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E5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64E5" w:rsidRPr="001F4138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F4138">
        <w:rPr>
          <w:rFonts w:ascii="Times New Roman" w:hAnsi="Times New Roman" w:cs="Times New Roman"/>
          <w:b/>
          <w:sz w:val="28"/>
          <w:szCs w:val="28"/>
          <w:u w:val="single"/>
        </w:rPr>
        <w:t>РЕГИОНАЛНО ДЕПО ЗА НЕОПАСНИ ОТПАДЪЦИ – РАЗЛОГ, ОБСЛУЖВАЩО ОБЩИНИТЕ РАЗЛОГ, БАНСКО, БЕЛИЦА И ЯКОРУДА</w:t>
      </w:r>
    </w:p>
    <w:p w:rsidR="008A64E5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A64E5" w:rsidRDefault="008A64E5" w:rsidP="008A64E5">
      <w:pPr>
        <w:ind w:left="624" w:right="4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A64E5" w:rsidRDefault="008A64E5" w:rsidP="00846787">
      <w:pPr>
        <w:ind w:left="624" w:right="45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46787">
        <w:rPr>
          <w:rFonts w:ascii="Times New Roman" w:hAnsi="Times New Roman" w:cs="Times New Roman"/>
          <w:b/>
          <w:sz w:val="40"/>
          <w:szCs w:val="40"/>
        </w:rPr>
        <w:t>ГОДИШЕН ДОКЛАД ПО ОКОЛНА СРЕДА</w:t>
      </w:r>
      <w:r w:rsidR="001F4138">
        <w:rPr>
          <w:rFonts w:ascii="Times New Roman" w:hAnsi="Times New Roman" w:cs="Times New Roman"/>
          <w:b/>
          <w:sz w:val="40"/>
          <w:szCs w:val="40"/>
        </w:rPr>
        <w:t xml:space="preserve"> (ГДОС)</w:t>
      </w:r>
      <w:r w:rsidRPr="00846787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846787" w:rsidRDefault="00846787" w:rsidP="00846787">
      <w:pPr>
        <w:ind w:left="624" w:right="454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846787" w:rsidRDefault="00846787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787">
        <w:rPr>
          <w:rFonts w:ascii="Times New Roman" w:hAnsi="Times New Roman" w:cs="Times New Roman"/>
          <w:b/>
          <w:sz w:val="28"/>
          <w:szCs w:val="28"/>
        </w:rPr>
        <w:t>ЗА ИЗПЪЛНЕНИЕ НА ДЕЙНОСТИТЕ, ЗА КОИТО Е ПРЕДОСТАВЕНО КОМПЛЕКСНО РАЗРЕШИТЕЛНО</w:t>
      </w:r>
      <w:r w:rsidR="001F413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846787">
        <w:rPr>
          <w:rFonts w:ascii="Times New Roman" w:hAnsi="Times New Roman" w:cs="Times New Roman"/>
          <w:b/>
          <w:sz w:val="28"/>
          <w:szCs w:val="28"/>
        </w:rPr>
        <w:t xml:space="preserve"> № 519-Н0/2015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Pr="00846787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787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>ЗА ПЕРИОД</w:t>
      </w:r>
      <w:r w:rsidR="00846787">
        <w:rPr>
          <w:rFonts w:ascii="Times New Roman" w:hAnsi="Times New Roman" w:cs="Times New Roman"/>
          <w:b/>
          <w:sz w:val="28"/>
          <w:szCs w:val="28"/>
        </w:rPr>
        <w:t xml:space="preserve">А: 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0AB8">
        <w:rPr>
          <w:rFonts w:ascii="Times New Roman" w:hAnsi="Times New Roman" w:cs="Times New Roman"/>
          <w:b/>
          <w:sz w:val="36"/>
          <w:szCs w:val="36"/>
        </w:rPr>
        <w:t>28.03</w:t>
      </w:r>
      <w:r w:rsidR="00846787" w:rsidRPr="00BC178F">
        <w:rPr>
          <w:rFonts w:ascii="Times New Roman" w:hAnsi="Times New Roman" w:cs="Times New Roman"/>
          <w:b/>
          <w:sz w:val="36"/>
          <w:szCs w:val="36"/>
        </w:rPr>
        <w:t>.2017 – 31.12.2017</w:t>
      </w:r>
      <w:r w:rsidR="00846787" w:rsidRPr="00846787">
        <w:rPr>
          <w:rFonts w:ascii="Times New Roman" w:hAnsi="Times New Roman" w:cs="Times New Roman"/>
          <w:b/>
          <w:sz w:val="28"/>
          <w:szCs w:val="28"/>
        </w:rPr>
        <w:t xml:space="preserve"> год.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ГРАД РАЗЛОГ, 2018 год.</w:t>
      </w: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46787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4138" w:rsidRDefault="001F4138" w:rsidP="00855C93">
      <w:pPr>
        <w:ind w:left="624" w:right="45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СЪДЪРЖАНИЕ: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1. Увод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2. Система за управление на околната среда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 xml:space="preserve">3. Използване на ресурси 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3.1. Използване на вода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3.2. Използване на енергия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3.3. Използване на суровини, спомагателни материали и горива.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4. Емисии на вредни и опасни вещества в околната среда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4.1. Доклад по Европейския регистър на емисиите на вредни вещества (EPEBB) и PRTR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4.2. Емисии на вредни вещества в атмосферния въздух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4.3. Емисии на вредни и опасни вещества в отпадъчните води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4.4. Управление на отпадъците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4.5. Шум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4.6. Опазване на почвата и подземните води от замърсяване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6D07" w:rsidRDefault="001F4138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 xml:space="preserve">5. Доклад по Инвестиционна програма за привеждане в съответствие с условията на КР </w:t>
      </w:r>
    </w:p>
    <w:p w:rsidR="00E15570" w:rsidRPr="00E15570" w:rsidRDefault="00E15570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F4138" w:rsidRDefault="001F4138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6. Прекратяване работата на инсталациите или части от тях.</w:t>
      </w:r>
    </w:p>
    <w:p w:rsidR="009E6D07" w:rsidRPr="00597378" w:rsidRDefault="009E6D07" w:rsidP="00E15570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7. Свързани с околната среда аварии, оплаквания и възражения.</w:t>
      </w:r>
    </w:p>
    <w:p w:rsidR="001F4138" w:rsidRPr="00597378" w:rsidRDefault="001F4138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7.1. Аварии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sz w:val="24"/>
          <w:szCs w:val="24"/>
        </w:rPr>
        <w:t>7.2. Оплаквания или възражения, свързани с дейността на инсталациите, за които е издадено КР</w:t>
      </w: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4138" w:rsidRPr="00597378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8. Подписване на годишния доклад.</w:t>
      </w:r>
    </w:p>
    <w:p w:rsidR="001F4138" w:rsidRDefault="0059737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5C7C8A" w:rsidRPr="00597378" w:rsidRDefault="005C7C8A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C8A" w:rsidRDefault="001F4138" w:rsidP="00855C93">
      <w:pPr>
        <w:spacing w:after="0" w:line="240" w:lineRule="auto"/>
        <w:ind w:left="624"/>
        <w:jc w:val="both"/>
        <w:rPr>
          <w:rFonts w:ascii="Times New Roman" w:hAnsi="Times New Roman" w:cs="Times New Roman"/>
          <w:sz w:val="24"/>
          <w:szCs w:val="24"/>
        </w:rPr>
      </w:pPr>
      <w:r w:rsidRPr="00597378">
        <w:rPr>
          <w:rFonts w:ascii="Times New Roman" w:hAnsi="Times New Roman" w:cs="Times New Roman"/>
          <w:b/>
          <w:sz w:val="24"/>
          <w:szCs w:val="24"/>
        </w:rPr>
        <w:t>П</w:t>
      </w:r>
      <w:r w:rsidRPr="00597378">
        <w:rPr>
          <w:rFonts w:ascii="Times New Roman" w:hAnsi="Times New Roman" w:cs="Times New Roman"/>
          <w:b/>
          <w:caps/>
          <w:sz w:val="24"/>
          <w:szCs w:val="24"/>
        </w:rPr>
        <w:t>риложения:</w:t>
      </w:r>
      <w:r w:rsidRPr="005973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3565" w:rsidRDefault="00A63565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7C8A" w:rsidRPr="009E6D07" w:rsidRDefault="005C7C8A" w:rsidP="00855C93">
      <w:pPr>
        <w:spacing w:after="0"/>
        <w:ind w:left="6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D07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5C7C8A" w:rsidRDefault="005C7C8A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1. Замърсители по  </w:t>
      </w:r>
      <w:r w:rsidRPr="00597378">
        <w:rPr>
          <w:rFonts w:ascii="Times New Roman" w:hAnsi="Times New Roman" w:cs="Times New Roman"/>
          <w:sz w:val="24"/>
          <w:szCs w:val="24"/>
        </w:rPr>
        <w:t>(</w:t>
      </w:r>
      <w:r w:rsidR="00A63565">
        <w:rPr>
          <w:rFonts w:ascii="Times New Roman" w:hAnsi="Times New Roman" w:cs="Times New Roman"/>
          <w:sz w:val="24"/>
          <w:szCs w:val="24"/>
        </w:rPr>
        <w:t>ЕРИПЗ</w:t>
      </w:r>
      <w:r w:rsidRPr="00597378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55C93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2. Емисии във въздуха</w:t>
      </w:r>
    </w:p>
    <w:p w:rsidR="00A63565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3. Емисии в отпадъчните води </w:t>
      </w:r>
    </w:p>
    <w:p w:rsidR="00855C93" w:rsidRDefault="00A63565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  <w:r w:rsidR="00855C93">
        <w:rPr>
          <w:rFonts w:ascii="Times New Roman" w:hAnsi="Times New Roman" w:cs="Times New Roman"/>
          <w:sz w:val="24"/>
          <w:szCs w:val="24"/>
        </w:rPr>
        <w:t>. Оползотворяване и обезвреждане на отпадъци</w:t>
      </w:r>
    </w:p>
    <w:p w:rsidR="00855C93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356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Шумови емисии</w:t>
      </w:r>
    </w:p>
    <w:p w:rsidR="00855C93" w:rsidRDefault="00A63565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  <w:r w:rsidR="00855C93">
        <w:rPr>
          <w:rFonts w:ascii="Times New Roman" w:hAnsi="Times New Roman" w:cs="Times New Roman"/>
          <w:sz w:val="24"/>
          <w:szCs w:val="24"/>
        </w:rPr>
        <w:t>. Опазване на подземните води</w:t>
      </w:r>
    </w:p>
    <w:p w:rsidR="00855C93" w:rsidRDefault="00A63565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7</w:t>
      </w:r>
      <w:r w:rsidR="00855C93">
        <w:rPr>
          <w:rFonts w:ascii="Times New Roman" w:hAnsi="Times New Roman" w:cs="Times New Roman"/>
          <w:sz w:val="24"/>
          <w:szCs w:val="24"/>
        </w:rPr>
        <w:t>.</w:t>
      </w:r>
      <w:r w:rsidR="00DB159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55C93">
        <w:rPr>
          <w:rFonts w:ascii="Times New Roman" w:hAnsi="Times New Roman" w:cs="Times New Roman"/>
          <w:sz w:val="24"/>
          <w:szCs w:val="24"/>
        </w:rPr>
        <w:t>Опазване на почви</w:t>
      </w:r>
    </w:p>
    <w:p w:rsidR="00855C93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</w:p>
    <w:p w:rsidR="00855C93" w:rsidRDefault="00855C93" w:rsidP="00855C93">
      <w:pPr>
        <w:spacing w:after="0"/>
        <w:ind w:left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Речник на използваните термини</w:t>
      </w:r>
    </w:p>
    <w:p w:rsidR="00E15570" w:rsidRDefault="00E15570" w:rsidP="00E1557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3565" w:rsidRPr="00E15570" w:rsidRDefault="00A63565" w:rsidP="00E15570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3565" w:rsidRDefault="00A63565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3565" w:rsidRDefault="00A63565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D3373" w:rsidRDefault="007D3373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15570" w:rsidRDefault="00E15570" w:rsidP="00E15570">
      <w:pPr>
        <w:ind w:left="696" w:firstLine="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15570">
        <w:rPr>
          <w:rFonts w:ascii="Times New Roman" w:hAnsi="Times New Roman" w:cs="Times New Roman"/>
          <w:b/>
          <w:sz w:val="24"/>
          <w:szCs w:val="24"/>
          <w:u w:val="single"/>
        </w:rPr>
        <w:t>1.</w:t>
      </w:r>
      <w:r w:rsidR="008A4E9C">
        <w:rPr>
          <w:rFonts w:ascii="Times New Roman" w:hAnsi="Times New Roman" w:cs="Times New Roman"/>
          <w:b/>
          <w:sz w:val="24"/>
          <w:szCs w:val="24"/>
          <w:u w:val="single"/>
        </w:rPr>
        <w:t>УВОД</w:t>
      </w:r>
    </w:p>
    <w:p w:rsidR="00E15570" w:rsidRDefault="003B6BF4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</w:rPr>
        <w:t>1.1.</w:t>
      </w:r>
      <w:r w:rsidR="008A4E9C">
        <w:rPr>
          <w:rFonts w:ascii="Times New Roman" w:hAnsi="Times New Roman" w:cs="Times New Roman"/>
          <w:b/>
          <w:sz w:val="24"/>
          <w:szCs w:val="24"/>
        </w:rPr>
        <w:tab/>
      </w:r>
      <w:r w:rsidR="00E15570" w:rsidRPr="003B6BF4">
        <w:rPr>
          <w:rFonts w:ascii="Times New Roman" w:hAnsi="Times New Roman" w:cs="Times New Roman"/>
          <w:b/>
          <w:sz w:val="24"/>
          <w:szCs w:val="24"/>
        </w:rPr>
        <w:t>Наи</w:t>
      </w:r>
      <w:r w:rsidRPr="003B6BF4">
        <w:rPr>
          <w:rFonts w:ascii="Times New Roman" w:hAnsi="Times New Roman" w:cs="Times New Roman"/>
          <w:b/>
          <w:sz w:val="24"/>
          <w:szCs w:val="24"/>
        </w:rPr>
        <w:t>менование на инсталацията, за която е издадено комплексно разрешително (КР)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E15570">
        <w:rPr>
          <w:rFonts w:ascii="Times New Roman" w:hAnsi="Times New Roman" w:cs="Times New Roman"/>
          <w:sz w:val="24"/>
          <w:szCs w:val="24"/>
        </w:rPr>
        <w:t>Регионално депо за неопасни отпадъци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8A4E9C" w:rsidRDefault="008A4E9C" w:rsidP="00337EA0">
      <w:pPr>
        <w:spacing w:after="0" w:line="23" w:lineRule="atLeast"/>
        <w:ind w:left="696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3B6BF4" w:rsidRDefault="008A4E9C" w:rsidP="00337EA0">
      <w:pPr>
        <w:spacing w:after="0" w:line="23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1.2.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3B6BF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Адрес по местонахождение  на инсталацията - </w:t>
      </w:r>
      <w:r w:rsidR="003B6BF4" w:rsidRPr="00E15570">
        <w:rPr>
          <w:rFonts w:ascii="Times New Roman" w:hAnsi="Times New Roman" w:cs="Times New Roman"/>
          <w:sz w:val="24"/>
          <w:szCs w:val="24"/>
        </w:rPr>
        <w:t>Регионално</w:t>
      </w:r>
      <w:r w:rsidR="003B6BF4">
        <w:rPr>
          <w:rFonts w:ascii="Times New Roman" w:hAnsi="Times New Roman" w:cs="Times New Roman"/>
          <w:sz w:val="24"/>
          <w:szCs w:val="24"/>
        </w:rPr>
        <w:t>то</w:t>
      </w:r>
      <w:r w:rsidR="003B6BF4" w:rsidRPr="00E15570">
        <w:rPr>
          <w:rFonts w:ascii="Times New Roman" w:hAnsi="Times New Roman" w:cs="Times New Roman"/>
          <w:sz w:val="24"/>
          <w:szCs w:val="24"/>
        </w:rPr>
        <w:t xml:space="preserve"> депо за неопасни отпадъци</w:t>
      </w:r>
      <w:r w:rsidR="003B6BF4">
        <w:rPr>
          <w:rFonts w:ascii="Times New Roman" w:hAnsi="Times New Roman" w:cs="Times New Roman"/>
          <w:sz w:val="24"/>
          <w:szCs w:val="24"/>
        </w:rPr>
        <w:t xml:space="preserve"> </w:t>
      </w:r>
      <w:r w:rsidR="003B6BF4" w:rsidRPr="00E15570">
        <w:rPr>
          <w:rFonts w:ascii="Times New Roman" w:hAnsi="Times New Roman" w:cs="Times New Roman"/>
          <w:sz w:val="24"/>
          <w:szCs w:val="24"/>
        </w:rPr>
        <w:t>-</w:t>
      </w:r>
      <w:r w:rsidR="003B6BF4">
        <w:rPr>
          <w:rFonts w:ascii="Times New Roman" w:hAnsi="Times New Roman" w:cs="Times New Roman"/>
          <w:sz w:val="24"/>
          <w:szCs w:val="24"/>
        </w:rPr>
        <w:t xml:space="preserve"> </w:t>
      </w:r>
      <w:r w:rsidR="003B6BF4" w:rsidRPr="00E15570">
        <w:rPr>
          <w:rFonts w:ascii="Times New Roman" w:hAnsi="Times New Roman" w:cs="Times New Roman"/>
          <w:sz w:val="24"/>
          <w:szCs w:val="24"/>
        </w:rPr>
        <w:t>Разлог, обслужващо общините Разлог, Банско, Белица и Якоруда</w:t>
      </w:r>
      <w:r w:rsidR="003B6BF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3B6BF4" w:rsidRPr="00665603">
        <w:rPr>
          <w:rFonts w:ascii="Times New Roman" w:hAnsi="Times New Roman" w:cs="Times New Roman"/>
          <w:sz w:val="24"/>
          <w:szCs w:val="24"/>
          <w:lang w:eastAsia="ar-SA"/>
        </w:rPr>
        <w:t>се намира в община Разлог, землището на с.Баня (ЕКАТТЕ 02693), местност „Кривосер”, имот 000295</w:t>
      </w:r>
    </w:p>
    <w:p w:rsidR="008A4E9C" w:rsidRPr="00665603" w:rsidRDefault="008A4E9C" w:rsidP="00337EA0">
      <w:pPr>
        <w:spacing w:after="0" w:line="23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1.3</w:t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Регистрационен номер на КР</w:t>
      </w:r>
      <w:r w:rsidR="003B6BF4" w:rsidRPr="00E155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- 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>№ 519-Н0/2015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1.4</w:t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Дата на подписване на КР</w:t>
      </w:r>
      <w:r w:rsidR="003B6BF4" w:rsidRPr="00E15570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– 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>16.12.2015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3B6BF4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spacing w:val="4"/>
          <w:sz w:val="24"/>
          <w:szCs w:val="24"/>
        </w:rPr>
        <w:tab/>
        <w:t>1.5</w:t>
      </w:r>
      <w:r w:rsidR="00665603" w:rsidRPr="00665603">
        <w:rPr>
          <w:rFonts w:ascii="Times New Roman" w:hAnsi="Times New Roman" w:cs="Times New Roman"/>
          <w:b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spacing w:val="4"/>
          <w:sz w:val="24"/>
          <w:szCs w:val="24"/>
        </w:rPr>
        <w:tab/>
      </w:r>
      <w:r w:rsidR="003B6BF4" w:rsidRPr="00665603">
        <w:rPr>
          <w:rFonts w:ascii="Times New Roman" w:hAnsi="Times New Roman" w:cs="Times New Roman"/>
          <w:b/>
          <w:spacing w:val="4"/>
          <w:sz w:val="24"/>
          <w:szCs w:val="24"/>
        </w:rPr>
        <w:t>Дата на влизане в сила на КР</w:t>
      </w:r>
      <w:r w:rsidR="003B6BF4" w:rsidRPr="00E15570">
        <w:rPr>
          <w:rFonts w:ascii="Times New Roman" w:hAnsi="Times New Roman" w:cs="Times New Roman"/>
          <w:spacing w:val="4"/>
          <w:sz w:val="24"/>
          <w:szCs w:val="24"/>
        </w:rPr>
        <w:t xml:space="preserve"> – </w:t>
      </w:r>
      <w:r w:rsidR="00665284">
        <w:rPr>
          <w:rFonts w:ascii="Times New Roman" w:hAnsi="Times New Roman" w:cs="Times New Roman"/>
          <w:color w:val="000000"/>
          <w:spacing w:val="4"/>
          <w:sz w:val="24"/>
          <w:szCs w:val="24"/>
        </w:rPr>
        <w:t>04.01.2016</w:t>
      </w:r>
      <w:r w:rsidR="003B6BF4" w:rsidRPr="00665603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г.</w:t>
      </w:r>
    </w:p>
    <w:p w:rsidR="008A4E9C" w:rsidRPr="00665603" w:rsidRDefault="008A4E9C" w:rsidP="00337EA0">
      <w:pPr>
        <w:widowControl w:val="0"/>
        <w:shd w:val="clear" w:color="auto" w:fill="FFFFFF"/>
        <w:tabs>
          <w:tab w:val="left" w:pos="709"/>
          <w:tab w:val="left" w:pos="1087"/>
        </w:tabs>
        <w:suppressAutoHyphens/>
        <w:autoSpaceDE w:val="0"/>
        <w:spacing w:after="0" w:line="23" w:lineRule="atLeast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665603" w:rsidRDefault="008A4E9C" w:rsidP="00337EA0">
      <w:pPr>
        <w:suppressAutoHyphens/>
        <w:spacing w:after="0" w:line="23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A4E9C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Pr="008A4E9C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665603" w:rsidRPr="008A4E9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Оператор на инсталацията и </w:t>
      </w:r>
      <w:r w:rsidR="00665603" w:rsidRPr="008A4E9C">
        <w:rPr>
          <w:rFonts w:ascii="Times New Roman" w:hAnsi="Times New Roman" w:cs="Times New Roman"/>
          <w:b/>
          <w:sz w:val="24"/>
          <w:szCs w:val="24"/>
        </w:rPr>
        <w:t>притежател на разрешителното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65603" w:rsidRPr="00E15570">
        <w:rPr>
          <w:rFonts w:ascii="Times New Roman" w:hAnsi="Times New Roman" w:cs="Times New Roman"/>
          <w:sz w:val="24"/>
          <w:szCs w:val="24"/>
        </w:rPr>
        <w:t xml:space="preserve"> Община Разлог, чрез Общинско предприятие</w:t>
      </w:r>
      <w:r w:rsidR="000F1614">
        <w:rPr>
          <w:rFonts w:ascii="Times New Roman" w:hAnsi="Times New Roman" w:cs="Times New Roman"/>
          <w:sz w:val="24"/>
          <w:szCs w:val="24"/>
        </w:rPr>
        <w:t xml:space="preserve"> </w:t>
      </w:r>
      <w:r w:rsidR="00665603" w:rsidRPr="00E15570">
        <w:rPr>
          <w:rFonts w:ascii="Times New Roman" w:hAnsi="Times New Roman" w:cs="Times New Roman"/>
          <w:sz w:val="24"/>
          <w:szCs w:val="24"/>
        </w:rPr>
        <w:t>”Регионално д</w:t>
      </w:r>
      <w:r w:rsidR="000F1614">
        <w:rPr>
          <w:rFonts w:ascii="Times New Roman" w:hAnsi="Times New Roman" w:cs="Times New Roman"/>
          <w:sz w:val="24"/>
          <w:szCs w:val="24"/>
        </w:rPr>
        <w:t xml:space="preserve">епо </w:t>
      </w:r>
      <w:r w:rsidR="00665603" w:rsidRPr="00E15570">
        <w:rPr>
          <w:rFonts w:ascii="Times New Roman" w:hAnsi="Times New Roman" w:cs="Times New Roman"/>
          <w:sz w:val="24"/>
          <w:szCs w:val="24"/>
        </w:rPr>
        <w:t>Разлог”, създадено с цел експлоатация на Регионално депо за неопасни отпадъци-Разлог, обслужващо общините Разлог, Банско, Белица и Якоруда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</w:p>
    <w:p w:rsidR="008A4E9C" w:rsidRDefault="008A4E9C" w:rsidP="00337EA0">
      <w:pPr>
        <w:suppressAutoHyphens/>
        <w:spacing w:after="0" w:line="23" w:lineRule="atLeast"/>
        <w:ind w:left="709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665603" w:rsidRDefault="008A4E9C" w:rsidP="00337EA0">
      <w:pPr>
        <w:suppressAutoHyphens/>
        <w:spacing w:after="0" w:line="23" w:lineRule="atLeast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1.7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Адрес,БУЛСТАТ, и Данъчен номер на </w:t>
      </w:r>
      <w:r w:rsidR="00665603">
        <w:rPr>
          <w:rFonts w:ascii="Times New Roman" w:hAnsi="Times New Roman" w:cs="Times New Roman"/>
          <w:b/>
          <w:sz w:val="24"/>
          <w:szCs w:val="24"/>
          <w:lang w:val="ru-RU"/>
        </w:rPr>
        <w:t>собственика</w:t>
      </w:r>
      <w:r w:rsidR="00665603" w:rsidRPr="00E15570">
        <w:rPr>
          <w:rFonts w:ascii="Times New Roman" w:hAnsi="Times New Roman" w:cs="Times New Roman"/>
          <w:b/>
          <w:sz w:val="24"/>
          <w:szCs w:val="24"/>
          <w:lang w:val="ru-RU"/>
        </w:rPr>
        <w:t>/оператора</w:t>
      </w:r>
    </w:p>
    <w:p w:rsidR="00665603" w:rsidRPr="00E15570" w:rsidRDefault="00665603" w:rsidP="00337EA0">
      <w:pPr>
        <w:spacing w:after="0" w:line="23" w:lineRule="atLeast"/>
        <w:ind w:left="709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Община Разлог</w:t>
      </w:r>
    </w:p>
    <w:p w:rsidR="00665603" w:rsidRPr="00E15570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2760, гр. Разлог</w:t>
      </w:r>
    </w:p>
    <w:p w:rsidR="00665603" w:rsidRPr="00E15570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л.”Стефан Стамболов” №1</w:t>
      </w:r>
    </w:p>
    <w:p w:rsidR="008A4E9C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ЕИК </w:t>
      </w:r>
      <w:r w:rsidRPr="00E15570">
        <w:rPr>
          <w:rFonts w:ascii="Times New Roman" w:hAnsi="Times New Roman" w:cs="Times New Roman"/>
          <w:sz w:val="24"/>
          <w:szCs w:val="24"/>
        </w:rPr>
        <w:t>000024948</w:t>
      </w:r>
    </w:p>
    <w:p w:rsidR="00665603" w:rsidRDefault="00665603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1614" w:rsidRPr="00E15570" w:rsidRDefault="008A4E9C" w:rsidP="00337EA0">
      <w:pPr>
        <w:spacing w:after="0" w:line="23" w:lineRule="atLeast"/>
        <w:ind w:firstLine="708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1.8</w:t>
      </w:r>
      <w:r w:rsidR="000F1614" w:rsidRPr="00E155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0F1614" w:rsidRPr="00E15570">
        <w:rPr>
          <w:rFonts w:ascii="Times New Roman" w:hAnsi="Times New Roman" w:cs="Times New Roman"/>
          <w:b/>
          <w:sz w:val="24"/>
          <w:szCs w:val="24"/>
          <w:lang w:val="ru-RU"/>
        </w:rPr>
        <w:t>Лице за контакти:</w:t>
      </w:r>
    </w:p>
    <w:p w:rsidR="000F1614" w:rsidRDefault="000F1614" w:rsidP="00337EA0">
      <w:pPr>
        <w:spacing w:after="0" w:line="23" w:lineRule="atLeast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Петър Иванов Белчев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ar-SA"/>
        </w:rPr>
        <w:t>директор на ОП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15570">
        <w:rPr>
          <w:rFonts w:ascii="Times New Roman" w:hAnsi="Times New Roman" w:cs="Times New Roman"/>
          <w:sz w:val="24"/>
          <w:szCs w:val="24"/>
        </w:rPr>
        <w:t>”Регионално д</w:t>
      </w:r>
      <w:r>
        <w:rPr>
          <w:rFonts w:ascii="Times New Roman" w:hAnsi="Times New Roman" w:cs="Times New Roman"/>
          <w:sz w:val="24"/>
          <w:szCs w:val="24"/>
        </w:rPr>
        <w:t xml:space="preserve">епо </w:t>
      </w:r>
      <w:r w:rsidRPr="00E15570">
        <w:rPr>
          <w:rFonts w:ascii="Times New Roman" w:hAnsi="Times New Roman" w:cs="Times New Roman"/>
          <w:sz w:val="24"/>
          <w:szCs w:val="24"/>
        </w:rPr>
        <w:t>Разлог”</w:t>
      </w:r>
    </w:p>
    <w:p w:rsidR="008A4E9C" w:rsidRPr="00E15570" w:rsidRDefault="008A4E9C" w:rsidP="00337EA0">
      <w:pPr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F1614" w:rsidRPr="000F1614" w:rsidRDefault="008A4E9C" w:rsidP="00337EA0">
      <w:pPr>
        <w:suppressAutoHyphens/>
        <w:spacing w:after="0" w:line="23" w:lineRule="atLeast"/>
        <w:ind w:firstLine="708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1.9</w:t>
      </w:r>
      <w:r w:rsidR="000F1614" w:rsidRPr="000F1614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0F1614" w:rsidRPr="000F1614">
        <w:rPr>
          <w:rFonts w:ascii="Times New Roman" w:hAnsi="Times New Roman" w:cs="Times New Roman"/>
          <w:b/>
          <w:sz w:val="24"/>
          <w:szCs w:val="24"/>
          <w:lang w:eastAsia="ar-SA"/>
        </w:rPr>
        <w:t>Адрес, тел.номер, имейл на лицето за контакти: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2760, гр. Разлог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jc w:val="both"/>
        <w:outlineLvl w:val="0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л.”Стефан Стамболов” №1</w:t>
      </w:r>
    </w:p>
    <w:p w:rsidR="000F1614" w:rsidRPr="00E15570" w:rsidRDefault="000F1614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ел.:  +359</w:t>
      </w:r>
      <w:r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E15570">
        <w:rPr>
          <w:rFonts w:ascii="Times New Roman" w:hAnsi="Times New Roman" w:cs="Times New Roman"/>
          <w:sz w:val="24"/>
          <w:szCs w:val="24"/>
          <w:lang w:eastAsia="ar-SA"/>
        </w:rPr>
        <w:t>8</w:t>
      </w:r>
      <w:r>
        <w:rPr>
          <w:rFonts w:ascii="Times New Roman" w:hAnsi="Times New Roman" w:cs="Times New Roman"/>
          <w:sz w:val="24"/>
          <w:szCs w:val="24"/>
          <w:lang w:eastAsia="ar-SA"/>
        </w:rPr>
        <w:t>78 700 222</w:t>
      </w:r>
    </w:p>
    <w:p w:rsidR="000F1614" w:rsidRDefault="000F1614" w:rsidP="00337EA0">
      <w:pPr>
        <w:suppressAutoHyphens/>
        <w:spacing w:after="0" w:line="23" w:lineRule="atLeast"/>
        <w:ind w:left="709"/>
      </w:pPr>
      <w:r w:rsidRPr="00E15570">
        <w:rPr>
          <w:rFonts w:ascii="Times New Roman" w:hAnsi="Times New Roman" w:cs="Times New Roman"/>
          <w:sz w:val="24"/>
          <w:szCs w:val="24"/>
          <w:lang w:eastAsia="ar-SA"/>
        </w:rPr>
        <w:t>е-mail:</w:t>
      </w:r>
      <w:r w:rsidRPr="00E15570">
        <w:rPr>
          <w:rFonts w:ascii="Times New Roman" w:hAnsi="Times New Roman" w:cs="Times New Roman"/>
          <w:sz w:val="24"/>
          <w:szCs w:val="24"/>
          <w:lang w:val="en-US" w:eastAsia="ar-SA"/>
        </w:rPr>
        <w:t xml:space="preserve"> </w:t>
      </w:r>
      <w:hyperlink r:id="rId8" w:history="1">
        <w:r w:rsidRPr="00EC7517">
          <w:rPr>
            <w:rStyle w:val="a9"/>
            <w:rFonts w:ascii="Times New Roman" w:hAnsi="Times New Roman" w:cs="Times New Roman"/>
            <w:sz w:val="24"/>
            <w:szCs w:val="24"/>
            <w:lang w:val="en-US" w:eastAsia="ar-SA"/>
          </w:rPr>
          <w:t>depo.razlog@gmail.com</w:t>
        </w:r>
      </w:hyperlink>
    </w:p>
    <w:p w:rsidR="008A4E9C" w:rsidRDefault="008A4E9C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sz w:val="24"/>
          <w:szCs w:val="24"/>
          <w:lang w:val="en-US" w:eastAsia="ar-SA"/>
        </w:rPr>
      </w:pPr>
    </w:p>
    <w:p w:rsidR="000F1614" w:rsidRDefault="008A4E9C" w:rsidP="00337EA0">
      <w:pPr>
        <w:suppressAutoHyphens/>
        <w:spacing w:after="0" w:line="23" w:lineRule="atLeast"/>
        <w:ind w:left="709"/>
        <w:rPr>
          <w:rFonts w:ascii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4"/>
          <w:szCs w:val="24"/>
          <w:lang w:eastAsia="ar-SA"/>
        </w:rPr>
        <w:t>1.10</w:t>
      </w:r>
      <w:r w:rsidR="000F1614" w:rsidRPr="00FF0021">
        <w:rPr>
          <w:rFonts w:ascii="Times New Roman" w:hAnsi="Times New Roman" w:cs="Times New Roman"/>
          <w:b/>
          <w:sz w:val="24"/>
          <w:szCs w:val="24"/>
          <w:lang w:eastAsia="ar-SA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ar-SA"/>
        </w:rPr>
        <w:tab/>
      </w:r>
      <w:r w:rsidR="000F1614" w:rsidRPr="00FF0021">
        <w:rPr>
          <w:rFonts w:ascii="Times New Roman" w:hAnsi="Times New Roman" w:cs="Times New Roman"/>
          <w:b/>
          <w:sz w:val="24"/>
          <w:szCs w:val="24"/>
          <w:lang w:eastAsia="ar-SA"/>
        </w:rPr>
        <w:t>Кратко описание на всяка от дейностите/процесите, извършвани в инсталацията</w:t>
      </w:r>
      <w:r w:rsidR="00FF0021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:rsidR="0005406D" w:rsidRDefault="0005406D" w:rsidP="00D61283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5406D">
        <w:rPr>
          <w:rFonts w:ascii="Times New Roman" w:hAnsi="Times New Roman" w:cs="Times New Roman"/>
          <w:sz w:val="24"/>
          <w:szCs w:val="24"/>
        </w:rPr>
        <w:tab/>
      </w:r>
      <w:r w:rsidRPr="00E15570">
        <w:rPr>
          <w:rFonts w:ascii="Times New Roman" w:hAnsi="Times New Roman" w:cs="Times New Roman"/>
          <w:sz w:val="24"/>
          <w:szCs w:val="24"/>
        </w:rPr>
        <w:t>Регионалното депо</w:t>
      </w:r>
      <w:r>
        <w:rPr>
          <w:rFonts w:ascii="Times New Roman" w:hAnsi="Times New Roman" w:cs="Times New Roman"/>
          <w:sz w:val="24"/>
          <w:szCs w:val="24"/>
        </w:rPr>
        <w:t xml:space="preserve"> за неопасни отпадъци – Разлог е п</w:t>
      </w:r>
      <w:r w:rsidRPr="0005406D">
        <w:rPr>
          <w:rFonts w:ascii="Times New Roman" w:hAnsi="Times New Roman" w:cs="Times New Roman"/>
          <w:sz w:val="24"/>
          <w:szCs w:val="24"/>
        </w:rPr>
        <w:t xml:space="preserve">редназначението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05406D">
        <w:rPr>
          <w:rFonts w:ascii="Times New Roman" w:hAnsi="Times New Roman" w:cs="Times New Roman"/>
          <w:sz w:val="24"/>
          <w:szCs w:val="24"/>
        </w:rPr>
        <w:t xml:space="preserve"> осигури екологосъобразно обезвреждане на битови и производствени отпадъци</w:t>
      </w:r>
      <w:r w:rsidR="00BF35D1">
        <w:rPr>
          <w:rFonts w:ascii="Times New Roman" w:hAnsi="Times New Roman" w:cs="Times New Roman"/>
          <w:sz w:val="24"/>
          <w:szCs w:val="24"/>
        </w:rPr>
        <w:t>,</w:t>
      </w:r>
      <w:r w:rsidRPr="0005406D">
        <w:rPr>
          <w:rFonts w:ascii="Times New Roman" w:hAnsi="Times New Roman" w:cs="Times New Roman"/>
          <w:sz w:val="24"/>
          <w:szCs w:val="24"/>
        </w:rPr>
        <w:t xml:space="preserve"> имащи характер на неопасни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5940DE">
        <w:rPr>
          <w:rFonts w:ascii="Times New Roman" w:hAnsi="Times New Roman" w:cs="Times New Roman"/>
          <w:sz w:val="24"/>
          <w:szCs w:val="24"/>
        </w:rPr>
        <w:t>генерирани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5940DE">
        <w:rPr>
          <w:rFonts w:ascii="Times New Roman" w:hAnsi="Times New Roman" w:cs="Times New Roman"/>
          <w:sz w:val="24"/>
          <w:szCs w:val="24"/>
        </w:rPr>
        <w:t>от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общините: Разлог, Банско, Белица и Якоруда</w:t>
      </w:r>
      <w:r w:rsidRPr="0005406D">
        <w:rPr>
          <w:rFonts w:ascii="Times New Roman" w:hAnsi="Times New Roman" w:cs="Times New Roman"/>
          <w:sz w:val="24"/>
          <w:szCs w:val="24"/>
        </w:rPr>
        <w:t>.</w:t>
      </w:r>
    </w:p>
    <w:p w:rsidR="008A13EE" w:rsidRPr="00F7294A" w:rsidRDefault="0005406D" w:rsidP="0005406D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05406D">
        <w:rPr>
          <w:rFonts w:ascii="Times New Roman" w:hAnsi="Times New Roman" w:cs="Times New Roman"/>
          <w:sz w:val="24"/>
          <w:szCs w:val="24"/>
        </w:rPr>
        <w:t>азположено</w:t>
      </w:r>
      <w:r w:rsidR="00F4715C">
        <w:rPr>
          <w:rFonts w:ascii="Times New Roman" w:hAnsi="Times New Roman" w:cs="Times New Roman"/>
          <w:sz w:val="24"/>
          <w:szCs w:val="24"/>
        </w:rPr>
        <w:t xml:space="preserve"> е</w:t>
      </w:r>
      <w:r w:rsidRPr="0005406D">
        <w:rPr>
          <w:rFonts w:ascii="Times New Roman" w:hAnsi="Times New Roman" w:cs="Times New Roman"/>
          <w:sz w:val="24"/>
          <w:szCs w:val="24"/>
        </w:rPr>
        <w:t xml:space="preserve"> в местността “</w:t>
      </w:r>
      <w:r>
        <w:rPr>
          <w:rFonts w:ascii="Times New Roman" w:hAnsi="Times New Roman" w:cs="Times New Roman"/>
          <w:sz w:val="24"/>
          <w:szCs w:val="24"/>
        </w:rPr>
        <w:t>Кривосер</w:t>
      </w:r>
      <w:r w:rsidRPr="0005406D">
        <w:rPr>
          <w:rFonts w:ascii="Times New Roman" w:hAnsi="Times New Roman" w:cs="Times New Roman"/>
          <w:sz w:val="24"/>
          <w:szCs w:val="24"/>
        </w:rPr>
        <w:t>”, землище</w:t>
      </w:r>
      <w:r w:rsidR="00F4715C">
        <w:rPr>
          <w:rFonts w:ascii="Times New Roman" w:hAnsi="Times New Roman" w:cs="Times New Roman"/>
          <w:sz w:val="24"/>
          <w:szCs w:val="24"/>
        </w:rPr>
        <w:t>то</w:t>
      </w:r>
      <w:r w:rsidRPr="0005406D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с.Баня, община Разлог</w:t>
      </w:r>
      <w:r w:rsidRPr="0005406D">
        <w:rPr>
          <w:rFonts w:ascii="Times New Roman" w:hAnsi="Times New Roman" w:cs="Times New Roman"/>
          <w:sz w:val="24"/>
          <w:szCs w:val="24"/>
        </w:rPr>
        <w:t xml:space="preserve">. Площадката </w:t>
      </w:r>
      <w:r w:rsidR="006F75C7">
        <w:rPr>
          <w:rFonts w:ascii="Times New Roman" w:hAnsi="Times New Roman" w:cs="Times New Roman"/>
          <w:sz w:val="24"/>
          <w:szCs w:val="24"/>
        </w:rPr>
        <w:t>се намира</w:t>
      </w:r>
      <w:r w:rsidRPr="0005406D">
        <w:rPr>
          <w:rFonts w:ascii="Times New Roman" w:hAnsi="Times New Roman" w:cs="Times New Roman"/>
          <w:sz w:val="24"/>
          <w:szCs w:val="24"/>
        </w:rPr>
        <w:t xml:space="preserve"> извън регулацията на </w:t>
      </w:r>
      <w:r>
        <w:rPr>
          <w:rFonts w:ascii="Times New Roman" w:hAnsi="Times New Roman" w:cs="Times New Roman"/>
          <w:sz w:val="24"/>
          <w:szCs w:val="24"/>
        </w:rPr>
        <w:t>с.Баня</w:t>
      </w:r>
      <w:r w:rsidRPr="0005406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разстояние около 2 км. 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Pr="0005406D">
        <w:rPr>
          <w:rFonts w:ascii="Times New Roman" w:hAnsi="Times New Roman" w:cs="Times New Roman"/>
          <w:sz w:val="24"/>
          <w:szCs w:val="24"/>
        </w:rPr>
        <w:tab/>
        <w:t xml:space="preserve">В близост до площадката няма източници и съоръжения за питейно-битово водоснабдяване, няма защитени територии и  паметници на културата. Изградена е прилежаща инфраструктура. </w:t>
      </w:r>
      <w:r w:rsidR="00BE2241">
        <w:rPr>
          <w:rFonts w:ascii="Times New Roman" w:hAnsi="Times New Roman" w:cs="Times New Roman"/>
          <w:sz w:val="24"/>
          <w:szCs w:val="24"/>
        </w:rPr>
        <w:t>Разположено е на площ от</w:t>
      </w:r>
      <w:r w:rsidRPr="0005406D">
        <w:rPr>
          <w:rFonts w:ascii="Times New Roman" w:hAnsi="Times New Roman" w:cs="Times New Roman"/>
          <w:sz w:val="24"/>
          <w:szCs w:val="24"/>
        </w:rPr>
        <w:t xml:space="preserve"> </w:t>
      </w:r>
      <w:r w:rsidR="009E7F80">
        <w:rPr>
          <w:rFonts w:ascii="Times New Roman" w:hAnsi="Times New Roman" w:cs="Times New Roman"/>
          <w:sz w:val="24"/>
          <w:szCs w:val="24"/>
          <w:lang w:val="en-US"/>
        </w:rPr>
        <w:t>288</w:t>
      </w:r>
      <w:r w:rsidR="00BE2241">
        <w:rPr>
          <w:rFonts w:ascii="Times New Roman" w:hAnsi="Times New Roman" w:cs="Times New Roman"/>
          <w:sz w:val="24"/>
          <w:szCs w:val="24"/>
        </w:rPr>
        <w:t>,</w:t>
      </w:r>
      <w:r w:rsidR="009E7F80">
        <w:rPr>
          <w:rFonts w:ascii="Times New Roman" w:hAnsi="Times New Roman" w:cs="Times New Roman"/>
          <w:sz w:val="24"/>
          <w:szCs w:val="24"/>
          <w:lang w:val="en-US"/>
        </w:rPr>
        <w:t xml:space="preserve">826 </w:t>
      </w:r>
      <w:r w:rsidRPr="0005406D">
        <w:rPr>
          <w:rFonts w:ascii="Times New Roman" w:hAnsi="Times New Roman" w:cs="Times New Roman"/>
          <w:sz w:val="24"/>
          <w:szCs w:val="24"/>
        </w:rPr>
        <w:t>дка.</w:t>
      </w:r>
      <w:r w:rsidR="009E7F80">
        <w:rPr>
          <w:rFonts w:ascii="Times New Roman" w:hAnsi="Times New Roman" w:cs="Times New Roman"/>
          <w:sz w:val="24"/>
          <w:szCs w:val="24"/>
        </w:rPr>
        <w:t xml:space="preserve"> </w:t>
      </w:r>
      <w:r w:rsidR="00BF35D1">
        <w:rPr>
          <w:rFonts w:ascii="Times New Roman" w:hAnsi="Times New Roman" w:cs="Times New Roman"/>
          <w:sz w:val="24"/>
          <w:szCs w:val="24"/>
        </w:rPr>
        <w:t>По</w:t>
      </w:r>
      <w:r w:rsidR="00BE2241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8A13EE">
        <w:rPr>
          <w:rFonts w:ascii="Times New Roman" w:hAnsi="Times New Roman" w:cs="Times New Roman"/>
          <w:sz w:val="24"/>
          <w:szCs w:val="24"/>
        </w:rPr>
        <w:t xml:space="preserve"> са предвидени четири клетки за депониране на неопасни отпадъци с обща площ </w:t>
      </w:r>
      <w:r w:rsidR="00BE2241">
        <w:rPr>
          <w:rFonts w:ascii="Times New Roman" w:hAnsi="Times New Roman" w:cs="Times New Roman"/>
          <w:sz w:val="24"/>
          <w:szCs w:val="24"/>
        </w:rPr>
        <w:t>79,737</w:t>
      </w:r>
      <w:r w:rsidR="00F7294A">
        <w:rPr>
          <w:rFonts w:ascii="Times New Roman" w:hAnsi="Times New Roman" w:cs="Times New Roman"/>
          <w:sz w:val="24"/>
          <w:szCs w:val="24"/>
        </w:rPr>
        <w:t>дка и с общ капацитет 257 642,67 тона.</w:t>
      </w:r>
    </w:p>
    <w:p w:rsidR="008A13EE" w:rsidRDefault="00BE2241" w:rsidP="00337EA0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Изградена е и се експлоатира Клетка </w:t>
      </w:r>
      <w:r w:rsidR="00F4715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</w:t>
      </w:r>
      <w:r w:rsidR="00F7294A" w:rsidRPr="00F7294A">
        <w:rPr>
          <w:rFonts w:ascii="Times New Roman" w:hAnsi="Times New Roman" w:cs="Times New Roman"/>
          <w:sz w:val="24"/>
          <w:szCs w:val="24"/>
        </w:rPr>
        <w:t xml:space="preserve"> </w:t>
      </w:r>
      <w:r w:rsidR="00F7294A">
        <w:rPr>
          <w:rFonts w:ascii="Times New Roman" w:hAnsi="Times New Roman" w:cs="Times New Roman"/>
          <w:sz w:val="24"/>
          <w:szCs w:val="24"/>
        </w:rPr>
        <w:t>с площ 18,78 дка, капацитет 50 601,87 тона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A13EE" w:rsidRPr="008A13EE">
        <w:rPr>
          <w:rFonts w:ascii="Times New Roman" w:hAnsi="Times New Roman" w:cs="Times New Roman"/>
          <w:sz w:val="24"/>
          <w:szCs w:val="24"/>
        </w:rPr>
        <w:t>Поетапно</w:t>
      </w:r>
      <w:r>
        <w:rPr>
          <w:rFonts w:ascii="Times New Roman" w:hAnsi="Times New Roman" w:cs="Times New Roman"/>
          <w:sz w:val="24"/>
          <w:szCs w:val="24"/>
        </w:rPr>
        <w:t xml:space="preserve"> ще</w:t>
      </w:r>
      <w:r w:rsidR="008A13EE" w:rsidRPr="008A13EE">
        <w:rPr>
          <w:rFonts w:ascii="Times New Roman" w:hAnsi="Times New Roman" w:cs="Times New Roman"/>
          <w:sz w:val="24"/>
          <w:szCs w:val="24"/>
        </w:rPr>
        <w:t xml:space="preserve"> се изг</w:t>
      </w:r>
      <w:r w:rsidR="002F0E7E">
        <w:rPr>
          <w:rFonts w:ascii="Times New Roman" w:hAnsi="Times New Roman" w:cs="Times New Roman"/>
          <w:sz w:val="24"/>
          <w:szCs w:val="24"/>
        </w:rPr>
        <w:t xml:space="preserve">раждат  Клетки   №2, и №3 и №4. </w:t>
      </w:r>
      <w:r w:rsidR="008A13EE" w:rsidRPr="008A13EE">
        <w:rPr>
          <w:rFonts w:ascii="Times New Roman" w:hAnsi="Times New Roman" w:cs="Times New Roman"/>
          <w:sz w:val="24"/>
          <w:szCs w:val="24"/>
        </w:rPr>
        <w:t>Всяка клетка се з</w:t>
      </w:r>
      <w:r w:rsidR="009A681E">
        <w:rPr>
          <w:rFonts w:ascii="Times New Roman" w:hAnsi="Times New Roman" w:cs="Times New Roman"/>
          <w:sz w:val="24"/>
          <w:szCs w:val="24"/>
        </w:rPr>
        <w:t>апълва до достигане на  проектната височина</w:t>
      </w:r>
      <w:r w:rsidR="008A13EE" w:rsidRPr="008A13EE">
        <w:rPr>
          <w:rFonts w:ascii="Times New Roman" w:hAnsi="Times New Roman" w:cs="Times New Roman"/>
          <w:sz w:val="24"/>
          <w:szCs w:val="24"/>
        </w:rPr>
        <w:t xml:space="preserve"> и завършва с полагане на горен изолиращ екран.  Продължава изграждане на следващата клетка</w:t>
      </w:r>
      <w:r w:rsidR="002F0E7E">
        <w:rPr>
          <w:rFonts w:ascii="Times New Roman" w:hAnsi="Times New Roman" w:cs="Times New Roman"/>
          <w:sz w:val="24"/>
          <w:szCs w:val="24"/>
        </w:rPr>
        <w:t xml:space="preserve">, която ляга частично върху предходната запълнена клетка. Същевременно се изграждат </w:t>
      </w:r>
      <w:r w:rsidR="008A13EE" w:rsidRPr="008A13EE">
        <w:rPr>
          <w:rFonts w:ascii="Times New Roman" w:hAnsi="Times New Roman" w:cs="Times New Roman"/>
          <w:sz w:val="24"/>
          <w:szCs w:val="24"/>
        </w:rPr>
        <w:t xml:space="preserve">необходимите връзки с вече готовите съоръжения на депото. </w:t>
      </w:r>
    </w:p>
    <w:p w:rsidR="007D3373" w:rsidRPr="008A13EE" w:rsidRDefault="007D3373" w:rsidP="00337EA0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0021" w:rsidRPr="00A9411F" w:rsidRDefault="00FF0021" w:rsidP="00F7294A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E15570">
        <w:rPr>
          <w:rFonts w:ascii="Times New Roman" w:hAnsi="Times New Roman" w:cs="Times New Roman"/>
          <w:sz w:val="24"/>
          <w:szCs w:val="24"/>
        </w:rPr>
        <w:t>Регионалното депо</w:t>
      </w:r>
      <w:r w:rsidR="00BC178F">
        <w:rPr>
          <w:rFonts w:ascii="Times New Roman" w:hAnsi="Times New Roman" w:cs="Times New Roman"/>
          <w:sz w:val="24"/>
          <w:szCs w:val="24"/>
        </w:rPr>
        <w:t xml:space="preserve"> за неопасни отпадъци – Разлог,</w:t>
      </w:r>
      <w:r w:rsidRPr="00E15570">
        <w:rPr>
          <w:rFonts w:ascii="Times New Roman" w:hAnsi="Times New Roman" w:cs="Times New Roman"/>
          <w:sz w:val="24"/>
          <w:szCs w:val="24"/>
        </w:rPr>
        <w:t xml:space="preserve"> </w:t>
      </w:r>
      <w:r w:rsidR="00861488">
        <w:rPr>
          <w:rFonts w:ascii="Times New Roman" w:hAnsi="Times New Roman" w:cs="Times New Roman"/>
          <w:sz w:val="24"/>
          <w:szCs w:val="24"/>
        </w:rPr>
        <w:t xml:space="preserve">е </w:t>
      </w:r>
      <w:r w:rsidR="00861488" w:rsidRPr="00BC178F">
        <w:rPr>
          <w:rFonts w:ascii="Times New Roman" w:hAnsi="Times New Roman" w:cs="Times New Roman"/>
          <w:b/>
          <w:sz w:val="24"/>
          <w:szCs w:val="24"/>
          <w:u w:val="single"/>
        </w:rPr>
        <w:t xml:space="preserve">въведено в експлоатация на </w:t>
      </w:r>
      <w:r w:rsidR="00570AB8">
        <w:rPr>
          <w:rFonts w:ascii="Times New Roman" w:hAnsi="Times New Roman" w:cs="Times New Roman"/>
          <w:b/>
          <w:sz w:val="24"/>
          <w:szCs w:val="24"/>
          <w:u w:val="single"/>
        </w:rPr>
        <w:t>28.03</w:t>
      </w:r>
      <w:r w:rsidR="00861488" w:rsidRPr="00BC178F">
        <w:rPr>
          <w:rFonts w:ascii="Times New Roman" w:hAnsi="Times New Roman" w:cs="Times New Roman"/>
          <w:b/>
          <w:sz w:val="24"/>
          <w:szCs w:val="24"/>
          <w:u w:val="single"/>
        </w:rPr>
        <w:t>.2017г</w:t>
      </w:r>
      <w:r w:rsidR="00861488">
        <w:rPr>
          <w:rFonts w:ascii="Times New Roman" w:hAnsi="Times New Roman" w:cs="Times New Roman"/>
          <w:sz w:val="24"/>
          <w:szCs w:val="24"/>
        </w:rPr>
        <w:t>.</w:t>
      </w:r>
      <w:r w:rsidR="00570AB8">
        <w:rPr>
          <w:rFonts w:ascii="Times New Roman" w:hAnsi="Times New Roman" w:cs="Times New Roman"/>
          <w:sz w:val="24"/>
          <w:szCs w:val="24"/>
        </w:rPr>
        <w:t xml:space="preserve"> с Решение за ползване № СТ-05-363/28.03.2017г.на Дирекция национален строителен контрол. </w:t>
      </w:r>
      <w:r w:rsidR="00570AB8" w:rsidRPr="00570AB8">
        <w:rPr>
          <w:rFonts w:ascii="Times New Roman" w:hAnsi="Times New Roman" w:cs="Times New Roman"/>
          <w:b/>
          <w:sz w:val="24"/>
          <w:szCs w:val="24"/>
          <w:u w:val="single"/>
        </w:rPr>
        <w:t>Депонирането на отпадъци започва на 01.06.2017г.</w:t>
      </w:r>
      <w:r w:rsidRPr="00E15570">
        <w:rPr>
          <w:rFonts w:ascii="Times New Roman" w:hAnsi="Times New Roman" w:cs="Times New Roman"/>
          <w:sz w:val="24"/>
          <w:szCs w:val="24"/>
        </w:rPr>
        <w:t xml:space="preserve"> 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 w:rsidR="00BC178F">
        <w:rPr>
          <w:rFonts w:ascii="Times New Roman" w:hAnsi="Times New Roman" w:cs="Times New Roman"/>
          <w:sz w:val="24"/>
          <w:szCs w:val="24"/>
        </w:rPr>
        <w:t>И</w:t>
      </w:r>
      <w:r w:rsidRPr="00E15570">
        <w:rPr>
          <w:rFonts w:ascii="Times New Roman" w:hAnsi="Times New Roman" w:cs="Times New Roman"/>
          <w:sz w:val="24"/>
          <w:szCs w:val="24"/>
        </w:rPr>
        <w:t>зпълнява дейност, съгласно т. 5.4 от Приложение № 4 на ЗООС</w:t>
      </w:r>
      <w:r w:rsidR="00F4715C">
        <w:rPr>
          <w:rFonts w:ascii="Times New Roman" w:hAnsi="Times New Roman" w:cs="Times New Roman"/>
          <w:sz w:val="24"/>
          <w:szCs w:val="24"/>
        </w:rPr>
        <w:t>,</w:t>
      </w:r>
      <w:r w:rsidRPr="00E15570">
        <w:rPr>
          <w:rFonts w:ascii="Times New Roman" w:hAnsi="Times New Roman" w:cs="Times New Roman"/>
          <w:sz w:val="24"/>
          <w:szCs w:val="24"/>
        </w:rPr>
        <w:t xml:space="preserve"> гласяща: „Депа приемащи над 10 тона отпадъци на денонощие или с общ капацитет над 25 000 тона, с изключен</w:t>
      </w:r>
      <w:r w:rsidR="00F4715C">
        <w:rPr>
          <w:rFonts w:ascii="Times New Roman" w:hAnsi="Times New Roman" w:cs="Times New Roman"/>
          <w:sz w:val="24"/>
          <w:szCs w:val="24"/>
        </w:rPr>
        <w:t>ие на депа за инертни отпадъци”.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 w:rsidR="00322F22">
        <w:rPr>
          <w:rFonts w:ascii="Times New Roman" w:hAnsi="Times New Roman" w:cs="Times New Roman"/>
          <w:sz w:val="24"/>
          <w:szCs w:val="24"/>
        </w:rPr>
        <w:t>Извършва се</w:t>
      </w:r>
      <w:r w:rsidRPr="00E15570">
        <w:rPr>
          <w:rFonts w:ascii="Times New Roman" w:hAnsi="Times New Roman" w:cs="Times New Roman"/>
          <w:sz w:val="24"/>
          <w:szCs w:val="24"/>
        </w:rPr>
        <w:t xml:space="preserve"> разтоварване на отпадъците, разстилане на пластове, уплътняване с ком</w:t>
      </w:r>
      <w:r w:rsidR="00A9411F">
        <w:rPr>
          <w:rFonts w:ascii="Times New Roman" w:hAnsi="Times New Roman" w:cs="Times New Roman"/>
          <w:sz w:val="24"/>
          <w:szCs w:val="24"/>
        </w:rPr>
        <w:t>пактор и ежедневно запръстяване</w:t>
      </w:r>
      <w:r w:rsidRPr="00E15570">
        <w:rPr>
          <w:rFonts w:ascii="Times New Roman" w:hAnsi="Times New Roman" w:cs="Times New Roman"/>
          <w:sz w:val="24"/>
          <w:szCs w:val="24"/>
        </w:rPr>
        <w:t>.</w:t>
      </w:r>
      <w:r w:rsidR="00A9411F">
        <w:rPr>
          <w:rFonts w:ascii="Times New Roman" w:hAnsi="Times New Roman" w:cs="Times New Roman"/>
          <w:sz w:val="24"/>
          <w:szCs w:val="24"/>
        </w:rPr>
        <w:t xml:space="preserve"> </w:t>
      </w:r>
      <w:r w:rsidR="00BF11B8">
        <w:rPr>
          <w:rFonts w:ascii="Times New Roman" w:hAnsi="Times New Roman" w:cs="Times New Roman"/>
          <w:sz w:val="24"/>
          <w:szCs w:val="24"/>
        </w:rPr>
        <w:t>Клетката се запълва поетапно чрез оформяне на</w:t>
      </w:r>
      <w:r w:rsidR="00A9411F">
        <w:rPr>
          <w:rFonts w:ascii="Times New Roman" w:hAnsi="Times New Roman" w:cs="Times New Roman"/>
          <w:sz w:val="24"/>
          <w:szCs w:val="24"/>
        </w:rPr>
        <w:t xml:space="preserve"> рабо</w:t>
      </w:r>
      <w:r w:rsidR="00BF11B8">
        <w:rPr>
          <w:rFonts w:ascii="Times New Roman" w:hAnsi="Times New Roman" w:cs="Times New Roman"/>
          <w:sz w:val="24"/>
          <w:szCs w:val="24"/>
        </w:rPr>
        <w:t>тни</w:t>
      </w:r>
      <w:r w:rsidR="00A9411F">
        <w:rPr>
          <w:rFonts w:ascii="Times New Roman" w:hAnsi="Times New Roman" w:cs="Times New Roman"/>
          <w:sz w:val="24"/>
          <w:szCs w:val="24"/>
        </w:rPr>
        <w:t xml:space="preserve"> хоризонт</w:t>
      </w:r>
      <w:r w:rsidR="00BF11B8">
        <w:rPr>
          <w:rFonts w:ascii="Times New Roman" w:hAnsi="Times New Roman" w:cs="Times New Roman"/>
          <w:sz w:val="24"/>
          <w:szCs w:val="24"/>
        </w:rPr>
        <w:t xml:space="preserve">и, съгласно план за експлоатация и </w:t>
      </w:r>
      <w:r w:rsidR="00957B15">
        <w:rPr>
          <w:rFonts w:ascii="Times New Roman" w:hAnsi="Times New Roman" w:cs="Times New Roman"/>
          <w:sz w:val="24"/>
          <w:szCs w:val="24"/>
        </w:rPr>
        <w:t xml:space="preserve">специализирана </w:t>
      </w:r>
      <w:r w:rsidR="00BF11B8">
        <w:rPr>
          <w:rFonts w:ascii="Times New Roman" w:hAnsi="Times New Roman" w:cs="Times New Roman"/>
          <w:sz w:val="24"/>
          <w:szCs w:val="24"/>
        </w:rPr>
        <w:t>работна карта за запълване. В</w:t>
      </w:r>
      <w:r w:rsidR="00A9411F" w:rsidRPr="002C730B">
        <w:rPr>
          <w:rFonts w:ascii="Times New Roman" w:eastAsia="Calibri" w:hAnsi="Times New Roman" w:cs="Times New Roman"/>
          <w:sz w:val="24"/>
          <w:szCs w:val="24"/>
        </w:rPr>
        <w:t>исочи</w:t>
      </w:r>
      <w:r w:rsidR="00A9411F">
        <w:rPr>
          <w:rFonts w:ascii="Times New Roman" w:eastAsia="Calibri" w:hAnsi="Times New Roman" w:cs="Times New Roman"/>
          <w:sz w:val="24"/>
          <w:szCs w:val="24"/>
        </w:rPr>
        <w:t>на</w:t>
      </w:r>
      <w:r w:rsidR="009A681E">
        <w:rPr>
          <w:rFonts w:ascii="Times New Roman" w:eastAsia="Calibri" w:hAnsi="Times New Roman" w:cs="Times New Roman"/>
          <w:sz w:val="24"/>
          <w:szCs w:val="24"/>
        </w:rPr>
        <w:t>та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на уплътнения отпадък </w:t>
      </w:r>
      <w:r w:rsidR="00BF11B8">
        <w:rPr>
          <w:rFonts w:ascii="Times New Roman" w:eastAsia="Calibri" w:hAnsi="Times New Roman" w:cs="Times New Roman"/>
          <w:sz w:val="24"/>
          <w:szCs w:val="24"/>
        </w:rPr>
        <w:t>заедно с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покривните земни маси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в един работен хоризонт е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411F" w:rsidRPr="002C730B">
        <w:rPr>
          <w:rFonts w:ascii="Times New Roman" w:eastAsia="Calibri" w:hAnsi="Times New Roman" w:cs="Times New Roman"/>
          <w:sz w:val="24"/>
          <w:szCs w:val="24"/>
        </w:rPr>
        <w:t>2,0</w:t>
      </w:r>
      <w:r w:rsidR="00A9411F">
        <w:rPr>
          <w:rFonts w:ascii="Times New Roman" w:eastAsia="Calibri" w:hAnsi="Times New Roman" w:cs="Times New Roman"/>
          <w:sz w:val="24"/>
          <w:szCs w:val="24"/>
        </w:rPr>
        <w:t xml:space="preserve"> м. Върху уплътнения отпадък се изграждат временни пътища 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от трошен камък </w:t>
      </w:r>
      <w:r w:rsidR="00A9411F">
        <w:rPr>
          <w:rFonts w:ascii="Times New Roman" w:eastAsia="Calibri" w:hAnsi="Times New Roman" w:cs="Times New Roman"/>
          <w:sz w:val="24"/>
          <w:szCs w:val="24"/>
        </w:rPr>
        <w:t>за придвижване на техниката и сметоизвозните коли.</w:t>
      </w:r>
      <w:r w:rsidR="00BF11B8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F358C" w:rsidRDefault="009A681E" w:rsidP="00316693">
      <w:pPr>
        <w:spacing w:after="0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целите на депониране е</w:t>
      </w:r>
      <w:r w:rsidR="00316693">
        <w:rPr>
          <w:rFonts w:ascii="Times New Roman" w:hAnsi="Times New Roman" w:cs="Times New Roman"/>
          <w:sz w:val="24"/>
          <w:szCs w:val="24"/>
        </w:rPr>
        <w:t xml:space="preserve"> осигурена следната техника:</w:t>
      </w:r>
    </w:p>
    <w:p w:rsidR="00316693" w:rsidRPr="00316693" w:rsidRDefault="00316693" w:rsidP="00316693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693">
        <w:rPr>
          <w:rFonts w:ascii="Times New Roman" w:hAnsi="Times New Roman" w:cs="Times New Roman"/>
          <w:sz w:val="24"/>
          <w:szCs w:val="24"/>
        </w:rPr>
        <w:t>Компактор;</w:t>
      </w:r>
    </w:p>
    <w:p w:rsidR="00316693" w:rsidRPr="00316693" w:rsidRDefault="00316693" w:rsidP="00316693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693">
        <w:rPr>
          <w:rFonts w:ascii="Times New Roman" w:hAnsi="Times New Roman" w:cs="Times New Roman"/>
          <w:sz w:val="24"/>
          <w:szCs w:val="24"/>
        </w:rPr>
        <w:t>Челен товарач;</w:t>
      </w:r>
    </w:p>
    <w:p w:rsidR="00316693" w:rsidRPr="00316693" w:rsidRDefault="00316693" w:rsidP="00316693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693">
        <w:rPr>
          <w:rFonts w:ascii="Times New Roman" w:hAnsi="Times New Roman" w:cs="Times New Roman"/>
          <w:sz w:val="24"/>
          <w:szCs w:val="24"/>
        </w:rPr>
        <w:t>Комбиниран багер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16693" w:rsidRDefault="00316693" w:rsidP="00316693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16693">
        <w:rPr>
          <w:rFonts w:ascii="Times New Roman" w:hAnsi="Times New Roman" w:cs="Times New Roman"/>
          <w:sz w:val="24"/>
          <w:szCs w:val="24"/>
        </w:rPr>
        <w:t>Самосвал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D3373" w:rsidRPr="00316693" w:rsidRDefault="007D3373" w:rsidP="007D3373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F4715C" w:rsidRDefault="00861488" w:rsidP="00BC178F">
      <w:pPr>
        <w:spacing w:after="0"/>
        <w:ind w:left="709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Експлоатират се </w:t>
      </w:r>
      <w:r w:rsidR="00005905">
        <w:rPr>
          <w:rFonts w:ascii="Times New Roman" w:hAnsi="Times New Roman" w:cs="Times New Roman"/>
          <w:sz w:val="24"/>
          <w:szCs w:val="24"/>
        </w:rPr>
        <w:t>сл</w:t>
      </w:r>
      <w:r w:rsidR="00F4715C">
        <w:rPr>
          <w:rFonts w:ascii="Times New Roman" w:hAnsi="Times New Roman" w:cs="Times New Roman"/>
          <w:sz w:val="24"/>
          <w:szCs w:val="24"/>
        </w:rPr>
        <w:t>едните спомагателни съоръжения:</w:t>
      </w:r>
    </w:p>
    <w:p w:rsidR="00005905" w:rsidRPr="00005905" w:rsidRDefault="00005905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5905">
        <w:rPr>
          <w:rFonts w:ascii="Times New Roman" w:hAnsi="Times New Roman" w:cs="Times New Roman"/>
          <w:sz w:val="24"/>
          <w:szCs w:val="24"/>
        </w:rPr>
        <w:t>Електронна везна с клас на точност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III</w:t>
      </w:r>
      <w:r>
        <w:rPr>
          <w:rFonts w:ascii="Times New Roman" w:hAnsi="Times New Roman" w:cs="Times New Roman"/>
          <w:sz w:val="24"/>
          <w:szCs w:val="24"/>
        </w:rPr>
        <w:t>, максимален товар 60</w:t>
      </w:r>
      <w:r w:rsidR="009A68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 кг</w:t>
      </w:r>
      <w:r w:rsidR="00A9411F">
        <w:rPr>
          <w:rFonts w:ascii="Times New Roman" w:hAnsi="Times New Roman" w:cs="Times New Roman"/>
          <w:sz w:val="24"/>
          <w:szCs w:val="24"/>
        </w:rPr>
        <w:t xml:space="preserve"> и с програмно осигуряване</w:t>
      </w:r>
      <w:r w:rsidR="00217B17">
        <w:rPr>
          <w:rFonts w:ascii="Times New Roman" w:hAnsi="Times New Roman" w:cs="Times New Roman"/>
          <w:sz w:val="24"/>
          <w:szCs w:val="24"/>
        </w:rPr>
        <w:t xml:space="preserve"> за съхранение на информацията.</w:t>
      </w:r>
    </w:p>
    <w:p w:rsidR="00005905" w:rsidRDefault="00560DD9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05905" w:rsidRPr="00005905">
        <w:rPr>
          <w:rFonts w:ascii="Times New Roman" w:hAnsi="Times New Roman" w:cs="Times New Roman"/>
          <w:sz w:val="24"/>
          <w:szCs w:val="24"/>
        </w:rPr>
        <w:t>ортален монитор</w:t>
      </w:r>
      <w:r w:rsidRPr="00560DD9">
        <w:rPr>
          <w:rFonts w:ascii="Times New Roman" w:hAnsi="Times New Roman" w:cs="Times New Roman"/>
          <w:sz w:val="24"/>
          <w:szCs w:val="24"/>
        </w:rPr>
        <w:t xml:space="preserve"> </w:t>
      </w:r>
      <w:r w:rsidR="00005905" w:rsidRPr="00005905">
        <w:rPr>
          <w:rFonts w:ascii="Times New Roman" w:hAnsi="Times New Roman" w:cs="Times New Roman"/>
          <w:sz w:val="24"/>
          <w:szCs w:val="24"/>
        </w:rPr>
        <w:t xml:space="preserve">за детектиране на превозни средства относно наличие на радиоактивност по гама лъчение. Порталният монитор е ситуиран </w:t>
      </w:r>
      <w:r>
        <w:rPr>
          <w:rFonts w:ascii="Times New Roman" w:hAnsi="Times New Roman" w:cs="Times New Roman"/>
          <w:sz w:val="24"/>
          <w:szCs w:val="24"/>
        </w:rPr>
        <w:t>пред</w:t>
      </w:r>
      <w:r w:rsidR="00D52561">
        <w:rPr>
          <w:rFonts w:ascii="Times New Roman" w:hAnsi="Times New Roman" w:cs="Times New Roman"/>
          <w:sz w:val="24"/>
          <w:szCs w:val="24"/>
        </w:rPr>
        <w:t>и</w:t>
      </w:r>
      <w:r w:rsidR="00005905" w:rsidRPr="00005905">
        <w:rPr>
          <w:rFonts w:ascii="Times New Roman" w:hAnsi="Times New Roman" w:cs="Times New Roman"/>
          <w:sz w:val="24"/>
          <w:szCs w:val="24"/>
        </w:rPr>
        <w:t xml:space="preserve"> авто</w:t>
      </w:r>
      <w:r w:rsidR="00217B17">
        <w:rPr>
          <w:rFonts w:ascii="Times New Roman" w:hAnsi="Times New Roman" w:cs="Times New Roman"/>
          <w:sz w:val="24"/>
          <w:szCs w:val="24"/>
        </w:rPr>
        <w:t>кантара.</w:t>
      </w:r>
    </w:p>
    <w:p w:rsidR="00D52561" w:rsidRPr="00D52561" w:rsidRDefault="00217B17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561">
        <w:rPr>
          <w:rFonts w:ascii="Times New Roman" w:hAnsi="Times New Roman" w:cs="Times New Roman"/>
          <w:sz w:val="24"/>
          <w:szCs w:val="24"/>
        </w:rPr>
        <w:t>Проходна и</w:t>
      </w:r>
      <w:r w:rsidR="00560DD9" w:rsidRPr="00D52561">
        <w:rPr>
          <w:rFonts w:ascii="Times New Roman" w:hAnsi="Times New Roman" w:cs="Times New Roman"/>
          <w:sz w:val="24"/>
          <w:szCs w:val="24"/>
        </w:rPr>
        <w:t>нсталация за измиване на гумите на сметоизвозните коли</w:t>
      </w:r>
      <w:r w:rsidRPr="00D52561">
        <w:rPr>
          <w:rFonts w:ascii="Times New Roman" w:hAnsi="Times New Roman" w:cs="Times New Roman"/>
          <w:sz w:val="24"/>
          <w:szCs w:val="24"/>
        </w:rPr>
        <w:t xml:space="preserve"> преди да напуснат площадката на депото. </w:t>
      </w:r>
    </w:p>
    <w:p w:rsidR="00560DD9" w:rsidRPr="00D52561" w:rsidRDefault="00560DD9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52561">
        <w:rPr>
          <w:rFonts w:ascii="Times New Roman" w:hAnsi="Times New Roman" w:cs="Times New Roman"/>
          <w:sz w:val="24"/>
          <w:szCs w:val="24"/>
        </w:rPr>
        <w:t xml:space="preserve">Ретензионен басейн за задържане и изпарение на инфилтрираните </w:t>
      </w:r>
      <w:r w:rsidR="00BF11B8" w:rsidRPr="00D52561">
        <w:rPr>
          <w:rFonts w:ascii="Times New Roman" w:hAnsi="Times New Roman" w:cs="Times New Roman"/>
          <w:sz w:val="24"/>
          <w:szCs w:val="24"/>
        </w:rPr>
        <w:t xml:space="preserve">води  - </w:t>
      </w:r>
      <w:r w:rsidRPr="00D52561">
        <w:rPr>
          <w:rFonts w:ascii="Times New Roman" w:hAnsi="Times New Roman" w:cs="Times New Roman"/>
          <w:sz w:val="24"/>
          <w:szCs w:val="24"/>
        </w:rPr>
        <w:t>с полезен обем 410м3</w:t>
      </w:r>
    </w:p>
    <w:p w:rsidR="00560DD9" w:rsidRDefault="00BF11B8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Пречиствателна станция за инф</w:t>
      </w:r>
      <w:r w:rsidR="00560DD9">
        <w:rPr>
          <w:rFonts w:ascii="Times New Roman" w:hAnsi="Times New Roman" w:cs="Times New Roman"/>
          <w:sz w:val="24"/>
          <w:szCs w:val="24"/>
        </w:rPr>
        <w:t>илтрирани води. Пречистването се извършва чрез поетапно преминаване на замърсените води през пясъчни филтри,</w:t>
      </w:r>
      <w:r w:rsidR="00861488">
        <w:rPr>
          <w:rFonts w:ascii="Times New Roman" w:hAnsi="Times New Roman" w:cs="Times New Roman"/>
          <w:sz w:val="24"/>
          <w:szCs w:val="24"/>
        </w:rPr>
        <w:t xml:space="preserve"> ултрафилтри и двустъпална система за обратна осмоза. Капацитет на инсталацията: 70м3/ден</w:t>
      </w:r>
      <w:r w:rsidR="00BC178F">
        <w:rPr>
          <w:rFonts w:ascii="Times New Roman" w:hAnsi="Times New Roman" w:cs="Times New Roman"/>
          <w:sz w:val="24"/>
          <w:szCs w:val="24"/>
        </w:rPr>
        <w:t>.</w:t>
      </w:r>
    </w:p>
    <w:p w:rsidR="00835FF5" w:rsidRDefault="00835FF5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Пречиствателна станция за битово-фекални отпад</w:t>
      </w:r>
      <w:r w:rsidR="009A681E">
        <w:rPr>
          <w:rFonts w:ascii="Times New Roman" w:hAnsi="Times New Roman" w:cs="Times New Roman"/>
          <w:sz w:val="24"/>
          <w:szCs w:val="24"/>
        </w:rPr>
        <w:t>ъчни</w:t>
      </w:r>
      <w:r>
        <w:rPr>
          <w:rFonts w:ascii="Times New Roman" w:hAnsi="Times New Roman" w:cs="Times New Roman"/>
          <w:sz w:val="24"/>
          <w:szCs w:val="24"/>
        </w:rPr>
        <w:t xml:space="preserve"> води и производствени</w:t>
      </w:r>
      <w:r w:rsidR="00E45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45B2E">
        <w:rPr>
          <w:rFonts w:ascii="Times New Roman" w:hAnsi="Times New Roman" w:cs="Times New Roman"/>
          <w:sz w:val="24"/>
          <w:szCs w:val="24"/>
        </w:rPr>
        <w:t>води</w:t>
      </w:r>
      <w:r>
        <w:rPr>
          <w:rFonts w:ascii="Times New Roman" w:hAnsi="Times New Roman" w:cs="Times New Roman"/>
          <w:sz w:val="24"/>
          <w:szCs w:val="24"/>
        </w:rPr>
        <w:t xml:space="preserve"> от  измиване на </w:t>
      </w:r>
      <w:r w:rsidR="009A681E">
        <w:rPr>
          <w:rFonts w:ascii="Times New Roman" w:hAnsi="Times New Roman" w:cs="Times New Roman"/>
          <w:sz w:val="24"/>
          <w:szCs w:val="24"/>
        </w:rPr>
        <w:t>автомобилите</w:t>
      </w:r>
      <w:r w:rsidR="00217B17">
        <w:rPr>
          <w:rFonts w:ascii="Times New Roman" w:hAnsi="Times New Roman" w:cs="Times New Roman"/>
          <w:sz w:val="24"/>
          <w:szCs w:val="24"/>
        </w:rPr>
        <w:t>.</w:t>
      </w:r>
    </w:p>
    <w:p w:rsidR="00835FF5" w:rsidRDefault="00835FF5" w:rsidP="00005905">
      <w:pPr>
        <w:pStyle w:val="a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Автомивка с каломаслоуловител, предвидена за машините и МПС, </w:t>
      </w:r>
      <w:r w:rsidR="00BF11B8">
        <w:rPr>
          <w:rFonts w:ascii="Times New Roman" w:hAnsi="Times New Roman" w:cs="Times New Roman"/>
          <w:sz w:val="24"/>
          <w:szCs w:val="24"/>
        </w:rPr>
        <w:t>обслужващи</w:t>
      </w:r>
      <w:r>
        <w:rPr>
          <w:rFonts w:ascii="Times New Roman" w:hAnsi="Times New Roman" w:cs="Times New Roman"/>
          <w:sz w:val="24"/>
          <w:szCs w:val="24"/>
        </w:rPr>
        <w:t xml:space="preserve"> депото.</w:t>
      </w:r>
    </w:p>
    <w:p w:rsidR="00131C56" w:rsidRDefault="00131C56" w:rsidP="00131C56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7D3373" w:rsidRDefault="007D3373" w:rsidP="00131C56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7D3373" w:rsidRDefault="007D3373" w:rsidP="00131C56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7D3373" w:rsidRDefault="007D3373" w:rsidP="00131C56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7D3373" w:rsidRDefault="007D3373" w:rsidP="00131C56">
      <w:pPr>
        <w:pStyle w:val="a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D908E7" w:rsidRDefault="008A4E9C" w:rsidP="00131C56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lastRenderedPageBreak/>
        <w:tab/>
        <w:t>1.11</w:t>
      </w:r>
      <w:r w:rsidR="00D52561" w:rsidRPr="00D52561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52561" w:rsidRPr="00D52561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Производствен капацитет на инсталацията/инсталациите.</w:t>
      </w:r>
    </w:p>
    <w:tbl>
      <w:tblPr>
        <w:tblW w:w="9923" w:type="dxa"/>
        <w:tblInd w:w="817" w:type="dxa"/>
        <w:tblLayout w:type="fixed"/>
        <w:tblLook w:val="0000"/>
      </w:tblPr>
      <w:tblGrid>
        <w:gridCol w:w="2410"/>
        <w:gridCol w:w="7513"/>
      </w:tblGrid>
      <w:tr w:rsidR="009D5CD1" w:rsidRPr="00C80DB4" w:rsidTr="00131C56">
        <w:trPr>
          <w:trHeight w:val="614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CD1" w:rsidRPr="00E76391" w:rsidRDefault="009D5CD1" w:rsidP="00131C56">
            <w:pPr>
              <w:tabs>
                <w:tab w:val="left" w:pos="70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по КР №519-Н0/2015г.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5CD1" w:rsidRPr="00E76391" w:rsidRDefault="009D5CD1" w:rsidP="00131C56">
            <w:pPr>
              <w:tabs>
                <w:tab w:val="left" w:pos="709"/>
              </w:tabs>
              <w:snapToGrid w:val="0"/>
              <w:spacing w:line="240" w:lineRule="auto"/>
              <w:ind w:left="709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Докладване</w:t>
            </w:r>
          </w:p>
        </w:tc>
      </w:tr>
      <w:tr w:rsidR="009D5CD1" w:rsidRPr="00C80DB4" w:rsidTr="00877098">
        <w:trPr>
          <w:trHeight w:val="3706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D5CD1" w:rsidRPr="00E76391" w:rsidRDefault="009D5CD1" w:rsidP="00F7294A">
            <w:pPr>
              <w:tabs>
                <w:tab w:val="left" w:pos="709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6391">
              <w:rPr>
                <w:rFonts w:ascii="Times New Roman" w:hAnsi="Times New Roman" w:cs="Times New Roman"/>
                <w:b/>
                <w:color w:val="000000"/>
              </w:rPr>
              <w:t xml:space="preserve">Условие 4.2.2. </w:t>
            </w:r>
            <w:r w:rsidRPr="00E76391">
              <w:rPr>
                <w:rFonts w:ascii="Times New Roman" w:hAnsi="Times New Roman" w:cs="Times New Roman"/>
                <w:color w:val="000000"/>
              </w:rPr>
              <w:t xml:space="preserve">Притежателят на настоящото разрешително да документира и докладва като част от ГДОС годишното </w:t>
            </w:r>
            <w:r w:rsidR="00F7294A" w:rsidRPr="00E76391">
              <w:rPr>
                <w:rFonts w:ascii="Times New Roman" w:hAnsi="Times New Roman" w:cs="Times New Roman"/>
                <w:color w:val="000000"/>
              </w:rPr>
              <w:t xml:space="preserve">количество </w:t>
            </w:r>
            <w:r w:rsidR="009A681E">
              <w:rPr>
                <w:rFonts w:ascii="Times New Roman" w:hAnsi="Times New Roman" w:cs="Times New Roman"/>
                <w:color w:val="000000"/>
              </w:rPr>
              <w:t>отпадъци за инсталациите</w:t>
            </w:r>
            <w:r w:rsidRPr="00E76391">
              <w:rPr>
                <w:rFonts w:ascii="Times New Roman" w:hAnsi="Times New Roman" w:cs="Times New Roman"/>
                <w:color w:val="000000"/>
              </w:rPr>
              <w:t xml:space="preserve"> по </w:t>
            </w:r>
            <w:r w:rsidRPr="00E76391">
              <w:rPr>
                <w:rFonts w:ascii="Times New Roman" w:hAnsi="Times New Roman" w:cs="Times New Roman"/>
                <w:b/>
                <w:color w:val="000000"/>
              </w:rPr>
              <w:t>Условие 2</w:t>
            </w:r>
            <w:r w:rsidRPr="00E76391">
              <w:rPr>
                <w:rFonts w:ascii="Times New Roman" w:hAnsi="Times New Roman" w:cs="Times New Roman"/>
                <w:color w:val="000000"/>
              </w:rPr>
              <w:t>, които попадат в обхвата на приложение №4 към ЗООС</w:t>
            </w:r>
            <w:r w:rsidR="00EA7CD6" w:rsidRPr="00E7639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391" w:rsidRPr="00067006" w:rsidRDefault="00EA7CD6" w:rsidP="00877098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067006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9D5CD1" w:rsidRPr="0006700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      Годишното количество депонирани отпадъци на Регионалното депо за не</w:t>
            </w:r>
            <w:r w:rsidR="009A681E" w:rsidRPr="00067006">
              <w:rPr>
                <w:rFonts w:ascii="Times New Roman" w:hAnsi="Times New Roman" w:cs="Times New Roman"/>
                <w:color w:val="000000"/>
                <w:spacing w:val="4"/>
              </w:rPr>
              <w:t>опасни отпадъци през първата година от експл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оатация (от 01.06.2017г. до 31.12.2017г.) е </w:t>
            </w:r>
            <w:r w:rsidR="00E76391"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>11025,23 тона</w:t>
            </w:r>
            <w:r w:rsidR="00E76391"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. </w:t>
            </w:r>
          </w:p>
          <w:p w:rsidR="00131C56" w:rsidRDefault="00067006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067006">
              <w:rPr>
                <w:rFonts w:ascii="Times New Roman" w:hAnsi="Times New Roman" w:cs="Times New Roman"/>
                <w:color w:val="000000"/>
                <w:spacing w:val="4"/>
              </w:rPr>
              <w:t xml:space="preserve">           Разрешено годишно количество депонирани отпадъци – </w:t>
            </w:r>
            <w:r w:rsidRP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10 000 тона </w:t>
            </w:r>
            <w:r>
              <w:rPr>
                <w:rFonts w:ascii="Times New Roman" w:hAnsi="Times New Roman" w:cs="Times New Roman"/>
                <w:b/>
                <w:color w:val="000000"/>
                <w:spacing w:val="4"/>
              </w:rPr>
              <w:t>/Условие 11.6.2/</w:t>
            </w:r>
          </w:p>
          <w:p w:rsidR="00131C56" w:rsidRDefault="00131C56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</w:p>
          <w:p w:rsidR="00E76391" w:rsidRPr="00877098" w:rsidRDefault="00E76391" w:rsidP="00131C56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</w:rPr>
            </w:pP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>Таблица 4.1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>.1</w:t>
            </w: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към Условие 4.1 от </w:t>
            </w:r>
            <w:r w:rsidRPr="00877098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КР</w:t>
            </w:r>
            <w:r w:rsidR="00067006">
              <w:rPr>
                <w:rFonts w:ascii="Times New Roman" w:hAnsi="Times New Roman" w:cs="Times New Roman"/>
                <w:b/>
                <w:color w:val="000000"/>
                <w:spacing w:val="4"/>
              </w:rPr>
              <w:t xml:space="preserve"> </w:t>
            </w:r>
          </w:p>
          <w:tbl>
            <w:tblPr>
              <w:tblStyle w:val="ab"/>
              <w:tblW w:w="7258" w:type="dxa"/>
              <w:tblLayout w:type="fixed"/>
              <w:tblLook w:val="04A0"/>
            </w:tblPr>
            <w:tblGrid>
              <w:gridCol w:w="284"/>
              <w:gridCol w:w="1304"/>
              <w:gridCol w:w="1134"/>
              <w:gridCol w:w="1134"/>
              <w:gridCol w:w="1134"/>
              <w:gridCol w:w="1134"/>
              <w:gridCol w:w="1134"/>
            </w:tblGrid>
            <w:tr w:rsidR="00E76391" w:rsidRPr="00E76391" w:rsidTr="00B3149E">
              <w:trPr>
                <w:trHeight w:val="973"/>
              </w:trPr>
              <w:tc>
                <w:tcPr>
                  <w:tcW w:w="284" w:type="dxa"/>
                </w:tcPr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304" w:type="dxa"/>
                </w:tcPr>
                <w:p w:rsidR="00E76391" w:rsidRPr="009A681E" w:rsidRDefault="00E76391" w:rsidP="007C0D41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Инсталация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Позиция на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дейността,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Прилож. 4 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 ЗООС</w:t>
                  </w: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Капацитет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t/24h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Капацитет</w:t>
                  </w: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</w:t>
                  </w: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ind w:left="-288" w:right="-108" w:firstLine="18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Докладван капацитет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t/24h</w:t>
                  </w: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  <w:p w:rsidR="00E76391" w:rsidRPr="009A681E" w:rsidRDefault="00E76391" w:rsidP="007C0D41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Докладван</w:t>
                  </w:r>
                  <w:r w:rsidR="00877098"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остатъчен</w:t>
                  </w: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капацитет на 31.12.2017г</w:t>
                  </w:r>
                </w:p>
                <w:p w:rsidR="00E76391" w:rsidRPr="009A681E" w:rsidRDefault="00E76391" w:rsidP="007C0D41">
                  <w:pPr>
                    <w:snapToGrid w:val="0"/>
                    <w:ind w:right="-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A681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t</w:t>
                  </w:r>
                </w:p>
              </w:tc>
            </w:tr>
            <w:tr w:rsidR="00E76391" w:rsidRPr="00E76391" w:rsidTr="00B3149E">
              <w:trPr>
                <w:trHeight w:val="688"/>
              </w:trPr>
              <w:tc>
                <w:tcPr>
                  <w:tcW w:w="284" w:type="dxa"/>
                  <w:vMerge w:val="restart"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snapToGrid w:val="0"/>
                    <w:ind w:left="-5" w:right="-9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Регионално депо за неопасни отпадъци –Разлог, включващо:</w:t>
                  </w:r>
                </w:p>
              </w:tc>
              <w:tc>
                <w:tcPr>
                  <w:tcW w:w="1134" w:type="dxa"/>
                  <w:vMerge w:val="restart"/>
                </w:tcPr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3149E" w:rsidRDefault="00B3149E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5.4</w:t>
                  </w:r>
                </w:p>
              </w:tc>
              <w:tc>
                <w:tcPr>
                  <w:tcW w:w="1134" w:type="dxa"/>
                  <w:vMerge w:val="restart"/>
                </w:tcPr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877098" w:rsidRDefault="00877098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B3149E" w:rsidRDefault="00B3149E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877098">
                  <w:pPr>
                    <w:pStyle w:val="aa"/>
                    <w:ind w:left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257 642,67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877098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246 618</w:t>
                  </w:r>
                  <w:r w:rsidR="00E76391"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02</w:t>
                  </w:r>
                </w:p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E76391" w:rsidRPr="00E76391" w:rsidTr="00B3149E">
              <w:trPr>
                <w:trHeight w:val="311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1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50 601,87</w:t>
                  </w:r>
                </w:p>
              </w:tc>
              <w:tc>
                <w:tcPr>
                  <w:tcW w:w="1134" w:type="dxa"/>
                </w:tcPr>
                <w:p w:rsidR="00E76391" w:rsidRPr="00877098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 w:cs="Times New Roman"/>
                      <w:sz w:val="20"/>
                      <w:szCs w:val="20"/>
                    </w:rPr>
                    <w:t>51,65</w:t>
                  </w:r>
                </w:p>
              </w:tc>
              <w:tc>
                <w:tcPr>
                  <w:tcW w:w="1134" w:type="dxa"/>
                </w:tcPr>
                <w:p w:rsidR="00E76391" w:rsidRPr="00877098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77098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39576,64</w:t>
                  </w:r>
                </w:p>
              </w:tc>
            </w:tr>
            <w:tr w:rsidR="00E76391" w:rsidRPr="00E76391" w:rsidTr="00B3149E">
              <w:trPr>
                <w:trHeight w:val="419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2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72 754,91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72 754,91</w:t>
                  </w:r>
                </w:p>
              </w:tc>
            </w:tr>
            <w:tr w:rsidR="00E76391" w:rsidRPr="00E76391" w:rsidTr="00B3149E">
              <w:trPr>
                <w:trHeight w:val="376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3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75 231,80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75 231,80</w:t>
                  </w:r>
                </w:p>
              </w:tc>
            </w:tr>
            <w:tr w:rsidR="00E76391" w:rsidRPr="00E76391" w:rsidTr="00B3149E">
              <w:trPr>
                <w:trHeight w:val="387"/>
              </w:trPr>
              <w:tc>
                <w:tcPr>
                  <w:tcW w:w="28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-265" w:firstLine="108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04" w:type="dxa"/>
                </w:tcPr>
                <w:p w:rsidR="00E76391" w:rsidRPr="00B3149E" w:rsidRDefault="00E76391" w:rsidP="007C0D4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149E">
                    <w:rPr>
                      <w:rFonts w:ascii="Times New Roman" w:hAnsi="Times New Roman" w:cs="Times New Roman"/>
                      <w:sz w:val="20"/>
                      <w:szCs w:val="20"/>
                    </w:rPr>
                    <w:t>-Клетка 4</w:t>
                  </w: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59 054,67</w:t>
                  </w: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</w:tcPr>
                <w:p w:rsidR="00E76391" w:rsidRPr="00E76391" w:rsidRDefault="00E76391" w:rsidP="007C0D41">
                  <w:pPr>
                    <w:pStyle w:val="aa"/>
                    <w:ind w:left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76391">
                    <w:rPr>
                      <w:rFonts w:ascii="Times New Roman" w:hAnsi="Times New Roman" w:cs="Times New Roman"/>
                      <w:sz w:val="20"/>
                      <w:szCs w:val="20"/>
                    </w:rPr>
                    <w:t>59 054,67</w:t>
                  </w:r>
                </w:p>
              </w:tc>
            </w:tr>
          </w:tbl>
          <w:p w:rsidR="00E76391" w:rsidRDefault="00E76391" w:rsidP="008357C2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45145A" w:rsidRDefault="00D674C4" w:rsidP="008357C2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 xml:space="preserve">Прилага се инструкция за измерване на годишното количество депонирани отпадъци за инсталацията по </w:t>
            </w:r>
            <w:r w:rsidR="008357C2" w:rsidRPr="00EA0CDA"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482CC4" w:rsidRPr="00EA0CDA">
              <w:rPr>
                <w:rFonts w:ascii="Times New Roman" w:hAnsi="Times New Roman" w:cs="Times New Roman"/>
                <w:b/>
              </w:rPr>
              <w:t>2</w:t>
            </w:r>
            <w:r w:rsidR="0045145A">
              <w:rPr>
                <w:rFonts w:ascii="Times New Roman" w:hAnsi="Times New Roman" w:cs="Times New Roman"/>
                <w:b/>
              </w:rPr>
              <w:t>,</w:t>
            </w:r>
            <w:r w:rsidR="00482CC4" w:rsidRPr="00EA0CDA">
              <w:rPr>
                <w:rFonts w:ascii="Times New Roman" w:hAnsi="Times New Roman" w:cs="Times New Roman"/>
              </w:rPr>
              <w:t xml:space="preserve"> </w:t>
            </w:r>
            <w:r w:rsidR="0045145A">
              <w:rPr>
                <w:rFonts w:ascii="Times New Roman" w:hAnsi="Times New Roman" w:cs="Times New Roman"/>
              </w:rPr>
              <w:t>която попада</w:t>
            </w:r>
            <w:r w:rsidR="0045145A" w:rsidRPr="0045145A">
              <w:rPr>
                <w:rFonts w:ascii="Times New Roman" w:hAnsi="Times New Roman" w:cs="Times New Roman"/>
              </w:rPr>
              <w:t xml:space="preserve"> в обхвата на приложение №4 към ЗООС.</w:t>
            </w:r>
          </w:p>
          <w:p w:rsidR="0045145A" w:rsidRDefault="00D674C4" w:rsidP="0045145A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>Количеството на приеманите отпадъци се измерва с електронна везна и се регистрира чрез специализиран софтуер в електронната база данни</w:t>
            </w:r>
            <w:r w:rsidR="0045145A">
              <w:rPr>
                <w:rFonts w:ascii="Times New Roman" w:hAnsi="Times New Roman" w:cs="Times New Roman"/>
              </w:rPr>
              <w:t>.</w:t>
            </w:r>
          </w:p>
          <w:p w:rsidR="00482CC4" w:rsidRPr="00EA0CDA" w:rsidRDefault="00D674C4" w:rsidP="0045145A">
            <w:pPr>
              <w:tabs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 - </w:t>
            </w:r>
            <w:r w:rsidR="00482CC4" w:rsidRPr="00EA0CDA">
              <w:rPr>
                <w:rFonts w:ascii="Times New Roman" w:hAnsi="Times New Roman" w:cs="Times New Roman"/>
              </w:rPr>
              <w:t xml:space="preserve">Операторът води отчетност на </w:t>
            </w:r>
            <w:r w:rsidRPr="00EA0CDA">
              <w:rPr>
                <w:rFonts w:ascii="Times New Roman" w:hAnsi="Times New Roman" w:cs="Times New Roman"/>
              </w:rPr>
              <w:t>приетите за депониране</w:t>
            </w:r>
            <w:r w:rsidR="00482CC4" w:rsidRPr="00EA0CDA">
              <w:rPr>
                <w:rFonts w:ascii="Times New Roman" w:hAnsi="Times New Roman" w:cs="Times New Roman"/>
              </w:rPr>
              <w:t xml:space="preserve"> </w:t>
            </w:r>
            <w:r w:rsidRPr="00EA0CDA">
              <w:rPr>
                <w:rFonts w:ascii="Times New Roman" w:hAnsi="Times New Roman" w:cs="Times New Roman"/>
              </w:rPr>
              <w:t>отпадъци, чрез записи в заверена</w:t>
            </w:r>
            <w:r w:rsidR="00482CC4" w:rsidRPr="00EA0CDA">
              <w:rPr>
                <w:rFonts w:ascii="Times New Roman" w:hAnsi="Times New Roman" w:cs="Times New Roman"/>
              </w:rPr>
              <w:t xml:space="preserve"> от РИОСВ - </w:t>
            </w:r>
            <w:r w:rsidRPr="00EA0CDA">
              <w:rPr>
                <w:rFonts w:ascii="Times New Roman" w:hAnsi="Times New Roman" w:cs="Times New Roman"/>
              </w:rPr>
              <w:t>Благоевград</w:t>
            </w:r>
            <w:r w:rsidR="00482CC4" w:rsidRPr="00EA0CDA">
              <w:rPr>
                <w:rFonts w:ascii="Times New Roman" w:hAnsi="Times New Roman" w:cs="Times New Roman"/>
              </w:rPr>
              <w:t xml:space="preserve"> отчетна книга, по образец на </w:t>
            </w:r>
            <w:r w:rsidR="00482CC4" w:rsidRPr="00EA0CDA">
              <w:rPr>
                <w:rFonts w:ascii="Times New Roman" w:hAnsi="Times New Roman" w:cs="Times New Roman"/>
                <w:i/>
              </w:rPr>
              <w:t>„Наредба №1/04.06.2014г. за реда и образците, по които се предоставя информация за дейностите по отпадъците, както и реда за водене на публични регистри“</w:t>
            </w:r>
            <w:r w:rsidRPr="00EA0CDA">
              <w:rPr>
                <w:rFonts w:ascii="Times New Roman" w:hAnsi="Times New Roman" w:cs="Times New Roman"/>
              </w:rPr>
              <w:t>, П</w:t>
            </w:r>
            <w:r w:rsidR="00482CC4" w:rsidRPr="00EA0CDA">
              <w:rPr>
                <w:rFonts w:ascii="Times New Roman" w:hAnsi="Times New Roman" w:cs="Times New Roman"/>
              </w:rPr>
              <w:t>риложение 3.</w:t>
            </w:r>
          </w:p>
        </w:tc>
      </w:tr>
    </w:tbl>
    <w:p w:rsidR="009D5CD1" w:rsidRDefault="009D5CD1" w:rsidP="00154B57">
      <w:pPr>
        <w:pStyle w:val="ac"/>
        <w:spacing w:line="240" w:lineRule="auto"/>
        <w:ind w:left="709" w:hanging="709"/>
      </w:pPr>
    </w:p>
    <w:p w:rsidR="007776BC" w:rsidRDefault="00CE03B4" w:rsidP="00D674C4">
      <w:pPr>
        <w:pStyle w:val="ac"/>
        <w:spacing w:line="240" w:lineRule="auto"/>
        <w:ind w:left="709" w:firstLine="707"/>
      </w:pPr>
      <w:r w:rsidRPr="00DC4962">
        <w:t xml:space="preserve">От таблицата е видно, че </w:t>
      </w:r>
      <w:r>
        <w:rPr>
          <w:b/>
        </w:rPr>
        <w:t>Условие 4</w:t>
      </w:r>
      <w:r w:rsidR="00067006">
        <w:rPr>
          <w:b/>
        </w:rPr>
        <w:t xml:space="preserve">.1 и </w:t>
      </w:r>
      <w:r w:rsidRPr="00DC4962">
        <w:t xml:space="preserve"> </w:t>
      </w:r>
      <w:r w:rsidR="00067006">
        <w:rPr>
          <w:b/>
          <w:color w:val="000000"/>
          <w:spacing w:val="4"/>
        </w:rPr>
        <w:t xml:space="preserve">Условие 11.6.2 </w:t>
      </w:r>
      <w:r w:rsidRPr="00DC4962">
        <w:t xml:space="preserve">от </w:t>
      </w:r>
      <w:r w:rsidRPr="0045145A">
        <w:rPr>
          <w:b/>
        </w:rPr>
        <w:t>КР</w:t>
      </w:r>
      <w:r>
        <w:rPr>
          <w:b/>
        </w:rPr>
        <w:t xml:space="preserve"> </w:t>
      </w:r>
      <w:r>
        <w:t xml:space="preserve">не </w:t>
      </w:r>
      <w:r w:rsidR="00067006">
        <w:t>са спазени</w:t>
      </w:r>
      <w:r>
        <w:t>.</w:t>
      </w:r>
      <w:r w:rsidR="00E60A28">
        <w:t xml:space="preserve"> След извършените оценка и анализ на </w:t>
      </w:r>
      <w:r w:rsidR="00067006">
        <w:t>причините</w:t>
      </w:r>
      <w:r w:rsidR="00E60A28">
        <w:t xml:space="preserve">, довели до </w:t>
      </w:r>
      <w:r w:rsidR="00067006">
        <w:t>несъответствие</w:t>
      </w:r>
      <w:r w:rsidR="0045145A">
        <w:t>,</w:t>
      </w:r>
      <w:r w:rsidR="00067006">
        <w:t xml:space="preserve"> </w:t>
      </w:r>
      <w:r w:rsidR="00E60A28">
        <w:t xml:space="preserve">са </w:t>
      </w:r>
      <w:r w:rsidR="00E65636">
        <w:t xml:space="preserve">набелязани следните </w:t>
      </w:r>
      <w:r w:rsidR="00067006">
        <w:t xml:space="preserve">коригиращи </w:t>
      </w:r>
      <w:r w:rsidR="00E65636">
        <w:t>мерки в регионална</w:t>
      </w:r>
      <w:r w:rsidR="00067006">
        <w:t>та програма за управле</w:t>
      </w:r>
      <w:r w:rsidR="00877098">
        <w:t>ние на от</w:t>
      </w:r>
      <w:r w:rsidR="00E65636">
        <w:t>падъците,</w:t>
      </w:r>
      <w:r w:rsidR="00E60A28">
        <w:t xml:space="preserve"> които ще бъдат се реализирани през 2018г.</w:t>
      </w:r>
      <w:r w:rsidR="001641B0">
        <w:t>:</w:t>
      </w:r>
    </w:p>
    <w:p w:rsidR="001B7C2B" w:rsidRPr="001B7C2B" w:rsidRDefault="00CE03B4" w:rsidP="008F3B5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jc w:val="both"/>
      </w:pPr>
      <w:r w:rsidRPr="001B7C2B">
        <w:rPr>
          <w:rFonts w:ascii="Times New Roman" w:hAnsi="Times New Roman" w:cs="Times New Roman"/>
          <w:sz w:val="24"/>
          <w:szCs w:val="24"/>
        </w:rPr>
        <w:t xml:space="preserve">Намаляване количеството </w:t>
      </w:r>
      <w:r w:rsidR="0063726F">
        <w:rPr>
          <w:rFonts w:ascii="Times New Roman" w:hAnsi="Times New Roman" w:cs="Times New Roman"/>
          <w:sz w:val="24"/>
          <w:szCs w:val="24"/>
        </w:rPr>
        <w:t xml:space="preserve">на </w:t>
      </w:r>
      <w:r w:rsidR="00E60A28" w:rsidRPr="001B7C2B">
        <w:rPr>
          <w:rFonts w:ascii="Times New Roman" w:hAnsi="Times New Roman" w:cs="Times New Roman"/>
          <w:sz w:val="24"/>
          <w:szCs w:val="24"/>
        </w:rPr>
        <w:t>депониран</w:t>
      </w:r>
      <w:r w:rsidR="001B7C2B" w:rsidRPr="001B7C2B">
        <w:rPr>
          <w:rFonts w:ascii="Times New Roman" w:hAnsi="Times New Roman" w:cs="Times New Roman"/>
          <w:sz w:val="24"/>
          <w:szCs w:val="24"/>
        </w:rPr>
        <w:t>ите</w:t>
      </w:r>
      <w:r w:rsidR="00E60A28" w:rsidRPr="001B7C2B">
        <w:rPr>
          <w:rFonts w:ascii="Times New Roman" w:hAnsi="Times New Roman" w:cs="Times New Roman"/>
          <w:sz w:val="24"/>
          <w:szCs w:val="24"/>
        </w:rPr>
        <w:t xml:space="preserve"> зелен</w:t>
      </w:r>
      <w:r w:rsidR="001B7C2B" w:rsidRPr="001B7C2B">
        <w:rPr>
          <w:rFonts w:ascii="Times New Roman" w:hAnsi="Times New Roman" w:cs="Times New Roman"/>
          <w:sz w:val="24"/>
          <w:szCs w:val="24"/>
        </w:rPr>
        <w:t>и</w:t>
      </w:r>
      <w:r w:rsidR="00E60A28" w:rsidRPr="001B7C2B">
        <w:rPr>
          <w:rFonts w:ascii="Times New Roman" w:hAnsi="Times New Roman" w:cs="Times New Roman"/>
          <w:sz w:val="24"/>
          <w:szCs w:val="24"/>
        </w:rPr>
        <w:t xml:space="preserve"> отпадъ</w:t>
      </w:r>
      <w:r w:rsidR="001B7C2B" w:rsidRPr="001B7C2B">
        <w:rPr>
          <w:rFonts w:ascii="Times New Roman" w:hAnsi="Times New Roman" w:cs="Times New Roman"/>
          <w:sz w:val="24"/>
          <w:szCs w:val="24"/>
        </w:rPr>
        <w:t>ци</w:t>
      </w:r>
      <w:r w:rsidR="00E60A28" w:rsidRPr="001B7C2B">
        <w:rPr>
          <w:rFonts w:ascii="Times New Roman" w:hAnsi="Times New Roman" w:cs="Times New Roman"/>
          <w:sz w:val="24"/>
          <w:szCs w:val="24"/>
        </w:rPr>
        <w:t xml:space="preserve"> чрез въвеждане на система за разделно</w:t>
      </w:r>
      <w:r w:rsidR="001641B0" w:rsidRPr="001B7C2B">
        <w:rPr>
          <w:rFonts w:ascii="Times New Roman" w:hAnsi="Times New Roman" w:cs="Times New Roman"/>
          <w:sz w:val="24"/>
          <w:szCs w:val="24"/>
        </w:rPr>
        <w:t>то им</w:t>
      </w:r>
      <w:r w:rsidR="00E60A28" w:rsidRPr="001B7C2B">
        <w:rPr>
          <w:rFonts w:ascii="Times New Roman" w:hAnsi="Times New Roman" w:cs="Times New Roman"/>
          <w:sz w:val="24"/>
          <w:szCs w:val="24"/>
        </w:rPr>
        <w:t xml:space="preserve"> събиране, в т.ч.</w:t>
      </w:r>
      <w:r w:rsidR="001641B0" w:rsidRPr="001B7C2B">
        <w:rPr>
          <w:rFonts w:ascii="Times New Roman" w:hAnsi="Times New Roman" w:cs="Times New Roman"/>
          <w:sz w:val="24"/>
          <w:szCs w:val="24"/>
        </w:rPr>
        <w:t xml:space="preserve"> </w:t>
      </w:r>
      <w:r w:rsidR="00E60A28" w:rsidRPr="001B7C2B">
        <w:rPr>
          <w:rFonts w:ascii="Times New Roman" w:hAnsi="Times New Roman" w:cs="Times New Roman"/>
          <w:sz w:val="24"/>
          <w:szCs w:val="24"/>
        </w:rPr>
        <w:t>обособяване на площадки за събиране на зелени отпадъци в населените мест</w:t>
      </w:r>
      <w:r w:rsidR="001641B0" w:rsidRPr="001B7C2B">
        <w:rPr>
          <w:rFonts w:ascii="Times New Roman" w:hAnsi="Times New Roman" w:cs="Times New Roman"/>
          <w:sz w:val="24"/>
          <w:szCs w:val="24"/>
        </w:rPr>
        <w:t xml:space="preserve">а. </w:t>
      </w:r>
      <w:r w:rsidR="001B7C2B" w:rsidRPr="001B7C2B">
        <w:rPr>
          <w:rFonts w:ascii="Times New Roman" w:hAnsi="Times New Roman" w:cs="Times New Roman"/>
          <w:sz w:val="24"/>
          <w:szCs w:val="24"/>
        </w:rPr>
        <w:t>Същите трябва да захранят откритата инсталация за компостиране на зелени отпадъци, разположена на територията на  регионалното депо</w:t>
      </w:r>
      <w:r w:rsidR="00E65636">
        <w:rPr>
          <w:rFonts w:ascii="Times New Roman" w:hAnsi="Times New Roman" w:cs="Times New Roman"/>
          <w:sz w:val="24"/>
          <w:szCs w:val="24"/>
        </w:rPr>
        <w:t>.</w:t>
      </w:r>
    </w:p>
    <w:p w:rsidR="0015393F" w:rsidRDefault="00AB1251" w:rsidP="008F3B5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7C2B">
        <w:rPr>
          <w:rFonts w:ascii="Times New Roman" w:hAnsi="Times New Roman" w:cs="Times New Roman"/>
          <w:sz w:val="24"/>
          <w:szCs w:val="24"/>
        </w:rPr>
        <w:t>И</w:t>
      </w:r>
      <w:r w:rsidR="00154B57" w:rsidRPr="001B7C2B">
        <w:rPr>
          <w:rFonts w:ascii="Times New Roman" w:hAnsi="Times New Roman" w:cs="Times New Roman"/>
          <w:sz w:val="24"/>
          <w:szCs w:val="24"/>
        </w:rPr>
        <w:t xml:space="preserve">зграждане на инсталация за сепариране. Съгласно </w:t>
      </w:r>
      <w:r w:rsidR="001B7C2B">
        <w:rPr>
          <w:rFonts w:ascii="Times New Roman" w:hAnsi="Times New Roman" w:cs="Times New Roman"/>
          <w:sz w:val="24"/>
          <w:szCs w:val="24"/>
        </w:rPr>
        <w:t>инвестиционния проект</w:t>
      </w:r>
      <w:r w:rsidRPr="001B7C2B">
        <w:rPr>
          <w:rFonts w:ascii="Times New Roman" w:hAnsi="Times New Roman" w:cs="Times New Roman"/>
          <w:sz w:val="24"/>
          <w:szCs w:val="24"/>
        </w:rPr>
        <w:t xml:space="preserve"> </w:t>
      </w:r>
      <w:r w:rsidR="00154B57" w:rsidRPr="001B7C2B">
        <w:rPr>
          <w:rFonts w:ascii="Times New Roman" w:hAnsi="Times New Roman" w:cs="Times New Roman"/>
          <w:sz w:val="24"/>
          <w:szCs w:val="24"/>
        </w:rPr>
        <w:t xml:space="preserve">сепариращата инсталация </w:t>
      </w:r>
      <w:r w:rsidR="001B7C2B">
        <w:rPr>
          <w:rFonts w:ascii="Times New Roman" w:hAnsi="Times New Roman" w:cs="Times New Roman"/>
          <w:sz w:val="24"/>
          <w:szCs w:val="24"/>
        </w:rPr>
        <w:t>трябва да бъде изградена през втори</w:t>
      </w:r>
      <w:r w:rsidR="00B3149E">
        <w:rPr>
          <w:rFonts w:ascii="Times New Roman" w:hAnsi="Times New Roman" w:cs="Times New Roman"/>
          <w:sz w:val="24"/>
          <w:szCs w:val="24"/>
        </w:rPr>
        <w:t>я</w:t>
      </w:r>
      <w:r w:rsidR="001B7C2B">
        <w:rPr>
          <w:rFonts w:ascii="Times New Roman" w:hAnsi="Times New Roman" w:cs="Times New Roman"/>
          <w:sz w:val="24"/>
          <w:szCs w:val="24"/>
        </w:rPr>
        <w:t xml:space="preserve"> етап на строителство,</w:t>
      </w:r>
      <w:r w:rsidR="008357C2">
        <w:rPr>
          <w:rFonts w:ascii="Times New Roman" w:hAnsi="Times New Roman" w:cs="Times New Roman"/>
          <w:sz w:val="24"/>
          <w:szCs w:val="24"/>
        </w:rPr>
        <w:t xml:space="preserve"> по време на изграждане на следващата клетка за депониране - Клетка №2</w:t>
      </w:r>
      <w:r w:rsidR="00B3149E">
        <w:rPr>
          <w:rFonts w:ascii="Times New Roman" w:hAnsi="Times New Roman" w:cs="Times New Roman"/>
          <w:sz w:val="24"/>
          <w:szCs w:val="24"/>
        </w:rPr>
        <w:t>,</w:t>
      </w:r>
      <w:r w:rsidR="001B7C2B">
        <w:rPr>
          <w:rFonts w:ascii="Times New Roman" w:hAnsi="Times New Roman" w:cs="Times New Roman"/>
          <w:sz w:val="24"/>
          <w:szCs w:val="24"/>
        </w:rPr>
        <w:t xml:space="preserve"> т.е след запълване на Клетка</w:t>
      </w:r>
      <w:r w:rsidR="008357C2">
        <w:rPr>
          <w:rFonts w:ascii="Times New Roman" w:hAnsi="Times New Roman" w:cs="Times New Roman"/>
          <w:sz w:val="24"/>
          <w:szCs w:val="24"/>
        </w:rPr>
        <w:t xml:space="preserve"> №</w:t>
      </w:r>
      <w:r w:rsidR="001B7C2B">
        <w:rPr>
          <w:rFonts w:ascii="Times New Roman" w:hAnsi="Times New Roman" w:cs="Times New Roman"/>
          <w:sz w:val="24"/>
          <w:szCs w:val="24"/>
        </w:rPr>
        <w:t>1.</w:t>
      </w:r>
      <w:r w:rsidR="00E65636">
        <w:rPr>
          <w:rFonts w:ascii="Times New Roman" w:hAnsi="Times New Roman" w:cs="Times New Roman"/>
          <w:sz w:val="24"/>
          <w:szCs w:val="24"/>
        </w:rPr>
        <w:t xml:space="preserve"> Предвид увеличените количества</w:t>
      </w:r>
      <w:r w:rsidRPr="001B7C2B">
        <w:rPr>
          <w:rFonts w:ascii="Times New Roman" w:hAnsi="Times New Roman" w:cs="Times New Roman"/>
          <w:sz w:val="24"/>
          <w:szCs w:val="24"/>
        </w:rPr>
        <w:t xml:space="preserve"> постъпили отпадъци</w:t>
      </w:r>
      <w:r w:rsidR="00B3149E">
        <w:rPr>
          <w:rFonts w:ascii="Times New Roman" w:hAnsi="Times New Roman" w:cs="Times New Roman"/>
          <w:sz w:val="24"/>
          <w:szCs w:val="24"/>
        </w:rPr>
        <w:t>,</w:t>
      </w:r>
      <w:r w:rsidRPr="001B7C2B">
        <w:rPr>
          <w:rFonts w:ascii="Times New Roman" w:hAnsi="Times New Roman" w:cs="Times New Roman"/>
          <w:sz w:val="24"/>
          <w:szCs w:val="24"/>
        </w:rPr>
        <w:t xml:space="preserve"> са предприети </w:t>
      </w:r>
      <w:r w:rsidR="000A77AC" w:rsidRPr="001B7C2B">
        <w:rPr>
          <w:rFonts w:ascii="Times New Roman" w:hAnsi="Times New Roman" w:cs="Times New Roman"/>
          <w:sz w:val="24"/>
          <w:szCs w:val="24"/>
        </w:rPr>
        <w:t>конкретни действия</w:t>
      </w:r>
      <w:r w:rsidRPr="001B7C2B">
        <w:rPr>
          <w:rFonts w:ascii="Times New Roman" w:hAnsi="Times New Roman" w:cs="Times New Roman"/>
          <w:sz w:val="24"/>
          <w:szCs w:val="24"/>
        </w:rPr>
        <w:t xml:space="preserve"> за предварително изграждан</w:t>
      </w:r>
      <w:r w:rsidR="00D674C4" w:rsidRPr="001B7C2B">
        <w:rPr>
          <w:rFonts w:ascii="Times New Roman" w:hAnsi="Times New Roman" w:cs="Times New Roman"/>
          <w:sz w:val="24"/>
          <w:szCs w:val="24"/>
        </w:rPr>
        <w:t>е на инсталацията за сепариране.</w:t>
      </w:r>
      <w:r w:rsidR="001B7C2B">
        <w:rPr>
          <w:rFonts w:ascii="Times New Roman" w:hAnsi="Times New Roman" w:cs="Times New Roman"/>
          <w:sz w:val="24"/>
          <w:szCs w:val="24"/>
        </w:rPr>
        <w:t xml:space="preserve"> Сключен е договор №</w:t>
      </w:r>
      <w:r w:rsidR="008357C2">
        <w:rPr>
          <w:rFonts w:ascii="Times New Roman" w:hAnsi="Times New Roman" w:cs="Times New Roman"/>
          <w:sz w:val="24"/>
          <w:szCs w:val="24"/>
        </w:rPr>
        <w:t xml:space="preserve"> </w:t>
      </w:r>
      <w:r w:rsidR="001B7C2B">
        <w:rPr>
          <w:rFonts w:ascii="Times New Roman" w:hAnsi="Times New Roman" w:cs="Times New Roman"/>
          <w:sz w:val="24"/>
          <w:szCs w:val="24"/>
        </w:rPr>
        <w:t xml:space="preserve">059/22.01.2018г. с фирма „Мейсън </w:t>
      </w:r>
      <w:r w:rsidR="00E65636">
        <w:rPr>
          <w:rFonts w:ascii="Times New Roman" w:hAnsi="Times New Roman" w:cs="Times New Roman"/>
          <w:sz w:val="24"/>
          <w:szCs w:val="24"/>
        </w:rPr>
        <w:t>м</w:t>
      </w:r>
      <w:r w:rsidR="001B7C2B">
        <w:rPr>
          <w:rFonts w:ascii="Times New Roman" w:hAnsi="Times New Roman" w:cs="Times New Roman"/>
          <w:sz w:val="24"/>
          <w:szCs w:val="24"/>
        </w:rPr>
        <w:t xml:space="preserve">астърс” ЕООД </w:t>
      </w:r>
      <w:r w:rsidR="001B7C2B">
        <w:rPr>
          <w:rFonts w:ascii="Times New Roman" w:hAnsi="Times New Roman" w:cs="Times New Roman"/>
          <w:sz w:val="24"/>
          <w:szCs w:val="24"/>
        </w:rPr>
        <w:lastRenderedPageBreak/>
        <w:t>за изготвяне на морфологичен анализ на състава и количеството на битовите отпадъци, образувани на територията на общините Разлог, Банско, Белица и Якоруда.</w:t>
      </w:r>
      <w:r w:rsidR="008E0C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636" w:rsidRDefault="00E65636" w:rsidP="008F3B5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Намаляване на количеството на депонираните отпадъци от горивните процеси в домакинств</w:t>
      </w:r>
      <w:r w:rsidR="008357C2">
        <w:rPr>
          <w:rFonts w:ascii="Times New Roman" w:hAnsi="Times New Roman" w:cs="Times New Roman"/>
          <w:sz w:val="24"/>
          <w:szCs w:val="24"/>
        </w:rPr>
        <w:t xml:space="preserve">ата и туристическите обекти </w:t>
      </w:r>
      <w:r>
        <w:rPr>
          <w:rFonts w:ascii="Times New Roman" w:hAnsi="Times New Roman" w:cs="Times New Roman"/>
          <w:sz w:val="24"/>
          <w:szCs w:val="24"/>
        </w:rPr>
        <w:t xml:space="preserve"> чрез поставяне на контейнери за разделно събиране на пепел и сгурия.</w:t>
      </w:r>
    </w:p>
    <w:p w:rsidR="004E124B" w:rsidRPr="001B7C2B" w:rsidRDefault="004E124B" w:rsidP="008F3B5B">
      <w:pPr>
        <w:pStyle w:val="aa"/>
        <w:widowControl w:val="0"/>
        <w:numPr>
          <w:ilvl w:val="0"/>
          <w:numId w:val="7"/>
        </w:numPr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Обобсобяване на площадка за събиране и временно съхранение на едрогабаритни отпадъци на територията на община Разлог.</w:t>
      </w:r>
    </w:p>
    <w:p w:rsidR="00D908E7" w:rsidRPr="00154B57" w:rsidRDefault="00CE03B4" w:rsidP="00154B57">
      <w:pPr>
        <w:pStyle w:val="ac"/>
        <w:widowControl w:val="0"/>
        <w:shd w:val="clear" w:color="auto" w:fill="FFFFFF"/>
        <w:tabs>
          <w:tab w:val="left" w:pos="360"/>
          <w:tab w:val="left" w:pos="1080"/>
        </w:tabs>
        <w:suppressAutoHyphens/>
        <w:spacing w:line="240" w:lineRule="auto"/>
        <w:ind w:left="709"/>
        <w:rPr>
          <w:b/>
          <w:color w:val="000000"/>
          <w:spacing w:val="4"/>
          <w:szCs w:val="24"/>
        </w:rPr>
      </w:pPr>
      <w:r w:rsidRPr="00154B57">
        <w:rPr>
          <w:b/>
          <w:color w:val="FF0000"/>
          <w:spacing w:val="4"/>
          <w:szCs w:val="24"/>
        </w:rPr>
        <w:tab/>
      </w:r>
      <w:r w:rsidR="00D908E7" w:rsidRPr="00154B57">
        <w:rPr>
          <w:b/>
          <w:spacing w:val="4"/>
          <w:szCs w:val="24"/>
        </w:rPr>
        <w:t>1.1</w:t>
      </w:r>
      <w:r w:rsidR="008A4E9C" w:rsidRPr="00154B57">
        <w:rPr>
          <w:b/>
          <w:spacing w:val="4"/>
          <w:szCs w:val="24"/>
        </w:rPr>
        <w:t>2</w:t>
      </w:r>
      <w:r w:rsidR="00D908E7" w:rsidRPr="00154B57">
        <w:rPr>
          <w:b/>
          <w:spacing w:val="4"/>
          <w:szCs w:val="24"/>
        </w:rPr>
        <w:t>.</w:t>
      </w:r>
      <w:r w:rsidR="008A4E9C" w:rsidRPr="00154B57">
        <w:rPr>
          <w:b/>
          <w:spacing w:val="4"/>
          <w:szCs w:val="24"/>
        </w:rPr>
        <w:tab/>
      </w:r>
      <w:r w:rsidR="00D908E7" w:rsidRPr="00154B57">
        <w:rPr>
          <w:b/>
          <w:spacing w:val="4"/>
          <w:szCs w:val="24"/>
        </w:rPr>
        <w:t>Организационна структура на фирмата, отнасяща се до управлението на</w:t>
      </w:r>
      <w:r w:rsidR="00D908E7" w:rsidRPr="00154B57">
        <w:rPr>
          <w:b/>
          <w:color w:val="000000"/>
          <w:spacing w:val="4"/>
          <w:szCs w:val="24"/>
        </w:rPr>
        <w:t xml:space="preserve"> околната среда.</w:t>
      </w:r>
    </w:p>
    <w:p w:rsidR="00D908E7" w:rsidRDefault="00D908E7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154B5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</w:p>
    <w:tbl>
      <w:tblPr>
        <w:tblStyle w:val="ab"/>
        <w:tblW w:w="0" w:type="auto"/>
        <w:tblInd w:w="3227" w:type="dxa"/>
        <w:tblLook w:val="04A0"/>
      </w:tblPr>
      <w:tblGrid>
        <w:gridCol w:w="4252"/>
      </w:tblGrid>
      <w:tr w:rsidR="00D908E7" w:rsidTr="008C0434">
        <w:trPr>
          <w:trHeight w:val="655"/>
        </w:trPr>
        <w:tc>
          <w:tcPr>
            <w:tcW w:w="4252" w:type="dxa"/>
          </w:tcPr>
          <w:p w:rsidR="00D908E7" w:rsidRPr="00601AB1" w:rsidRDefault="00D908E7" w:rsidP="00D908E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Д</w:t>
            </w:r>
            <w:r w:rsidR="00601AB1" w:rsidRPr="00601AB1">
              <w:rPr>
                <w:rFonts w:ascii="Times New Roman" w:hAnsi="Times New Roman" w:cs="Times New Roman"/>
                <w:color w:val="000000"/>
                <w:spacing w:val="4"/>
              </w:rPr>
              <w:t>иректор ОП „Регионално депо Разлог”</w:t>
            </w:r>
          </w:p>
        </w:tc>
      </w:tr>
    </w:tbl>
    <w:p w:rsidR="00D908E7" w:rsidRDefault="00364AF9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28.85pt;margin-top:1pt;width:.6pt;height:26.25pt;z-index:25166848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6" type="#_x0000_t32" style="position:absolute;left:0;text-align:left;margin-left:297.1pt;margin-top:1pt;width:0;height:26.25pt;z-index:25166745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0" type="#_x0000_t32" style="position:absolute;left:0;text-align:left;margin-left:146.85pt;margin-top:1pt;width:44.45pt;height:26.25pt;flip:x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2" type="#_x0000_t32" style="position:absolute;left:0;text-align:left;margin-left:329pt;margin-top:1pt;width:41.3pt;height:26.25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3" type="#_x0000_t32" style="position:absolute;left:0;text-align:left;margin-left:362.2pt;margin-top:1pt;width:90.75pt;height:26.25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000000"/>
          <w:spacing w:val="4"/>
          <w:sz w:val="24"/>
          <w:szCs w:val="24"/>
          <w:lang w:eastAsia="bg-BG"/>
        </w:rPr>
        <w:pict>
          <v:shape id="_x0000_s1031" type="#_x0000_t32" style="position:absolute;left:0;text-align:left;margin-left:67.95pt;margin-top:1pt;width:92pt;height:26.25pt;flip:x;z-index:251663360;mso-position-horizontal-relative:text;mso-position-vertical-relative:text" o:connectortype="straight">
            <v:stroke endarrow="block"/>
          </v:shape>
        </w:pict>
      </w:r>
      <w:r w:rsidR="008C0434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</w:t>
      </w:r>
    </w:p>
    <w:p w:rsidR="00601AB1" w:rsidRDefault="00601AB1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</w:p>
    <w:tbl>
      <w:tblPr>
        <w:tblStyle w:val="ab"/>
        <w:tblW w:w="0" w:type="auto"/>
        <w:tblInd w:w="709" w:type="dxa"/>
        <w:tblLayout w:type="fixed"/>
        <w:tblLook w:val="04A0"/>
      </w:tblPr>
      <w:tblGrid>
        <w:gridCol w:w="1951"/>
        <w:gridCol w:w="1417"/>
        <w:gridCol w:w="1418"/>
        <w:gridCol w:w="1417"/>
        <w:gridCol w:w="1276"/>
        <w:gridCol w:w="1701"/>
      </w:tblGrid>
      <w:tr w:rsidR="00601AB1" w:rsidRPr="00601AB1" w:rsidTr="00BD5AAC">
        <w:tc>
          <w:tcPr>
            <w:tcW w:w="1951" w:type="dxa"/>
          </w:tcPr>
          <w:p w:rsidR="00601AB1" w:rsidRPr="00601AB1" w:rsidRDefault="00BD5AAC" w:rsidP="00BD5AAC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Технолог опазване и почистване на водите и въздуха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 xml:space="preserve"> </w:t>
            </w:r>
          </w:p>
        </w:tc>
        <w:tc>
          <w:tcPr>
            <w:tcW w:w="1417" w:type="dxa"/>
          </w:tcPr>
          <w:p w:rsidR="00601AB1" w:rsidRPr="00AF34EA" w:rsidRDefault="00BD5AAC" w:rsidP="00BD5AAC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Кантарджия</w:t>
            </w:r>
          </w:p>
        </w:tc>
        <w:tc>
          <w:tcPr>
            <w:tcW w:w="1418" w:type="dxa"/>
          </w:tcPr>
          <w:p w:rsidR="00601AB1" w:rsidRPr="00601AB1" w:rsidRDefault="00601AB1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Машинисти</w:t>
            </w:r>
          </w:p>
        </w:tc>
        <w:tc>
          <w:tcPr>
            <w:tcW w:w="1417" w:type="dxa"/>
          </w:tcPr>
          <w:p w:rsidR="00601AB1" w:rsidRPr="00601AB1" w:rsidRDefault="00BD589B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Шофьо</w:t>
            </w:r>
            <w:r w:rsidR="00601AB1" w:rsidRPr="00601AB1">
              <w:rPr>
                <w:rFonts w:ascii="Times New Roman" w:hAnsi="Times New Roman" w:cs="Times New Roman"/>
                <w:color w:val="000000"/>
                <w:spacing w:val="4"/>
              </w:rPr>
              <w:t>р на товарен автомобил</w:t>
            </w:r>
          </w:p>
        </w:tc>
        <w:tc>
          <w:tcPr>
            <w:tcW w:w="1276" w:type="dxa"/>
          </w:tcPr>
          <w:p w:rsidR="00601AB1" w:rsidRPr="00601AB1" w:rsidRDefault="00601AB1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 xml:space="preserve">Пазачи </w:t>
            </w:r>
          </w:p>
        </w:tc>
        <w:tc>
          <w:tcPr>
            <w:tcW w:w="1701" w:type="dxa"/>
          </w:tcPr>
          <w:p w:rsidR="00601AB1" w:rsidRDefault="00601AB1" w:rsidP="00154B57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color w:val="000000"/>
                <w:spacing w:val="4"/>
              </w:rPr>
            </w:pPr>
            <w:r>
              <w:rPr>
                <w:rFonts w:ascii="Times New Roman" w:hAnsi="Times New Roman" w:cs="Times New Roman"/>
                <w:color w:val="000000"/>
                <w:spacing w:val="4"/>
              </w:rPr>
              <w:t>О</w:t>
            </w: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бщ</w:t>
            </w:r>
          </w:p>
          <w:p w:rsidR="00601AB1" w:rsidRDefault="00601AB1" w:rsidP="00601AB1">
            <w:pPr>
              <w:widowControl w:val="0"/>
              <w:tabs>
                <w:tab w:val="left" w:pos="360"/>
                <w:tab w:val="left" w:pos="1080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  <w:b/>
                <w:color w:val="000000"/>
                <w:spacing w:val="4"/>
                <w:sz w:val="24"/>
                <w:szCs w:val="24"/>
              </w:rPr>
            </w:pPr>
            <w:r w:rsidRPr="00601AB1">
              <w:rPr>
                <w:rFonts w:ascii="Times New Roman" w:hAnsi="Times New Roman" w:cs="Times New Roman"/>
                <w:color w:val="000000"/>
                <w:spacing w:val="4"/>
              </w:rPr>
              <w:t>работни</w:t>
            </w:r>
            <w:r>
              <w:rPr>
                <w:rFonts w:ascii="Times New Roman" w:hAnsi="Times New Roman" w:cs="Times New Roman"/>
                <w:color w:val="000000"/>
                <w:spacing w:val="4"/>
              </w:rPr>
              <w:t>к</w:t>
            </w:r>
          </w:p>
        </w:tc>
      </w:tr>
    </w:tbl>
    <w:p w:rsidR="00D908E7" w:rsidRDefault="00601AB1" w:rsidP="00D908E7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autoSpaceDE w:val="0"/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  </w:t>
      </w:r>
      <w:r w:rsid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</w:p>
    <w:p w:rsidR="008C0434" w:rsidRDefault="008C0434" w:rsidP="008A4E9C">
      <w:pPr>
        <w:widowControl w:val="0"/>
        <w:shd w:val="clear" w:color="auto" w:fill="FFFFFF"/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1.13.</w:t>
      </w:r>
      <w:r w:rsidR="008A4E9C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908E7" w:rsidRP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РИОСВ, на чиято територия е разположена инсталацията   </w:t>
      </w:r>
      <w:r w:rsidR="00D908E7" w:rsidRPr="00D908E7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 </w:t>
      </w:r>
      <w:r w:rsidR="00D908E7" w:rsidRPr="00D908E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908E7" w:rsidRPr="00D908E7">
        <w:rPr>
          <w:rFonts w:ascii="Times New Roman" w:hAnsi="Times New Roman" w:cs="Times New Roman"/>
          <w:b/>
          <w:sz w:val="24"/>
          <w:szCs w:val="24"/>
        </w:rPr>
        <w:tab/>
      </w:r>
    </w:p>
    <w:p w:rsidR="008C0434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РИОСВ – Благоевград</w:t>
      </w:r>
    </w:p>
    <w:p w:rsidR="008C0434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гр. Благоевград</w:t>
      </w:r>
      <w:r w:rsidR="008C0434">
        <w:rPr>
          <w:rFonts w:ascii="Times New Roman" w:hAnsi="Times New Roman" w:cs="Times New Roman"/>
          <w:sz w:val="24"/>
          <w:szCs w:val="24"/>
        </w:rPr>
        <w:t xml:space="preserve"> 2700</w:t>
      </w:r>
      <w:r w:rsidRPr="00D908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8E7" w:rsidRDefault="00D908E7" w:rsidP="008A4E9C">
      <w:pPr>
        <w:tabs>
          <w:tab w:val="left" w:pos="1985"/>
        </w:tabs>
        <w:spacing w:after="0" w:line="0" w:lineRule="atLeast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ул.”Свобода” № 1</w:t>
      </w:r>
    </w:p>
    <w:p w:rsidR="00D908E7" w:rsidRPr="00D908E7" w:rsidRDefault="00D908E7" w:rsidP="008C0434">
      <w:pPr>
        <w:tabs>
          <w:tab w:val="num" w:pos="1276"/>
        </w:tabs>
        <w:spacing w:after="0" w:line="20" w:lineRule="atLeast"/>
        <w:ind w:left="1276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D908E7" w:rsidRPr="00D908E7" w:rsidRDefault="008A4E9C" w:rsidP="0045145A">
      <w:pPr>
        <w:widowControl w:val="0"/>
        <w:shd w:val="clear" w:color="auto" w:fill="FFFFFF"/>
        <w:suppressAutoHyphens/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1.14</w:t>
      </w: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</w:r>
      <w:r w:rsidR="00D908E7" w:rsidRPr="00D908E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Басейнова дирекция, на чиято територия е разположена инс</w:t>
      </w:r>
      <w:r w:rsidR="0045145A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талацията</w:t>
      </w:r>
    </w:p>
    <w:p w:rsidR="008A4E9C" w:rsidRDefault="00B3149E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Басейнова</w:t>
      </w:r>
      <w:r w:rsidR="00D908E7" w:rsidRPr="00D908E7">
        <w:rPr>
          <w:rFonts w:ascii="Times New Roman" w:hAnsi="Times New Roman" w:cs="Times New Roman"/>
          <w:sz w:val="24"/>
          <w:szCs w:val="24"/>
        </w:rPr>
        <w:t xml:space="preserve"> ди</w:t>
      </w:r>
      <w:r w:rsidR="008A4E9C">
        <w:rPr>
          <w:rFonts w:ascii="Times New Roman" w:hAnsi="Times New Roman" w:cs="Times New Roman"/>
          <w:sz w:val="24"/>
          <w:szCs w:val="24"/>
        </w:rPr>
        <w:t>рекция Западнобеломорски район</w:t>
      </w:r>
    </w:p>
    <w:p w:rsidR="008A4E9C" w:rsidRDefault="00D908E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гр. Благоевград</w:t>
      </w:r>
      <w:r w:rsidR="008A4E9C">
        <w:rPr>
          <w:rFonts w:ascii="Times New Roman" w:hAnsi="Times New Roman" w:cs="Times New Roman"/>
          <w:sz w:val="24"/>
          <w:szCs w:val="24"/>
        </w:rPr>
        <w:t xml:space="preserve"> 2700</w:t>
      </w:r>
    </w:p>
    <w:p w:rsidR="008A4E9C" w:rsidRDefault="00D908E7" w:rsidP="0045145A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D908E7">
        <w:rPr>
          <w:rFonts w:ascii="Times New Roman" w:hAnsi="Times New Roman" w:cs="Times New Roman"/>
          <w:sz w:val="24"/>
          <w:szCs w:val="24"/>
        </w:rPr>
        <w:t>ул. “Св. Димитър Солунски” № 66</w:t>
      </w:r>
    </w:p>
    <w:p w:rsidR="00B3149E" w:rsidRDefault="00B3149E" w:rsidP="008A4E9C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8A4E9C" w:rsidRDefault="008A4E9C" w:rsidP="008A4E9C">
      <w:pPr>
        <w:tabs>
          <w:tab w:val="num" w:pos="1276"/>
        </w:tabs>
        <w:spacing w:after="0"/>
        <w:ind w:left="1276" w:firstLine="14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4E9C">
        <w:rPr>
          <w:rFonts w:ascii="Times New Roman" w:hAnsi="Times New Roman" w:cs="Times New Roman"/>
          <w:b/>
          <w:sz w:val="24"/>
          <w:szCs w:val="24"/>
          <w:u w:val="single"/>
        </w:rPr>
        <w:t>2.СИСТЕМА ЗА УПРАВЛЕНИЕ НА ОКОЛНАТА СРЕДА</w:t>
      </w:r>
    </w:p>
    <w:p w:rsidR="00AD4958" w:rsidRPr="00706B77" w:rsidRDefault="00AD4958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</w:pP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ab/>
        <w:t xml:space="preserve">С </w:t>
      </w:r>
      <w:r w:rsidRPr="00706B77">
        <w:rPr>
          <w:rFonts w:ascii="Times New Roman" w:hAnsi="Times New Roman" w:cs="Times New Roman"/>
          <w:bCs/>
          <w:spacing w:val="5"/>
          <w:sz w:val="24"/>
          <w:szCs w:val="24"/>
        </w:rPr>
        <w:t>Решение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№ 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256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/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29.09.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2016г. на Общински съвет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-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Разлог се 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възлага експлоатацията, поддържането и изпълнението на условията на 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Комплексното разрешително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за обект: 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„</w:t>
      </w:r>
      <w:r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Регионално депо за неопасни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отпадъци</w:t>
      </w:r>
      <w:r w:rsidR="002F0C06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–</w:t>
      </w:r>
      <w:r w:rsidR="002F0C06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Разлог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, обслужващо общините Разлог, Банско, Белица и Якоруда</w:t>
      </w:r>
      <w:r w:rsidR="0045145A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“</w:t>
      </w:r>
      <w:r w:rsidR="00EF398F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 xml:space="preserve"> </w:t>
      </w:r>
      <w:r w:rsidR="002F0C06" w:rsidRPr="00706B77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на Общинско предприятие „Регионално депо Разлог”</w:t>
      </w:r>
      <w:r w:rsidR="0092346E">
        <w:rPr>
          <w:rFonts w:ascii="Times New Roman" w:hAnsi="Times New Roman" w:cs="Times New Roman"/>
          <w:bCs/>
          <w:color w:val="000000"/>
          <w:spacing w:val="5"/>
          <w:sz w:val="24"/>
          <w:szCs w:val="24"/>
        </w:rPr>
        <w:t>. В съответствие с условията на комплексното разрешително,  през годината на докладване е изградена и въведена системата за управление на околната среда.</w:t>
      </w:r>
    </w:p>
    <w:p w:rsidR="00AD4958" w:rsidRPr="00706B77" w:rsidRDefault="002F0C06" w:rsidP="00B3149E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2.1.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Структура и отговорности</w:t>
      </w:r>
    </w:p>
    <w:p w:rsidR="00AD4958" w:rsidRPr="00053E2B" w:rsidRDefault="002F0C06" w:rsidP="00B3149E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06B77">
        <w:rPr>
          <w:rFonts w:ascii="Times New Roman" w:hAnsi="Times New Roman" w:cs="Times New Roman"/>
          <w:sz w:val="24"/>
          <w:szCs w:val="24"/>
        </w:rPr>
        <w:tab/>
      </w:r>
      <w:r w:rsidR="00B3149E" w:rsidRPr="00053E2B">
        <w:rPr>
          <w:rFonts w:ascii="Times New Roman" w:hAnsi="Times New Roman" w:cs="Times New Roman"/>
          <w:sz w:val="24"/>
          <w:szCs w:val="24"/>
        </w:rPr>
        <w:t>Определен е  персоналът</w:t>
      </w:r>
      <w:r w:rsidR="00AD4958" w:rsidRPr="00053E2B">
        <w:rPr>
          <w:rFonts w:ascii="Times New Roman" w:hAnsi="Times New Roman" w:cs="Times New Roman"/>
          <w:sz w:val="24"/>
          <w:szCs w:val="24"/>
        </w:rPr>
        <w:t>, който ще извършва конкретните дейности по изпълнени</w:t>
      </w:r>
      <w:r w:rsidR="00B3149E" w:rsidRPr="00053E2B">
        <w:rPr>
          <w:rFonts w:ascii="Times New Roman" w:hAnsi="Times New Roman" w:cs="Times New Roman"/>
          <w:sz w:val="24"/>
          <w:szCs w:val="24"/>
        </w:rPr>
        <w:t>е на условията в КР.</w:t>
      </w:r>
    </w:p>
    <w:p w:rsidR="00AD4958" w:rsidRPr="00053E2B" w:rsidRDefault="0024405B" w:rsidP="0024405B">
      <w:pPr>
        <w:widowControl w:val="0"/>
        <w:shd w:val="clear" w:color="auto" w:fill="FFFFFF"/>
        <w:tabs>
          <w:tab w:val="left" w:pos="360"/>
          <w:tab w:val="left" w:pos="709"/>
          <w:tab w:val="left" w:pos="1080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 w:rsidRPr="00053E2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2.2.</w:t>
      </w:r>
      <w:r w:rsidR="00AD4958" w:rsidRPr="00053E2B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Обучение</w:t>
      </w:r>
    </w:p>
    <w:p w:rsidR="008F3B5B" w:rsidRPr="00053E2B" w:rsidRDefault="00706B77" w:rsidP="008F3B5B">
      <w:pPr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ab/>
      </w:r>
      <w:r w:rsidR="008F3B5B" w:rsidRPr="00053E2B">
        <w:rPr>
          <w:rFonts w:ascii="Times New Roman" w:hAnsi="Times New Roman" w:cs="Times New Roman"/>
          <w:sz w:val="24"/>
          <w:szCs w:val="24"/>
        </w:rPr>
        <w:tab/>
      </w:r>
      <w:r w:rsidR="0024405B" w:rsidRPr="00053E2B">
        <w:rPr>
          <w:rFonts w:ascii="Times New Roman" w:hAnsi="Times New Roman" w:cs="Times New Roman"/>
          <w:sz w:val="24"/>
          <w:szCs w:val="24"/>
        </w:rPr>
        <w:t>През годината на докладване е определена необходимостта от</w:t>
      </w:r>
      <w:r w:rsidR="00BC1CC5" w:rsidRPr="00053E2B">
        <w:rPr>
          <w:rFonts w:ascii="Times New Roman" w:hAnsi="Times New Roman" w:cs="Times New Roman"/>
          <w:sz w:val="24"/>
          <w:szCs w:val="24"/>
        </w:rPr>
        <w:t xml:space="preserve"> обучение персонала</w:t>
      </w:r>
      <w:r w:rsidR="00DF2D43" w:rsidRPr="00053E2B">
        <w:rPr>
          <w:rFonts w:ascii="Times New Roman" w:hAnsi="Times New Roman" w:cs="Times New Roman"/>
          <w:sz w:val="24"/>
          <w:szCs w:val="24"/>
        </w:rPr>
        <w:t>.</w:t>
      </w:r>
      <w:r w:rsidR="00532702" w:rsidRPr="00053E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702" w:rsidRPr="008F3B5B" w:rsidRDefault="00532702" w:rsidP="008F3B5B">
      <w:pPr>
        <w:spacing w:after="0"/>
        <w:ind w:left="709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 xml:space="preserve"> </w:t>
      </w:r>
      <w:r w:rsidR="008F3B5B" w:rsidRPr="00053E2B">
        <w:rPr>
          <w:rFonts w:ascii="Times New Roman" w:hAnsi="Times New Roman" w:cs="Times New Roman"/>
          <w:sz w:val="24"/>
          <w:szCs w:val="24"/>
        </w:rPr>
        <w:t xml:space="preserve">   </w:t>
      </w:r>
      <w:r w:rsidRPr="00053E2B">
        <w:rPr>
          <w:rFonts w:ascii="Times New Roman" w:hAnsi="Times New Roman" w:cs="Times New Roman"/>
          <w:sz w:val="24"/>
          <w:szCs w:val="24"/>
        </w:rPr>
        <w:t>Обучението включва:</w:t>
      </w:r>
    </w:p>
    <w:p w:rsidR="00295C8A" w:rsidRPr="008F3B5B" w:rsidRDefault="00003D8A" w:rsidP="00B3149E">
      <w:pPr>
        <w:pStyle w:val="aa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3B5B">
        <w:rPr>
          <w:rFonts w:ascii="Times New Roman" w:hAnsi="Times New Roman" w:cs="Times New Roman"/>
          <w:sz w:val="24"/>
          <w:szCs w:val="24"/>
        </w:rPr>
        <w:t>Въвеждащо обучение с цел запознаване с цялостната</w:t>
      </w:r>
      <w:r w:rsidR="00BD5AAC">
        <w:rPr>
          <w:rFonts w:ascii="Times New Roman" w:hAnsi="Times New Roman" w:cs="Times New Roman"/>
          <w:sz w:val="24"/>
          <w:szCs w:val="24"/>
        </w:rPr>
        <w:t xml:space="preserve"> експлоатация на депото, в т.ч.: 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техническа </w:t>
      </w:r>
      <w:r w:rsidRPr="008F3B5B">
        <w:rPr>
          <w:rFonts w:ascii="Times New Roman" w:hAnsi="Times New Roman" w:cs="Times New Roman"/>
          <w:sz w:val="24"/>
          <w:szCs w:val="24"/>
        </w:rPr>
        <w:t>инфраструктура, план за експлоатация,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 </w:t>
      </w:r>
      <w:r w:rsidRPr="008F3B5B">
        <w:rPr>
          <w:rFonts w:ascii="Times New Roman" w:hAnsi="Times New Roman" w:cs="Times New Roman"/>
          <w:sz w:val="24"/>
          <w:szCs w:val="24"/>
        </w:rPr>
        <w:t xml:space="preserve">технология на депониране, </w:t>
      </w:r>
      <w:r w:rsidR="00CA1A3D" w:rsidRPr="008F3B5B">
        <w:rPr>
          <w:rFonts w:ascii="Times New Roman" w:hAnsi="Times New Roman" w:cs="Times New Roman"/>
          <w:sz w:val="24"/>
          <w:szCs w:val="24"/>
        </w:rPr>
        <w:t>входящ контрол на отпадъците, управление на инфилтрат</w:t>
      </w:r>
      <w:r w:rsidR="0045145A">
        <w:rPr>
          <w:rFonts w:ascii="Times New Roman" w:hAnsi="Times New Roman" w:cs="Times New Roman"/>
          <w:sz w:val="24"/>
          <w:szCs w:val="24"/>
        </w:rPr>
        <w:t>а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 и повърхностни</w:t>
      </w:r>
      <w:r w:rsidR="0045145A">
        <w:rPr>
          <w:rFonts w:ascii="Times New Roman" w:hAnsi="Times New Roman" w:cs="Times New Roman"/>
          <w:sz w:val="24"/>
          <w:szCs w:val="24"/>
        </w:rPr>
        <w:t>те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 води, </w:t>
      </w:r>
      <w:r w:rsidR="008F3B5B">
        <w:rPr>
          <w:rFonts w:ascii="Times New Roman" w:hAnsi="Times New Roman" w:cs="Times New Roman"/>
          <w:sz w:val="24"/>
          <w:szCs w:val="24"/>
        </w:rPr>
        <w:t xml:space="preserve">топография, </w:t>
      </w:r>
      <w:r w:rsidR="00CA1A3D" w:rsidRPr="008F3B5B">
        <w:rPr>
          <w:rFonts w:ascii="Times New Roman" w:hAnsi="Times New Roman" w:cs="Times New Roman"/>
          <w:sz w:val="24"/>
          <w:szCs w:val="24"/>
        </w:rPr>
        <w:t>мониторинг</w:t>
      </w:r>
      <w:r w:rsidR="00295C8A" w:rsidRPr="008F3B5B">
        <w:rPr>
          <w:rFonts w:ascii="Times New Roman" w:hAnsi="Times New Roman" w:cs="Times New Roman"/>
          <w:sz w:val="24"/>
          <w:szCs w:val="24"/>
        </w:rPr>
        <w:t>.</w:t>
      </w:r>
    </w:p>
    <w:p w:rsidR="00D105C4" w:rsidRPr="00D105C4" w:rsidRDefault="008F3B5B" w:rsidP="00D105C4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5C4">
        <w:rPr>
          <w:rFonts w:ascii="Times New Roman" w:hAnsi="Times New Roman" w:cs="Times New Roman"/>
          <w:sz w:val="24"/>
          <w:szCs w:val="24"/>
        </w:rPr>
        <w:lastRenderedPageBreak/>
        <w:t>Прилагане на инструкции</w:t>
      </w:r>
      <w:r w:rsidR="0092346E">
        <w:rPr>
          <w:rFonts w:ascii="Times New Roman" w:hAnsi="Times New Roman" w:cs="Times New Roman"/>
          <w:sz w:val="24"/>
          <w:szCs w:val="24"/>
        </w:rPr>
        <w:t>те</w:t>
      </w:r>
      <w:r w:rsidR="00FE2E40" w:rsidRPr="00D105C4">
        <w:rPr>
          <w:rFonts w:ascii="Times New Roman" w:hAnsi="Times New Roman" w:cs="Times New Roman"/>
          <w:sz w:val="24"/>
          <w:szCs w:val="24"/>
        </w:rPr>
        <w:t xml:space="preserve">, </w:t>
      </w:r>
      <w:r w:rsidR="00D105C4" w:rsidRPr="00D105C4">
        <w:rPr>
          <w:rFonts w:ascii="Times New Roman" w:hAnsi="Times New Roman" w:cs="Times New Roman"/>
          <w:sz w:val="24"/>
          <w:szCs w:val="24"/>
        </w:rPr>
        <w:t xml:space="preserve">изискващи се в КР и документиране на </w:t>
      </w:r>
      <w:r w:rsidR="005B0DC8">
        <w:rPr>
          <w:rFonts w:ascii="Times New Roman" w:hAnsi="Times New Roman" w:cs="Times New Roman"/>
          <w:sz w:val="24"/>
          <w:szCs w:val="24"/>
        </w:rPr>
        <w:t>изпълнението им.</w:t>
      </w:r>
    </w:p>
    <w:p w:rsidR="00CA1A3D" w:rsidRPr="008F3B5B" w:rsidRDefault="00B3149E" w:rsidP="00D105C4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Запознаване с и</w:t>
      </w:r>
      <w:r w:rsidR="00532702" w:rsidRPr="008F3B5B">
        <w:rPr>
          <w:rFonts w:ascii="Times New Roman" w:hAnsi="Times New Roman" w:cs="Times New Roman"/>
          <w:sz w:val="24"/>
          <w:szCs w:val="24"/>
        </w:rPr>
        <w:t>зисквания</w:t>
      </w:r>
      <w:r>
        <w:rPr>
          <w:rFonts w:ascii="Times New Roman" w:hAnsi="Times New Roman" w:cs="Times New Roman"/>
          <w:sz w:val="24"/>
          <w:szCs w:val="24"/>
        </w:rPr>
        <w:t>та</w:t>
      </w:r>
      <w:r w:rsidR="00532702" w:rsidRPr="008F3B5B">
        <w:rPr>
          <w:rFonts w:ascii="Times New Roman" w:hAnsi="Times New Roman" w:cs="Times New Roman"/>
          <w:sz w:val="24"/>
          <w:szCs w:val="24"/>
        </w:rPr>
        <w:t xml:space="preserve"> за водене на документация,</w:t>
      </w:r>
      <w:r w:rsidR="008F3B5B" w:rsidRPr="008F3B5B">
        <w:rPr>
          <w:rFonts w:ascii="Times New Roman" w:hAnsi="Times New Roman" w:cs="Times New Roman"/>
          <w:sz w:val="24"/>
          <w:szCs w:val="24"/>
        </w:rPr>
        <w:t xml:space="preserve"> </w:t>
      </w:r>
      <w:r w:rsidR="00532702" w:rsidRPr="008F3B5B">
        <w:rPr>
          <w:rFonts w:ascii="Times New Roman" w:hAnsi="Times New Roman" w:cs="Times New Roman"/>
          <w:sz w:val="24"/>
          <w:szCs w:val="24"/>
        </w:rPr>
        <w:t>отчетност и спазване на срокове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D6262">
        <w:rPr>
          <w:rFonts w:ascii="Times New Roman" w:hAnsi="Times New Roman" w:cs="Times New Roman"/>
          <w:sz w:val="24"/>
          <w:szCs w:val="24"/>
        </w:rPr>
        <w:t>е, съгласно нормативните разпоредби.</w:t>
      </w:r>
      <w:r w:rsidR="00D105C4">
        <w:rPr>
          <w:rFonts w:ascii="Times New Roman" w:hAnsi="Times New Roman" w:cs="Times New Roman"/>
          <w:sz w:val="24"/>
          <w:szCs w:val="24"/>
        </w:rPr>
        <w:t xml:space="preserve"> </w:t>
      </w:r>
      <w:r w:rsidR="00532702" w:rsidRPr="008F3B5B">
        <w:rPr>
          <w:rFonts w:ascii="Times New Roman" w:hAnsi="Times New Roman" w:cs="Times New Roman"/>
          <w:color w:val="000000"/>
          <w:sz w:val="24"/>
          <w:szCs w:val="24"/>
        </w:rPr>
        <w:t>Запознаване със Зак</w:t>
      </w:r>
      <w:r w:rsidR="008F3B5B" w:rsidRPr="008F3B5B">
        <w:rPr>
          <w:rFonts w:ascii="Times New Roman" w:hAnsi="Times New Roman" w:cs="Times New Roman"/>
          <w:color w:val="000000"/>
          <w:sz w:val="24"/>
          <w:szCs w:val="24"/>
        </w:rPr>
        <w:t xml:space="preserve">она за управление на отпадъците и </w:t>
      </w:r>
      <w:r w:rsidR="00295C8A" w:rsidRPr="008F3B5B">
        <w:rPr>
          <w:rFonts w:ascii="Times New Roman" w:hAnsi="Times New Roman" w:cs="Times New Roman"/>
          <w:color w:val="000000"/>
          <w:sz w:val="24"/>
          <w:szCs w:val="24"/>
        </w:rPr>
        <w:t>отчетността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Наредба</w:t>
      </w:r>
      <w:r w:rsidR="009B7A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B7ADE">
        <w:rPr>
          <w:rFonts w:ascii="Times New Roman" w:hAnsi="Times New Roman" w:cs="Times New Roman"/>
          <w:color w:val="000000"/>
          <w:sz w:val="24"/>
          <w:szCs w:val="24"/>
        </w:rPr>
        <w:t>1/</w:t>
      </w:r>
      <w:r w:rsidR="00295C8A" w:rsidRPr="008F3B5B">
        <w:rPr>
          <w:rFonts w:ascii="Times New Roman" w:hAnsi="Times New Roman" w:cs="Times New Roman"/>
          <w:color w:val="000000"/>
          <w:sz w:val="24"/>
          <w:szCs w:val="24"/>
        </w:rPr>
        <w:t xml:space="preserve"> 04.06.</w:t>
      </w:r>
      <w:r w:rsidR="00532702" w:rsidRPr="008F3B5B">
        <w:rPr>
          <w:rFonts w:ascii="Times New Roman" w:hAnsi="Times New Roman" w:cs="Times New Roman"/>
          <w:color w:val="000000"/>
          <w:sz w:val="24"/>
          <w:szCs w:val="24"/>
        </w:rPr>
        <w:t>2014г. за реда и образците, по които се предоставя информац</w:t>
      </w:r>
      <w:r w:rsidR="009B7ADE">
        <w:rPr>
          <w:rFonts w:ascii="Times New Roman" w:hAnsi="Times New Roman" w:cs="Times New Roman"/>
          <w:color w:val="000000"/>
          <w:sz w:val="24"/>
          <w:szCs w:val="24"/>
        </w:rPr>
        <w:t>ия за дейностите  по отпадъците</w:t>
      </w:r>
      <w:r w:rsidR="00295C8A" w:rsidRPr="008F3B5B">
        <w:rPr>
          <w:rFonts w:ascii="Times New Roman" w:hAnsi="Times New Roman" w:cs="Times New Roman"/>
          <w:color w:val="000000"/>
          <w:sz w:val="24"/>
          <w:szCs w:val="24"/>
        </w:rPr>
        <w:t>,както и реда за водене на публични регистри</w:t>
      </w:r>
      <w:r w:rsidR="008F3B5B" w:rsidRPr="008F3B5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20A2D" w:rsidRDefault="00CA1A3D" w:rsidP="00D105C4">
      <w:pPr>
        <w:pStyle w:val="aa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B5B">
        <w:rPr>
          <w:rFonts w:ascii="Times New Roman" w:hAnsi="Times New Roman" w:cs="Times New Roman"/>
          <w:sz w:val="24"/>
          <w:szCs w:val="24"/>
        </w:rPr>
        <w:t>Р</w:t>
      </w:r>
      <w:r w:rsidR="00532702" w:rsidRPr="008F3B5B">
        <w:rPr>
          <w:rFonts w:ascii="Times New Roman" w:hAnsi="Times New Roman" w:cs="Times New Roman"/>
          <w:sz w:val="24"/>
          <w:szCs w:val="24"/>
        </w:rPr>
        <w:t xml:space="preserve">абота с  </w:t>
      </w:r>
      <w:r w:rsidR="00295C8A" w:rsidRPr="008F3B5B">
        <w:rPr>
          <w:rFonts w:ascii="Times New Roman" w:hAnsi="Times New Roman" w:cs="Times New Roman"/>
          <w:sz w:val="24"/>
          <w:szCs w:val="24"/>
        </w:rPr>
        <w:t>машини</w:t>
      </w:r>
      <w:r w:rsidR="005B0DC8">
        <w:rPr>
          <w:rFonts w:ascii="Times New Roman" w:hAnsi="Times New Roman" w:cs="Times New Roman"/>
          <w:sz w:val="24"/>
          <w:szCs w:val="24"/>
        </w:rPr>
        <w:t>те</w:t>
      </w:r>
      <w:r w:rsidR="00520A2D">
        <w:rPr>
          <w:rFonts w:ascii="Times New Roman" w:hAnsi="Times New Roman" w:cs="Times New Roman"/>
          <w:sz w:val="24"/>
          <w:szCs w:val="24"/>
        </w:rPr>
        <w:t xml:space="preserve"> и съоръжения</w:t>
      </w:r>
      <w:r w:rsidR="005B0DC8">
        <w:rPr>
          <w:rFonts w:ascii="Times New Roman" w:hAnsi="Times New Roman" w:cs="Times New Roman"/>
          <w:sz w:val="24"/>
          <w:szCs w:val="24"/>
        </w:rPr>
        <w:t>та</w:t>
      </w:r>
      <w:r w:rsidR="004D6262">
        <w:rPr>
          <w:rFonts w:ascii="Times New Roman" w:hAnsi="Times New Roman" w:cs="Times New Roman"/>
          <w:sz w:val="24"/>
          <w:szCs w:val="24"/>
        </w:rPr>
        <w:t>.</w:t>
      </w:r>
    </w:p>
    <w:p w:rsidR="00532702" w:rsidRPr="008F3B5B" w:rsidRDefault="00532702" w:rsidP="00D105C4">
      <w:pPr>
        <w:pStyle w:val="aa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B5B">
        <w:rPr>
          <w:rFonts w:ascii="Times New Roman" w:hAnsi="Times New Roman" w:cs="Times New Roman"/>
          <w:sz w:val="24"/>
          <w:szCs w:val="24"/>
        </w:rPr>
        <w:t>Работа с е</w:t>
      </w:r>
      <w:r w:rsidR="00CA1A3D" w:rsidRPr="008F3B5B">
        <w:rPr>
          <w:rFonts w:ascii="Times New Roman" w:hAnsi="Times New Roman" w:cs="Times New Roman"/>
          <w:sz w:val="24"/>
          <w:szCs w:val="24"/>
        </w:rPr>
        <w:t>лектронна</w:t>
      </w:r>
      <w:r w:rsidR="005B0DC8">
        <w:rPr>
          <w:rFonts w:ascii="Times New Roman" w:hAnsi="Times New Roman" w:cs="Times New Roman"/>
          <w:sz w:val="24"/>
          <w:szCs w:val="24"/>
        </w:rPr>
        <w:t>та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 </w:t>
      </w:r>
      <w:r w:rsidRPr="008F3B5B">
        <w:rPr>
          <w:rFonts w:ascii="Times New Roman" w:hAnsi="Times New Roman" w:cs="Times New Roman"/>
          <w:sz w:val="24"/>
          <w:szCs w:val="24"/>
        </w:rPr>
        <w:t>везна и прилежащата програма.</w:t>
      </w:r>
    </w:p>
    <w:p w:rsidR="00532702" w:rsidRDefault="00532702" w:rsidP="00D105C4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B5B">
        <w:rPr>
          <w:rFonts w:ascii="Times New Roman" w:hAnsi="Times New Roman" w:cs="Times New Roman"/>
          <w:sz w:val="24"/>
          <w:szCs w:val="24"/>
        </w:rPr>
        <w:t>Експлоатация на пречиствателна</w:t>
      </w:r>
      <w:r w:rsidR="005B0DC8">
        <w:rPr>
          <w:rFonts w:ascii="Times New Roman" w:hAnsi="Times New Roman" w:cs="Times New Roman"/>
          <w:sz w:val="24"/>
          <w:szCs w:val="24"/>
        </w:rPr>
        <w:t>та</w:t>
      </w:r>
      <w:r w:rsidRPr="008F3B5B">
        <w:rPr>
          <w:rFonts w:ascii="Times New Roman" w:hAnsi="Times New Roman" w:cs="Times New Roman"/>
          <w:sz w:val="24"/>
          <w:szCs w:val="24"/>
        </w:rPr>
        <w:t xml:space="preserve"> станция за инфилтрирани води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 и мобилна</w:t>
      </w:r>
      <w:r w:rsidR="005B0DC8">
        <w:rPr>
          <w:rFonts w:ascii="Times New Roman" w:hAnsi="Times New Roman" w:cs="Times New Roman"/>
          <w:sz w:val="24"/>
          <w:szCs w:val="24"/>
        </w:rPr>
        <w:t>та</w:t>
      </w:r>
      <w:r w:rsidR="00CA1A3D" w:rsidRPr="008F3B5B">
        <w:rPr>
          <w:rFonts w:ascii="Times New Roman" w:hAnsi="Times New Roman" w:cs="Times New Roman"/>
          <w:sz w:val="24"/>
          <w:szCs w:val="24"/>
        </w:rPr>
        <w:t xml:space="preserve"> пречиствателна</w:t>
      </w:r>
      <w:r w:rsidR="00295C8A" w:rsidRPr="008F3B5B">
        <w:rPr>
          <w:rFonts w:ascii="Times New Roman" w:hAnsi="Times New Roman" w:cs="Times New Roman"/>
          <w:sz w:val="24"/>
          <w:szCs w:val="24"/>
        </w:rPr>
        <w:t xml:space="preserve"> станция за битово-фекални води.</w:t>
      </w:r>
    </w:p>
    <w:p w:rsidR="003F00D2" w:rsidRPr="008F3B5B" w:rsidRDefault="003F00D2" w:rsidP="003F00D2">
      <w:pPr>
        <w:pStyle w:val="aa"/>
        <w:numPr>
          <w:ilvl w:val="0"/>
          <w:numId w:val="14"/>
        </w:numPr>
        <w:spacing w:after="0" w:line="240" w:lineRule="auto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с измервателни прибори:  портален монитор за детектиране на радиоактивност, метеорологична станция, </w:t>
      </w:r>
      <w:r w:rsidRPr="008F3B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преносими лабораторни уреди</w:t>
      </w:r>
      <w:r w:rsidRPr="008F3B5B">
        <w:rPr>
          <w:rFonts w:ascii="Times New Roman" w:hAnsi="Times New Roman" w:cs="Times New Roman"/>
          <w:sz w:val="24"/>
          <w:szCs w:val="24"/>
        </w:rPr>
        <w:t>.</w:t>
      </w:r>
    </w:p>
    <w:p w:rsidR="00532702" w:rsidRDefault="00532702" w:rsidP="00D105C4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B5B">
        <w:rPr>
          <w:rFonts w:ascii="Times New Roman" w:hAnsi="Times New Roman" w:cs="Times New Roman"/>
          <w:sz w:val="24"/>
          <w:szCs w:val="24"/>
        </w:rPr>
        <w:t>Изисквания по безопасност на труда</w:t>
      </w:r>
      <w:r w:rsidR="00295C8A" w:rsidRPr="008F3B5B">
        <w:rPr>
          <w:rFonts w:ascii="Times New Roman" w:hAnsi="Times New Roman" w:cs="Times New Roman"/>
          <w:sz w:val="24"/>
          <w:szCs w:val="24"/>
        </w:rPr>
        <w:t xml:space="preserve"> противопожарна охрана</w:t>
      </w:r>
      <w:r w:rsidRPr="008F3B5B">
        <w:rPr>
          <w:rFonts w:ascii="Times New Roman" w:hAnsi="Times New Roman" w:cs="Times New Roman"/>
          <w:sz w:val="24"/>
          <w:szCs w:val="24"/>
        </w:rPr>
        <w:t xml:space="preserve"> и предприемане на действия при възникване на аварийна ситуация.</w:t>
      </w:r>
    </w:p>
    <w:p w:rsidR="00D105C4" w:rsidRPr="008F3B5B" w:rsidRDefault="00D105C4" w:rsidP="00D105C4">
      <w:pPr>
        <w:pStyle w:val="aa"/>
        <w:spacing w:after="0" w:line="24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053E2B" w:rsidRDefault="00DF2D43" w:rsidP="00DF2D43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ab/>
        <w:t>2.3.</w:t>
      </w:r>
      <w:r w:rsidR="00AD4958" w:rsidRPr="00053E2B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Обмен на информация</w:t>
      </w:r>
    </w:p>
    <w:p w:rsidR="00D105C4" w:rsidRPr="00053E2B" w:rsidRDefault="00CE33C9" w:rsidP="00D105C4">
      <w:pPr>
        <w:widowControl w:val="0"/>
        <w:shd w:val="clear" w:color="auto" w:fill="FFFFFF"/>
        <w:autoSpaceDE w:val="0"/>
        <w:spacing w:after="0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ab/>
      </w:r>
      <w:r w:rsidR="00D105C4" w:rsidRPr="00053E2B">
        <w:rPr>
          <w:rFonts w:ascii="Times New Roman" w:hAnsi="Times New Roman" w:cs="Times New Roman"/>
          <w:sz w:val="24"/>
          <w:szCs w:val="24"/>
        </w:rPr>
        <w:tab/>
      </w:r>
      <w:r w:rsidRPr="00053E2B">
        <w:rPr>
          <w:rFonts w:ascii="Times New Roman" w:hAnsi="Times New Roman" w:cs="Times New Roman"/>
          <w:sz w:val="24"/>
          <w:szCs w:val="24"/>
        </w:rPr>
        <w:t>П</w:t>
      </w:r>
      <w:r w:rsidR="00AD4958" w:rsidRPr="00053E2B">
        <w:rPr>
          <w:rFonts w:ascii="Times New Roman" w:hAnsi="Times New Roman" w:cs="Times New Roman"/>
          <w:sz w:val="24"/>
          <w:szCs w:val="24"/>
        </w:rPr>
        <w:t>оддържа се  актуална информация на площадката относно отговорните лицата за изпълнение на условията в</w:t>
      </w:r>
      <w:r w:rsidR="0081363C" w:rsidRPr="00053E2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363C" w:rsidRPr="00053E2B">
        <w:rPr>
          <w:rFonts w:ascii="Times New Roman" w:hAnsi="Times New Roman" w:cs="Times New Roman"/>
          <w:sz w:val="24"/>
          <w:szCs w:val="24"/>
        </w:rPr>
        <w:t xml:space="preserve">комплексното </w:t>
      </w:r>
      <w:r w:rsidR="00AD4958" w:rsidRPr="00053E2B">
        <w:rPr>
          <w:rFonts w:ascii="Times New Roman" w:hAnsi="Times New Roman" w:cs="Times New Roman"/>
          <w:sz w:val="24"/>
          <w:szCs w:val="24"/>
        </w:rPr>
        <w:t>р</w:t>
      </w:r>
      <w:r w:rsidRPr="00053E2B">
        <w:rPr>
          <w:rFonts w:ascii="Times New Roman" w:hAnsi="Times New Roman" w:cs="Times New Roman"/>
          <w:sz w:val="24"/>
          <w:szCs w:val="24"/>
        </w:rPr>
        <w:t>азрешителното (</w:t>
      </w:r>
      <w:r w:rsidR="00AD4958" w:rsidRPr="00053E2B">
        <w:rPr>
          <w:rFonts w:ascii="Times New Roman" w:hAnsi="Times New Roman" w:cs="Times New Roman"/>
          <w:sz w:val="24"/>
          <w:szCs w:val="24"/>
        </w:rPr>
        <w:t>списък с имената, длъжностите, местоположение на работните места и телефоните за контакт</w:t>
      </w:r>
      <w:r w:rsidR="00D105C4" w:rsidRPr="00053E2B">
        <w:rPr>
          <w:rFonts w:ascii="Times New Roman" w:hAnsi="Times New Roman" w:cs="Times New Roman"/>
          <w:sz w:val="24"/>
          <w:szCs w:val="24"/>
        </w:rPr>
        <w:t>)</w:t>
      </w:r>
    </w:p>
    <w:p w:rsidR="00D105C4" w:rsidRPr="00D105C4" w:rsidRDefault="00D105C4" w:rsidP="00D105C4">
      <w:pPr>
        <w:widowControl w:val="0"/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53E2B">
        <w:rPr>
          <w:rFonts w:ascii="Times New Roman" w:hAnsi="Times New Roman" w:cs="Times New Roman"/>
          <w:sz w:val="24"/>
          <w:szCs w:val="24"/>
        </w:rPr>
        <w:t>Поддържа се</w:t>
      </w:r>
      <w:r w:rsidR="00CE33C9" w:rsidRPr="00053E2B">
        <w:rPr>
          <w:rFonts w:ascii="Times New Roman" w:hAnsi="Times New Roman" w:cs="Times New Roman"/>
          <w:sz w:val="24"/>
          <w:szCs w:val="24"/>
        </w:rPr>
        <w:t xml:space="preserve"> актуален спис</w:t>
      </w:r>
      <w:r w:rsidR="0081363C" w:rsidRPr="00053E2B">
        <w:rPr>
          <w:rFonts w:ascii="Times New Roman" w:hAnsi="Times New Roman" w:cs="Times New Roman"/>
          <w:sz w:val="24"/>
          <w:szCs w:val="24"/>
        </w:rPr>
        <w:t>ък на органите, които трябва</w:t>
      </w:r>
      <w:r w:rsidR="00AD4958" w:rsidRPr="00053E2B">
        <w:rPr>
          <w:rFonts w:ascii="Times New Roman" w:hAnsi="Times New Roman" w:cs="Times New Roman"/>
          <w:sz w:val="24"/>
          <w:szCs w:val="24"/>
        </w:rPr>
        <w:t xml:space="preserve"> да</w:t>
      </w:r>
      <w:r w:rsidR="0081363C" w:rsidRPr="00053E2B">
        <w:rPr>
          <w:rFonts w:ascii="Times New Roman" w:hAnsi="Times New Roman" w:cs="Times New Roman"/>
          <w:sz w:val="24"/>
          <w:szCs w:val="24"/>
        </w:rPr>
        <w:t xml:space="preserve"> бъдат уведомявани</w:t>
      </w:r>
      <w:r w:rsidRPr="00053E2B">
        <w:rPr>
          <w:rFonts w:ascii="Times New Roman" w:hAnsi="Times New Roman" w:cs="Times New Roman"/>
          <w:sz w:val="24"/>
          <w:szCs w:val="24"/>
        </w:rPr>
        <w:t>, както и обстоятелствата при които трябва да бъдат уведомявани</w:t>
      </w:r>
      <w:r w:rsidRPr="00D105C4">
        <w:rPr>
          <w:rFonts w:ascii="Times New Roman" w:hAnsi="Times New Roman" w:cs="Times New Roman"/>
          <w:sz w:val="24"/>
          <w:szCs w:val="24"/>
        </w:rPr>
        <w:t xml:space="preserve">, съгласно </w:t>
      </w:r>
      <w:r w:rsidRPr="005B0DC8">
        <w:rPr>
          <w:rFonts w:ascii="Times New Roman" w:hAnsi="Times New Roman" w:cs="Times New Roman"/>
          <w:b/>
          <w:sz w:val="24"/>
          <w:szCs w:val="24"/>
        </w:rPr>
        <w:t>Условие 7</w:t>
      </w:r>
      <w:r w:rsidRPr="00D105C4">
        <w:rPr>
          <w:rFonts w:ascii="Times New Roman" w:hAnsi="Times New Roman" w:cs="Times New Roman"/>
          <w:sz w:val="24"/>
          <w:szCs w:val="24"/>
        </w:rPr>
        <w:t xml:space="preserve"> от Комплексното разрешително</w:t>
      </w:r>
      <w:r w:rsidR="004A7C04">
        <w:rPr>
          <w:rFonts w:ascii="Times New Roman" w:hAnsi="Times New Roman" w:cs="Times New Roman"/>
          <w:sz w:val="24"/>
          <w:szCs w:val="24"/>
        </w:rPr>
        <w:t>.</w:t>
      </w:r>
    </w:p>
    <w:p w:rsidR="00AD4958" w:rsidRDefault="00D105C4" w:rsidP="004A7C04">
      <w:pPr>
        <w:widowControl w:val="0"/>
        <w:shd w:val="clear" w:color="auto" w:fill="FFFFFF"/>
        <w:autoSpaceDE w:val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Спис</w:t>
      </w:r>
      <w:r w:rsidR="0081363C">
        <w:rPr>
          <w:rFonts w:ascii="Times New Roman" w:hAnsi="Times New Roman" w:cs="Times New Roman"/>
          <w:sz w:val="24"/>
          <w:szCs w:val="24"/>
        </w:rPr>
        <w:t>ъ</w:t>
      </w:r>
      <w:r>
        <w:rPr>
          <w:rFonts w:ascii="Times New Roman" w:hAnsi="Times New Roman" w:cs="Times New Roman"/>
          <w:sz w:val="24"/>
          <w:szCs w:val="24"/>
        </w:rPr>
        <w:t>ците</w:t>
      </w:r>
      <w:r w:rsidR="0081363C">
        <w:rPr>
          <w:rFonts w:ascii="Times New Roman" w:hAnsi="Times New Roman" w:cs="Times New Roman"/>
          <w:sz w:val="24"/>
          <w:szCs w:val="24"/>
        </w:rPr>
        <w:t xml:space="preserve"> се съхранява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1363C">
        <w:rPr>
          <w:rFonts w:ascii="Times New Roman" w:hAnsi="Times New Roman" w:cs="Times New Roman"/>
          <w:sz w:val="24"/>
          <w:szCs w:val="24"/>
        </w:rPr>
        <w:t xml:space="preserve"> в административната сграда на РДНО – Разлог</w:t>
      </w:r>
    </w:p>
    <w:tbl>
      <w:tblPr>
        <w:tblW w:w="9781" w:type="dxa"/>
        <w:tblInd w:w="817" w:type="dxa"/>
        <w:tblLayout w:type="fixed"/>
        <w:tblLook w:val="0000"/>
      </w:tblPr>
      <w:tblGrid>
        <w:gridCol w:w="6521"/>
        <w:gridCol w:w="3260"/>
      </w:tblGrid>
      <w:tr w:rsidR="00164603" w:rsidRPr="00E52C09" w:rsidTr="00914475"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64603" w:rsidRPr="00C80DB4" w:rsidRDefault="003B498A" w:rsidP="00914475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</w:t>
            </w:r>
            <w:r w:rsidR="00164603"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Н0</w:t>
            </w:r>
            <w:r w:rsidR="00164603"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603" w:rsidRPr="00C80DB4" w:rsidRDefault="00164603" w:rsidP="003E3A90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164603" w:rsidRPr="00E52C09" w:rsidTr="00EA0CDA">
        <w:trPr>
          <w:trHeight w:val="3063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C51A4" w:rsidRPr="00EA0CDA" w:rsidRDefault="00EA0CDA" w:rsidP="003E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164603" w:rsidRPr="00EA0CDA">
              <w:rPr>
                <w:rFonts w:ascii="Times New Roman" w:hAnsi="Times New Roman" w:cs="Times New Roman"/>
                <w:b/>
                <w:color w:val="000000"/>
              </w:rPr>
              <w:t xml:space="preserve">Условие 7.4 </w:t>
            </w:r>
            <w:r w:rsidR="003B498A" w:rsidRPr="00EA0CDA">
              <w:rPr>
                <w:rFonts w:ascii="Times New Roman" w:hAnsi="Times New Roman" w:cs="Times New Roman"/>
                <w:color w:val="000000"/>
              </w:rPr>
              <w:t xml:space="preserve">Обобщената информация по 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</w:t>
            </w:r>
            <w:r w:rsidR="003B498A" w:rsidRPr="00EA0CDA">
              <w:rPr>
                <w:rFonts w:ascii="Times New Roman" w:hAnsi="Times New Roman" w:cs="Times New Roman"/>
                <w:b/>
                <w:color w:val="000000"/>
              </w:rPr>
              <w:t>словие 7.2</w:t>
            </w:r>
            <w:r w:rsidR="00C920B5" w:rsidRPr="00EA0C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и 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7.3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 да бъде включена като част от ГДОС:</w:t>
            </w:r>
          </w:p>
          <w:p w:rsidR="001030DB" w:rsidRPr="00EA0CDA" w:rsidRDefault="00914475" w:rsidP="003E3A9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      </w:t>
            </w:r>
            <w:r w:rsidR="00EA0CDA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7.2</w:t>
            </w:r>
            <w:r w:rsidR="003E3A90" w:rsidRPr="00EA0CDA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C920B5" w:rsidRPr="00EA0CDA">
              <w:rPr>
                <w:rFonts w:ascii="Times New Roman" w:hAnsi="Times New Roman" w:cs="Times New Roman"/>
                <w:i/>
                <w:color w:val="000000"/>
              </w:rPr>
              <w:t xml:space="preserve">Притежателят на настоящото разрешително да </w:t>
            </w:r>
            <w:r w:rsidR="003E3A90" w:rsidRPr="00EA0CDA">
              <w:rPr>
                <w:rFonts w:ascii="Times New Roman" w:hAnsi="Times New Roman" w:cs="Times New Roman"/>
                <w:i/>
                <w:color w:val="000000"/>
              </w:rPr>
              <w:t xml:space="preserve">уведомява МОСВ, с копие до ИАОС при всяка планирана промяна (по смисъла на ЗООС) в работата на инсталациите разрешени в  </w:t>
            </w:r>
            <w:r w:rsidR="003E3A90" w:rsidRPr="00EA0CDA">
              <w:rPr>
                <w:rFonts w:ascii="Times New Roman" w:hAnsi="Times New Roman" w:cs="Times New Roman"/>
                <w:b/>
                <w:i/>
                <w:color w:val="000000"/>
              </w:rPr>
              <w:t>Условие 2.</w:t>
            </w:r>
          </w:p>
          <w:p w:rsidR="003E3A90" w:rsidRPr="00EA0CDA" w:rsidRDefault="00914475" w:rsidP="00FC51A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0000"/>
              </w:rPr>
            </w:pPr>
            <w:r w:rsidRPr="00EA0CDA">
              <w:rPr>
                <w:rFonts w:ascii="Times New Roman" w:hAnsi="Times New Roman" w:cs="Times New Roman"/>
                <w:b/>
                <w:color w:val="000000"/>
              </w:rPr>
              <w:t xml:space="preserve">      </w:t>
            </w:r>
            <w:r w:rsidR="00EA0CDA">
              <w:rPr>
                <w:rFonts w:ascii="Times New Roman" w:hAnsi="Times New Roman" w:cs="Times New Roman"/>
                <w:b/>
                <w:color w:val="000000"/>
              </w:rPr>
              <w:t>-</w:t>
            </w:r>
            <w:r w:rsidR="003E3A90" w:rsidRPr="00EA0CDA">
              <w:rPr>
                <w:rFonts w:ascii="Times New Roman" w:hAnsi="Times New Roman" w:cs="Times New Roman"/>
                <w:b/>
                <w:color w:val="000000"/>
              </w:rPr>
              <w:t>Условие 7.3:</w:t>
            </w:r>
            <w:r w:rsidR="00FC51A4" w:rsidRPr="00EA0CD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1030DB" w:rsidRPr="00EA0CDA">
              <w:rPr>
                <w:rFonts w:ascii="Times New Roman" w:hAnsi="Times New Roman" w:cs="Times New Roman"/>
                <w:i/>
                <w:color w:val="000000"/>
              </w:rPr>
              <w:t>Притежателят на настоящото разрешително да уведомява областния управител, РИОСВ и органите на ГД”ПБЗН”-МВР при аварийни или други замърсявания, а в случаите на замърсяване на повърхностни и подземни води и БД, когато са нарушени установените с настоящето разрешително норми на изпускане на замърсяващи вещества в околната среда.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475" w:rsidRPr="00EA0CDA" w:rsidRDefault="003E3A90" w:rsidP="009144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 </w:t>
            </w:r>
            <w:r w:rsidR="00914475" w:rsidRPr="00EA0CDA">
              <w:rPr>
                <w:rFonts w:ascii="Times New Roman" w:hAnsi="Times New Roman" w:cs="Times New Roman"/>
              </w:rPr>
              <w:t>Поддържа актуален списък на органите/лицата, които трябва да бъдат уведомени, съгласно условията</w:t>
            </w:r>
            <w:r w:rsidR="00914475" w:rsidRPr="00EA0CDA">
              <w:rPr>
                <w:rFonts w:ascii="Times New Roman" w:hAnsi="Times New Roman" w:cs="Times New Roman"/>
                <w:b/>
                <w:color w:val="000000"/>
              </w:rPr>
              <w:t xml:space="preserve"> Условие 7.2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и </w:t>
            </w:r>
            <w:r w:rsidR="00914475" w:rsidRPr="00EA0CDA">
              <w:rPr>
                <w:rFonts w:ascii="Times New Roman" w:hAnsi="Times New Roman" w:cs="Times New Roman"/>
                <w:b/>
                <w:color w:val="000000"/>
              </w:rPr>
              <w:t>Условие 7.3</w:t>
            </w:r>
            <w:r w:rsidR="00914475" w:rsidRPr="00EA0CD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14475" w:rsidRPr="00EA0CDA">
              <w:rPr>
                <w:rFonts w:ascii="Times New Roman" w:hAnsi="Times New Roman" w:cs="Times New Roman"/>
              </w:rPr>
              <w:t xml:space="preserve">  </w:t>
            </w:r>
            <w:r w:rsidR="00914475" w:rsidRPr="00EA0CDA">
              <w:rPr>
                <w:rFonts w:ascii="Times New Roman" w:hAnsi="Times New Roman" w:cs="Times New Roman"/>
                <w:lang w:val="en-US"/>
              </w:rPr>
              <w:t>(</w:t>
            </w:r>
            <w:r w:rsidR="00914475" w:rsidRPr="00EA0CDA">
              <w:rPr>
                <w:rFonts w:ascii="Times New Roman" w:hAnsi="Times New Roman" w:cs="Times New Roman"/>
              </w:rPr>
              <w:t>МОСВ, ИАОС, областен управител,  РИОСВ – Благоевград, органите на ГД „ПБЗН“ – МВР, БД Западнобеломорски район</w:t>
            </w:r>
            <w:r w:rsidR="00914475" w:rsidRPr="00EA0CDA">
              <w:rPr>
                <w:rFonts w:ascii="Times New Roman" w:hAnsi="Times New Roman" w:cs="Times New Roman"/>
                <w:lang w:val="en-US"/>
              </w:rPr>
              <w:t>)</w:t>
            </w:r>
            <w:r w:rsidR="00914475" w:rsidRPr="00EA0CDA">
              <w:rPr>
                <w:rFonts w:ascii="Times New Roman" w:hAnsi="Times New Roman" w:cs="Times New Roman"/>
              </w:rPr>
              <w:t>.</w:t>
            </w:r>
          </w:p>
          <w:p w:rsidR="00FC51A4" w:rsidRPr="00EA0CDA" w:rsidRDefault="00FC51A4" w:rsidP="0091447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030DB" w:rsidRPr="00EA0CDA" w:rsidRDefault="001030DB" w:rsidP="001030D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64603" w:rsidRPr="00706B77" w:rsidRDefault="00164603" w:rsidP="004A7C04">
      <w:pPr>
        <w:widowControl w:val="0"/>
        <w:shd w:val="clear" w:color="auto" w:fill="FFFFFF"/>
        <w:autoSpaceDE w:val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706B77" w:rsidRDefault="00CE33C9" w:rsidP="00CE33C9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spacing w:val="4"/>
          <w:sz w:val="24"/>
          <w:szCs w:val="24"/>
        </w:rPr>
      </w:pPr>
      <w:r w:rsidRPr="00706B77">
        <w:rPr>
          <w:rFonts w:ascii="Times New Roman" w:hAnsi="Times New Roman" w:cs="Times New Roman"/>
          <w:b/>
          <w:spacing w:val="4"/>
          <w:sz w:val="24"/>
          <w:szCs w:val="24"/>
        </w:rPr>
        <w:tab/>
        <w:t>2.4.</w:t>
      </w:r>
      <w:r w:rsidR="00AD4958" w:rsidRPr="00706B77">
        <w:rPr>
          <w:rFonts w:ascii="Times New Roman" w:hAnsi="Times New Roman" w:cs="Times New Roman"/>
          <w:b/>
          <w:spacing w:val="4"/>
          <w:sz w:val="24"/>
          <w:szCs w:val="24"/>
        </w:rPr>
        <w:t>Документиране</w:t>
      </w:r>
    </w:p>
    <w:p w:rsidR="00AD4958" w:rsidRPr="00570AB8" w:rsidRDefault="00570AB8" w:rsidP="00570AB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ab/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Поддържа се актуална </w:t>
      </w:r>
      <w:r w:rsidR="00706B77" w:rsidRPr="00570AB8">
        <w:rPr>
          <w:rFonts w:ascii="Times New Roman" w:hAnsi="Times New Roman" w:cs="Times New Roman"/>
          <w:spacing w:val="4"/>
          <w:sz w:val="24"/>
          <w:szCs w:val="24"/>
        </w:rPr>
        <w:t>списък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pacing w:val="4"/>
          <w:sz w:val="24"/>
          <w:szCs w:val="24"/>
        </w:rPr>
        <w:t>с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нормативн</w:t>
      </w:r>
      <w:r w:rsidR="004D6262">
        <w:rPr>
          <w:rFonts w:ascii="Times New Roman" w:hAnsi="Times New Roman" w:cs="Times New Roman"/>
          <w:spacing w:val="4"/>
          <w:sz w:val="24"/>
          <w:szCs w:val="24"/>
        </w:rPr>
        <w:t>ите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4D6262">
        <w:rPr>
          <w:rFonts w:ascii="Times New Roman" w:hAnsi="Times New Roman" w:cs="Times New Roman"/>
          <w:spacing w:val="4"/>
          <w:sz w:val="24"/>
          <w:szCs w:val="24"/>
        </w:rPr>
        <w:t>актове</w:t>
      </w:r>
      <w:r w:rsidR="00CE33C9" w:rsidRPr="00570AB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AD4958" w:rsidRPr="00570AB8">
        <w:rPr>
          <w:rFonts w:ascii="Times New Roman" w:hAnsi="Times New Roman" w:cs="Times New Roman"/>
          <w:sz w:val="24"/>
          <w:szCs w:val="24"/>
        </w:rPr>
        <w:t xml:space="preserve"> 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по околна среда, </w:t>
      </w:r>
      <w:r w:rsidR="00AD4958" w:rsidRPr="00570AB8">
        <w:rPr>
          <w:rFonts w:ascii="Times New Roman" w:hAnsi="Times New Roman" w:cs="Times New Roman"/>
          <w:sz w:val="24"/>
          <w:szCs w:val="24"/>
        </w:rPr>
        <w:t xml:space="preserve">отнасящи се към 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работата на инсталацията, заедно с пълните текстове на законовите и подзаконовите нормативни актове. </w:t>
      </w:r>
    </w:p>
    <w:p w:rsidR="00AD4958" w:rsidRPr="00570AB8" w:rsidRDefault="00570AB8" w:rsidP="00570AB8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6B77" w:rsidRPr="00570AB8">
        <w:rPr>
          <w:rFonts w:ascii="Times New Roman" w:hAnsi="Times New Roman" w:cs="Times New Roman"/>
          <w:sz w:val="24"/>
          <w:szCs w:val="24"/>
        </w:rPr>
        <w:t>Списъците, нормативните актове</w:t>
      </w:r>
      <w:r>
        <w:rPr>
          <w:rFonts w:ascii="Times New Roman" w:hAnsi="Times New Roman" w:cs="Times New Roman"/>
          <w:sz w:val="24"/>
          <w:szCs w:val="24"/>
        </w:rPr>
        <w:t xml:space="preserve"> и инструкциите</w:t>
      </w:r>
      <w:r w:rsidR="00706B77" w:rsidRPr="00570AB8">
        <w:rPr>
          <w:rFonts w:ascii="Times New Roman" w:hAnsi="Times New Roman" w:cs="Times New Roman"/>
          <w:sz w:val="24"/>
          <w:szCs w:val="24"/>
        </w:rPr>
        <w:t xml:space="preserve"> се  съхраняват </w:t>
      </w:r>
      <w:r w:rsidR="0081363C" w:rsidRPr="00570AB8">
        <w:rPr>
          <w:rFonts w:ascii="Times New Roman" w:hAnsi="Times New Roman" w:cs="Times New Roman"/>
          <w:sz w:val="24"/>
          <w:szCs w:val="24"/>
        </w:rPr>
        <w:t>в административната сграда на РДНО – Разлог.</w:t>
      </w:r>
    </w:p>
    <w:p w:rsidR="0081363C" w:rsidRDefault="0081363C" w:rsidP="0081363C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</w:p>
    <w:p w:rsidR="00AD4958" w:rsidRPr="00706B77" w:rsidRDefault="0081363C" w:rsidP="0081363C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2.5.</w:t>
      </w:r>
      <w:r w:rsidR="00AD4958" w:rsidRPr="00706B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Управление на документи</w:t>
      </w:r>
    </w:p>
    <w:p w:rsidR="00AD4958" w:rsidRDefault="0081363C" w:rsidP="003F00D2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През </w:t>
      </w:r>
      <w:r w:rsidR="00BD5AAC">
        <w:rPr>
          <w:rFonts w:ascii="Times New Roman" w:hAnsi="Times New Roman" w:cs="Times New Roman"/>
          <w:sz w:val="24"/>
          <w:szCs w:val="24"/>
        </w:rPr>
        <w:t xml:space="preserve">отчетната </w:t>
      </w:r>
      <w:r>
        <w:rPr>
          <w:rFonts w:ascii="Times New Roman" w:hAnsi="Times New Roman" w:cs="Times New Roman"/>
          <w:sz w:val="24"/>
          <w:szCs w:val="24"/>
        </w:rPr>
        <w:t xml:space="preserve">2017 г. са следени измененията </w:t>
      </w:r>
      <w:r w:rsidR="004D6262">
        <w:rPr>
          <w:rFonts w:ascii="Times New Roman" w:hAnsi="Times New Roman" w:cs="Times New Roman"/>
          <w:sz w:val="24"/>
          <w:szCs w:val="24"/>
        </w:rPr>
        <w:t>в националното законодателство, отнасящо се до работата на инсталациите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AD4958" w:rsidRPr="00706B77">
        <w:rPr>
          <w:rFonts w:ascii="Times New Roman" w:hAnsi="Times New Roman" w:cs="Times New Roman"/>
          <w:sz w:val="24"/>
          <w:szCs w:val="24"/>
        </w:rPr>
        <w:t>рилага се инструкция за актуализация на документите, изискв</w:t>
      </w:r>
      <w:r w:rsidR="004D6262">
        <w:rPr>
          <w:rFonts w:ascii="Times New Roman" w:hAnsi="Times New Roman" w:cs="Times New Roman"/>
          <w:sz w:val="24"/>
          <w:szCs w:val="24"/>
        </w:rPr>
        <w:t>ани с комплексното разрешително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в </w:t>
      </w:r>
      <w:r w:rsidR="004D6262">
        <w:rPr>
          <w:rFonts w:ascii="Times New Roman" w:hAnsi="Times New Roman" w:cs="Times New Roman"/>
          <w:sz w:val="24"/>
          <w:szCs w:val="24"/>
        </w:rPr>
        <w:t xml:space="preserve">случай на промени в нормативната </w:t>
      </w:r>
      <w:r w:rsidR="004D6262">
        <w:rPr>
          <w:rFonts w:ascii="Times New Roman" w:hAnsi="Times New Roman" w:cs="Times New Roman"/>
          <w:sz w:val="24"/>
          <w:szCs w:val="24"/>
        </w:rPr>
        <w:lastRenderedPageBreak/>
        <w:t>уредба,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</w:t>
      </w:r>
      <w:r w:rsidR="00BD5AAC">
        <w:rPr>
          <w:rFonts w:ascii="Times New Roman" w:hAnsi="Times New Roman" w:cs="Times New Roman"/>
          <w:sz w:val="24"/>
          <w:szCs w:val="24"/>
        </w:rPr>
        <w:t xml:space="preserve"> </w:t>
      </w:r>
      <w:r w:rsidR="00AD4958" w:rsidRPr="00706B77">
        <w:rPr>
          <w:rFonts w:ascii="Times New Roman" w:hAnsi="Times New Roman" w:cs="Times New Roman"/>
          <w:sz w:val="24"/>
          <w:szCs w:val="24"/>
        </w:rPr>
        <w:t>работ</w:t>
      </w:r>
      <w:r w:rsidR="004D6262">
        <w:rPr>
          <w:rFonts w:ascii="Times New Roman" w:hAnsi="Times New Roman" w:cs="Times New Roman"/>
          <w:sz w:val="24"/>
          <w:szCs w:val="24"/>
        </w:rPr>
        <w:t>ата и управлението на инсталациите</w:t>
      </w:r>
      <w:r w:rsidR="00AD4958" w:rsidRPr="00706B77">
        <w:rPr>
          <w:rFonts w:ascii="Times New Roman" w:hAnsi="Times New Roman" w:cs="Times New Roman"/>
          <w:sz w:val="24"/>
          <w:szCs w:val="24"/>
        </w:rPr>
        <w:t>, както и за изземване на невалидната документация.</w:t>
      </w:r>
    </w:p>
    <w:p w:rsidR="003F00D2" w:rsidRPr="00706B77" w:rsidRDefault="003F00D2" w:rsidP="003F00D2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706B77" w:rsidRDefault="005037CA" w:rsidP="005037CA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2.6.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Оперативно управление</w:t>
      </w:r>
    </w:p>
    <w:p w:rsidR="003F00D2" w:rsidRPr="003F00D2" w:rsidRDefault="005037CA" w:rsidP="003F00D2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ab/>
        <w:t>И</w:t>
      </w:r>
      <w:r>
        <w:rPr>
          <w:rFonts w:ascii="Times New Roman" w:hAnsi="Times New Roman" w:cs="Times New Roman"/>
          <w:sz w:val="24"/>
          <w:szCs w:val="24"/>
        </w:rPr>
        <w:t>зготвени са  всички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инструкции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00D2">
        <w:rPr>
          <w:rFonts w:ascii="Times New Roman" w:hAnsi="Times New Roman" w:cs="Times New Roman"/>
          <w:sz w:val="24"/>
          <w:szCs w:val="24"/>
        </w:rPr>
        <w:t xml:space="preserve"> </w:t>
      </w:r>
      <w:r w:rsidRPr="005037CA">
        <w:rPr>
          <w:rFonts w:ascii="Times New Roman" w:hAnsi="Times New Roman" w:cs="Times New Roman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sz w:val="24"/>
          <w:szCs w:val="24"/>
        </w:rPr>
        <w:t xml:space="preserve">изисквани с </w:t>
      </w:r>
      <w:r>
        <w:rPr>
          <w:rFonts w:ascii="Times New Roman" w:hAnsi="Times New Roman" w:cs="Times New Roman"/>
          <w:sz w:val="24"/>
          <w:szCs w:val="24"/>
        </w:rPr>
        <w:t xml:space="preserve">комплексното </w:t>
      </w:r>
      <w:r w:rsidRPr="00706B77">
        <w:rPr>
          <w:rFonts w:ascii="Times New Roman" w:hAnsi="Times New Roman" w:cs="Times New Roman"/>
          <w:sz w:val="24"/>
          <w:szCs w:val="24"/>
        </w:rPr>
        <w:t>разрешителното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0E7E">
        <w:rPr>
          <w:rFonts w:ascii="Times New Roman" w:hAnsi="Times New Roman" w:cs="Times New Roman"/>
          <w:sz w:val="24"/>
          <w:szCs w:val="24"/>
        </w:rPr>
        <w:t>Отговорните лица за изпълнението им са запоз</w:t>
      </w:r>
      <w:r w:rsidR="004D6262">
        <w:rPr>
          <w:rFonts w:ascii="Times New Roman" w:hAnsi="Times New Roman" w:cs="Times New Roman"/>
          <w:sz w:val="24"/>
          <w:szCs w:val="24"/>
        </w:rPr>
        <w:t>нати с тях по време на проведено</w:t>
      </w:r>
      <w:r w:rsidR="002F0E7E">
        <w:rPr>
          <w:rFonts w:ascii="Times New Roman" w:hAnsi="Times New Roman" w:cs="Times New Roman"/>
          <w:sz w:val="24"/>
          <w:szCs w:val="24"/>
        </w:rPr>
        <w:t xml:space="preserve">то начално обучение. </w:t>
      </w:r>
      <w:r w:rsidR="00520A2D">
        <w:rPr>
          <w:rFonts w:ascii="Times New Roman" w:hAnsi="Times New Roman" w:cs="Times New Roman"/>
          <w:sz w:val="24"/>
          <w:szCs w:val="24"/>
        </w:rPr>
        <w:t>С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ъхраняват </w:t>
      </w:r>
      <w:r w:rsidR="00520A2D">
        <w:rPr>
          <w:rFonts w:ascii="Times New Roman" w:hAnsi="Times New Roman" w:cs="Times New Roman"/>
          <w:sz w:val="24"/>
          <w:szCs w:val="24"/>
        </w:rPr>
        <w:t>се в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520A2D">
        <w:rPr>
          <w:rFonts w:ascii="Times New Roman" w:hAnsi="Times New Roman" w:cs="Times New Roman"/>
          <w:sz w:val="24"/>
          <w:szCs w:val="24"/>
        </w:rPr>
        <w:t>тивната сграда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на Регионалното депо в писмен вид.</w:t>
      </w:r>
      <w:r w:rsidR="003F00D2">
        <w:rPr>
          <w:rFonts w:ascii="Times New Roman" w:hAnsi="Times New Roman" w:cs="Times New Roman"/>
          <w:sz w:val="24"/>
          <w:szCs w:val="24"/>
        </w:rPr>
        <w:t xml:space="preserve"> </w:t>
      </w:r>
      <w:r w:rsidR="003F00D2" w:rsidRPr="003F00D2">
        <w:rPr>
          <w:rFonts w:ascii="Times New Roman" w:hAnsi="Times New Roman" w:cs="Times New Roman"/>
          <w:sz w:val="24"/>
          <w:szCs w:val="24"/>
        </w:rPr>
        <w:t>Редовно се попълват</w:t>
      </w:r>
      <w:r w:rsidR="003F00D2" w:rsidRPr="003F00D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F00D2" w:rsidRPr="003F00D2">
        <w:rPr>
          <w:rFonts w:ascii="Times New Roman" w:hAnsi="Times New Roman" w:cs="Times New Roman"/>
          <w:sz w:val="24"/>
          <w:szCs w:val="24"/>
        </w:rPr>
        <w:t xml:space="preserve"> дневниците към </w:t>
      </w:r>
      <w:r w:rsidR="00FA4EC2">
        <w:rPr>
          <w:rFonts w:ascii="Times New Roman" w:hAnsi="Times New Roman" w:cs="Times New Roman"/>
          <w:sz w:val="24"/>
          <w:szCs w:val="24"/>
        </w:rPr>
        <w:t>инструкциите.</w:t>
      </w:r>
    </w:p>
    <w:p w:rsidR="00AD4958" w:rsidRPr="00706B77" w:rsidRDefault="00520A2D" w:rsidP="00520A2D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2.7.</w:t>
      </w:r>
      <w:r w:rsidR="00AD4958" w:rsidRPr="00706B77">
        <w:rPr>
          <w:rFonts w:ascii="Times New Roman" w:hAnsi="Times New Roman" w:cs="Times New Roman"/>
          <w:b/>
          <w:color w:val="000000"/>
          <w:spacing w:val="5"/>
          <w:sz w:val="24"/>
          <w:szCs w:val="24"/>
        </w:rPr>
        <w:t>Оценка на съответствие, проверка и коригиращи действия</w:t>
      </w:r>
    </w:p>
    <w:p w:rsidR="00AD4958" w:rsidRPr="00617BD6" w:rsidRDefault="00617BD6" w:rsidP="00337EA0">
      <w:pPr>
        <w:pStyle w:val="aa"/>
        <w:numPr>
          <w:ilvl w:val="0"/>
          <w:numId w:val="17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>рилагат се  писмени инструкции за мониторинг на техническите и емисионни показатели, съгласно условията в комплексното разрешително</w:t>
      </w:r>
      <w:r w:rsidR="00AD4958" w:rsidRPr="00617BD6">
        <w:rPr>
          <w:rFonts w:ascii="Times New Roman" w:hAnsi="Times New Roman" w:cs="Times New Roman"/>
          <w:b/>
          <w:sz w:val="24"/>
          <w:szCs w:val="24"/>
        </w:rPr>
        <w:t>.</w:t>
      </w:r>
    </w:p>
    <w:p w:rsidR="00AD4958" w:rsidRPr="00617BD6" w:rsidRDefault="00617BD6" w:rsidP="00337EA0">
      <w:pPr>
        <w:pStyle w:val="aa"/>
        <w:numPr>
          <w:ilvl w:val="0"/>
          <w:numId w:val="17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рилага се писмена инструкция за периодична оценка на съответствието на стойностите на емисионните и технически показатели с определените в условията на </w:t>
      </w:r>
      <w:r>
        <w:rPr>
          <w:rFonts w:ascii="Times New Roman" w:hAnsi="Times New Roman" w:cs="Times New Roman"/>
          <w:sz w:val="24"/>
          <w:szCs w:val="24"/>
        </w:rPr>
        <w:t xml:space="preserve"> комплексното разрешително</w:t>
      </w:r>
      <w:r w:rsidR="00AD4958" w:rsidRPr="00617BD6">
        <w:rPr>
          <w:rFonts w:ascii="Times New Roman" w:hAnsi="Times New Roman" w:cs="Times New Roman"/>
          <w:sz w:val="24"/>
          <w:szCs w:val="24"/>
        </w:rPr>
        <w:t>.</w:t>
      </w:r>
    </w:p>
    <w:p w:rsidR="00AD4958" w:rsidRDefault="00617BD6" w:rsidP="00337EA0">
      <w:pPr>
        <w:pStyle w:val="aa"/>
        <w:numPr>
          <w:ilvl w:val="0"/>
          <w:numId w:val="17"/>
        </w:numPr>
        <w:tabs>
          <w:tab w:val="left" w:pos="709"/>
        </w:tabs>
        <w:spacing w:after="0"/>
        <w:ind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рилагат се инструкции </w:t>
      </w:r>
      <w:r>
        <w:rPr>
          <w:rFonts w:ascii="Times New Roman" w:hAnsi="Times New Roman" w:cs="Times New Roman"/>
          <w:sz w:val="24"/>
          <w:szCs w:val="24"/>
        </w:rPr>
        <w:t xml:space="preserve">в случай на </w:t>
      </w:r>
      <w:r w:rsidR="00AD4958" w:rsidRPr="00617BD6">
        <w:rPr>
          <w:rFonts w:ascii="Times New Roman" w:hAnsi="Times New Roman" w:cs="Times New Roman"/>
          <w:sz w:val="24"/>
          <w:szCs w:val="24"/>
        </w:rPr>
        <w:t xml:space="preserve"> установяване на </w:t>
      </w:r>
      <w:r w:rsidR="002F0E7E">
        <w:rPr>
          <w:rFonts w:ascii="Times New Roman" w:hAnsi="Times New Roman" w:cs="Times New Roman"/>
          <w:sz w:val="24"/>
          <w:szCs w:val="24"/>
        </w:rPr>
        <w:t xml:space="preserve"> причини за </w:t>
      </w:r>
      <w:r>
        <w:rPr>
          <w:rFonts w:ascii="Times New Roman" w:hAnsi="Times New Roman" w:cs="Times New Roman"/>
          <w:sz w:val="24"/>
          <w:szCs w:val="24"/>
        </w:rPr>
        <w:t>несъответствие и предприемане на коригиращи действия</w:t>
      </w:r>
      <w:r w:rsidR="00E87B91">
        <w:rPr>
          <w:rFonts w:ascii="Times New Roman" w:hAnsi="Times New Roman" w:cs="Times New Roman"/>
          <w:sz w:val="24"/>
          <w:szCs w:val="24"/>
        </w:rPr>
        <w:t>, както и оценка на резултатите от коригиращите действия.</w:t>
      </w:r>
    </w:p>
    <w:p w:rsidR="00337EA0" w:rsidRDefault="00337EA0" w:rsidP="00337EA0">
      <w:pPr>
        <w:pStyle w:val="aa"/>
        <w:tabs>
          <w:tab w:val="left" w:pos="709"/>
        </w:tabs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AD4958" w:rsidRPr="00706B77" w:rsidRDefault="00617BD6" w:rsidP="00617BD6">
      <w:pPr>
        <w:widowControl w:val="0"/>
        <w:shd w:val="clear" w:color="auto" w:fill="FFFFFF"/>
        <w:tabs>
          <w:tab w:val="left" w:pos="360"/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2.8.</w:t>
      </w:r>
      <w:r w:rsidR="00AD4958" w:rsidRPr="00706B77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>Предотвратяване и контрол на аварийни ситуации</w:t>
      </w:r>
    </w:p>
    <w:p w:rsidR="00E87B91" w:rsidRDefault="00AD4958" w:rsidP="000D0E79">
      <w:pPr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06B77">
        <w:rPr>
          <w:rFonts w:ascii="Times New Roman" w:hAnsi="Times New Roman" w:cs="Times New Roman"/>
          <w:sz w:val="24"/>
          <w:szCs w:val="24"/>
        </w:rPr>
        <w:t xml:space="preserve">Разработен е план за действия при бедствия и аварии, като са определени възможните  аварийни ситуации и </w:t>
      </w:r>
      <w:r w:rsidR="000D0E79">
        <w:rPr>
          <w:rFonts w:ascii="Times New Roman" w:hAnsi="Times New Roman" w:cs="Times New Roman"/>
          <w:sz w:val="24"/>
          <w:szCs w:val="24"/>
        </w:rPr>
        <w:t>действия при тези ситуации. О</w:t>
      </w:r>
      <w:r w:rsidRPr="00706B77">
        <w:rPr>
          <w:rFonts w:ascii="Times New Roman" w:hAnsi="Times New Roman" w:cs="Times New Roman"/>
          <w:sz w:val="24"/>
          <w:szCs w:val="24"/>
        </w:rPr>
        <w:t xml:space="preserve">пределени са средствата  за противодействие при аварийни ситуации – пожарогасители, </w:t>
      </w:r>
      <w:r w:rsidR="000D0E79">
        <w:rPr>
          <w:rFonts w:ascii="Times New Roman" w:hAnsi="Times New Roman" w:cs="Times New Roman"/>
          <w:sz w:val="24"/>
          <w:szCs w:val="24"/>
        </w:rPr>
        <w:t xml:space="preserve">пожарни хидранти, </w:t>
      </w:r>
      <w:r w:rsidRPr="00706B77">
        <w:rPr>
          <w:rFonts w:ascii="Times New Roman" w:hAnsi="Times New Roman" w:cs="Times New Roman"/>
          <w:sz w:val="24"/>
          <w:szCs w:val="24"/>
        </w:rPr>
        <w:t>адсорбенти при разливи</w:t>
      </w:r>
      <w:r w:rsidR="009345A5">
        <w:rPr>
          <w:rFonts w:ascii="Times New Roman" w:hAnsi="Times New Roman" w:cs="Times New Roman"/>
          <w:sz w:val="24"/>
          <w:szCs w:val="24"/>
        </w:rPr>
        <w:t>, лични предпазни средства</w:t>
      </w:r>
      <w:r w:rsidRPr="00706B77">
        <w:rPr>
          <w:rFonts w:ascii="Times New Roman" w:hAnsi="Times New Roman" w:cs="Times New Roman"/>
          <w:sz w:val="24"/>
          <w:szCs w:val="24"/>
        </w:rPr>
        <w:t xml:space="preserve"> и др.</w:t>
      </w:r>
      <w:r w:rsidR="000D0E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BEF" w:rsidRDefault="00E65BEF" w:rsidP="00E65BEF">
      <w:pPr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7B91" w:rsidRPr="00E87B91">
        <w:rPr>
          <w:rFonts w:ascii="Times New Roman" w:hAnsi="Times New Roman" w:cs="Times New Roman"/>
          <w:sz w:val="24"/>
          <w:szCs w:val="24"/>
        </w:rPr>
        <w:t xml:space="preserve">В изпълнение на </w:t>
      </w:r>
      <w:r>
        <w:rPr>
          <w:rFonts w:ascii="Times New Roman" w:hAnsi="Times New Roman" w:cs="Times New Roman"/>
          <w:b/>
          <w:sz w:val="24"/>
          <w:szCs w:val="24"/>
        </w:rPr>
        <w:t>Условие</w:t>
      </w:r>
      <w:r w:rsidR="00E87B91" w:rsidRPr="00E87B91">
        <w:rPr>
          <w:rFonts w:ascii="Times New Roman" w:hAnsi="Times New Roman" w:cs="Times New Roman"/>
          <w:b/>
          <w:sz w:val="24"/>
          <w:szCs w:val="24"/>
        </w:rPr>
        <w:t xml:space="preserve"> 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B91" w:rsidRPr="00E87B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87B91" w:rsidRPr="00E87B91">
        <w:rPr>
          <w:rFonts w:ascii="Times New Roman" w:hAnsi="Times New Roman" w:cs="Times New Roman"/>
          <w:b/>
          <w:sz w:val="24"/>
          <w:szCs w:val="24"/>
        </w:rPr>
        <w:t>КР</w:t>
      </w:r>
      <w:r w:rsidR="00E87B91" w:rsidRPr="00E87B91">
        <w:rPr>
          <w:rFonts w:ascii="Times New Roman" w:hAnsi="Times New Roman" w:cs="Times New Roman"/>
          <w:sz w:val="24"/>
          <w:szCs w:val="24"/>
        </w:rPr>
        <w:t xml:space="preserve"> е изготвена </w:t>
      </w:r>
      <w:r>
        <w:rPr>
          <w:rFonts w:ascii="Times New Roman" w:hAnsi="Times New Roman" w:cs="Times New Roman"/>
          <w:sz w:val="24"/>
          <w:szCs w:val="24"/>
        </w:rPr>
        <w:t xml:space="preserve">и се прилага </w:t>
      </w:r>
      <w:r w:rsidR="00E87B91" w:rsidRPr="00E87B91">
        <w:rPr>
          <w:rFonts w:ascii="Times New Roman" w:hAnsi="Times New Roman" w:cs="Times New Roman"/>
          <w:sz w:val="24"/>
          <w:szCs w:val="24"/>
        </w:rPr>
        <w:t>инструкция, включваща оценка на риска от а</w:t>
      </w:r>
      <w:r>
        <w:rPr>
          <w:rFonts w:ascii="Times New Roman" w:hAnsi="Times New Roman" w:cs="Times New Roman"/>
          <w:sz w:val="24"/>
          <w:szCs w:val="24"/>
        </w:rPr>
        <w:t>варии и мерки за предотвратяване</w:t>
      </w:r>
      <w:r w:rsidR="00E87B91" w:rsidRPr="00E87B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През 2017</w:t>
      </w:r>
      <w:r w:rsidR="00E87B91" w:rsidRPr="00E87B91">
        <w:rPr>
          <w:rFonts w:ascii="Times New Roman" w:hAnsi="Times New Roman" w:cs="Times New Roman"/>
          <w:sz w:val="24"/>
          <w:szCs w:val="24"/>
        </w:rPr>
        <w:t>г. няма възникнали аварийни ситуации,</w:t>
      </w:r>
      <w:r w:rsidRPr="00E65B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>които да застрашават околната среда и здравето на хората</w:t>
      </w:r>
      <w:r w:rsidR="00E87B91" w:rsidRPr="00E87B91">
        <w:rPr>
          <w:rFonts w:ascii="Times New Roman" w:hAnsi="Times New Roman" w:cs="Times New Roman"/>
          <w:sz w:val="24"/>
          <w:szCs w:val="24"/>
        </w:rPr>
        <w:t>.</w:t>
      </w:r>
      <w:r w:rsidRPr="00E65B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Не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 xml:space="preserve"> се е налагало преразглеждане и актуализиране на инструкции</w:t>
      </w:r>
      <w:r w:rsidR="004401C4">
        <w:rPr>
          <w:rFonts w:ascii="Times New Roman" w:hAnsi="Times New Roman" w:cs="Times New Roman"/>
          <w:color w:val="000000"/>
          <w:sz w:val="24"/>
          <w:szCs w:val="24"/>
        </w:rPr>
        <w:t xml:space="preserve">те за работа на технологичното </w:t>
      </w:r>
      <w:r w:rsidRPr="00706B77">
        <w:rPr>
          <w:rFonts w:ascii="Times New Roman" w:hAnsi="Times New Roman" w:cs="Times New Roman"/>
          <w:color w:val="000000"/>
          <w:sz w:val="24"/>
          <w:szCs w:val="24"/>
        </w:rPr>
        <w:t>пречиствателното оборудване и Аварийния план.</w:t>
      </w:r>
    </w:p>
    <w:p w:rsidR="00223D6C" w:rsidRDefault="00223D6C" w:rsidP="00E65BEF">
      <w:pPr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4958" w:rsidRPr="00706B77" w:rsidRDefault="000D0E79" w:rsidP="004C7173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2.9.</w:t>
      </w:r>
      <w:r w:rsidR="00AD4958" w:rsidRPr="00706B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Записи</w:t>
      </w:r>
      <w:r w:rsidR="00AD4958" w:rsidRPr="00706B77">
        <w:rPr>
          <w:rFonts w:ascii="Times New Roman" w:hAnsi="Times New Roman" w:cs="Times New Roman"/>
          <w:sz w:val="24"/>
          <w:szCs w:val="24"/>
        </w:rPr>
        <w:t xml:space="preserve"> </w:t>
      </w:r>
      <w:r w:rsidR="00AD4958" w:rsidRPr="00706B77">
        <w:rPr>
          <w:rFonts w:ascii="Times New Roman" w:hAnsi="Times New Roman" w:cs="Times New Roman"/>
          <w:sz w:val="24"/>
          <w:szCs w:val="24"/>
        </w:rPr>
        <w:tab/>
      </w:r>
    </w:p>
    <w:p w:rsidR="00AD4958" w:rsidRDefault="000D0E79" w:rsidP="004C7173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34B26">
        <w:rPr>
          <w:rFonts w:ascii="Times New Roman" w:hAnsi="Times New Roman" w:cs="Times New Roman"/>
          <w:sz w:val="24"/>
          <w:szCs w:val="24"/>
        </w:rPr>
        <w:t>За прилагането на инструкциите са съставяни съответните записи под формата на протоколи и дневници.</w:t>
      </w:r>
      <w:r w:rsidR="00AD4958" w:rsidRPr="00706B77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34B26" w:rsidRPr="00A34B26" w:rsidRDefault="004C7173" w:rsidP="004C7173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окументират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се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съхраняват </w:t>
      </w:r>
      <w:r>
        <w:rPr>
          <w:rFonts w:ascii="Times New Roman" w:hAnsi="Times New Roman" w:cs="Times New Roman"/>
          <w:sz w:val="24"/>
          <w:szCs w:val="24"/>
        </w:rPr>
        <w:t>данни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от наблюдението на </w:t>
      </w:r>
      <w:r>
        <w:rPr>
          <w:rFonts w:ascii="Times New Roman" w:hAnsi="Times New Roman" w:cs="Times New Roman"/>
          <w:sz w:val="24"/>
          <w:szCs w:val="24"/>
        </w:rPr>
        <w:t>показателите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и резултатите от оценката на съответствието</w:t>
      </w:r>
      <w:r>
        <w:rPr>
          <w:rFonts w:ascii="Times New Roman" w:hAnsi="Times New Roman" w:cs="Times New Roman"/>
          <w:sz w:val="24"/>
          <w:szCs w:val="24"/>
        </w:rPr>
        <w:t xml:space="preserve"> им 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с изискванията на  условията в КР. </w:t>
      </w:r>
      <w:r w:rsidR="009F264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окументират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</w:t>
      </w:r>
      <w:r w:rsidR="009345A5">
        <w:rPr>
          <w:rFonts w:ascii="Times New Roman" w:hAnsi="Times New Roman" w:cs="Times New Roman"/>
          <w:sz w:val="24"/>
          <w:szCs w:val="24"/>
        </w:rPr>
        <w:t xml:space="preserve">се </w:t>
      </w:r>
      <w:r w:rsidR="009F2641">
        <w:rPr>
          <w:rFonts w:ascii="Times New Roman" w:hAnsi="Times New Roman" w:cs="Times New Roman"/>
          <w:sz w:val="24"/>
          <w:szCs w:val="24"/>
        </w:rPr>
        <w:t>установените несъответствия,</w:t>
      </w:r>
      <w:r w:rsidR="009F2641" w:rsidRPr="00A34B26">
        <w:rPr>
          <w:rFonts w:ascii="Times New Roman" w:hAnsi="Times New Roman" w:cs="Times New Roman"/>
          <w:sz w:val="24"/>
          <w:szCs w:val="24"/>
        </w:rPr>
        <w:t xml:space="preserve"> </w:t>
      </w:r>
      <w:r w:rsidR="00A34B26" w:rsidRPr="00A34B26">
        <w:rPr>
          <w:rFonts w:ascii="Times New Roman" w:hAnsi="Times New Roman" w:cs="Times New Roman"/>
          <w:sz w:val="24"/>
          <w:szCs w:val="24"/>
        </w:rPr>
        <w:t>предприе</w:t>
      </w:r>
      <w:r>
        <w:rPr>
          <w:rFonts w:ascii="Times New Roman" w:hAnsi="Times New Roman" w:cs="Times New Roman"/>
          <w:sz w:val="24"/>
          <w:szCs w:val="24"/>
        </w:rPr>
        <w:t>тите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коригиращи действия</w:t>
      </w:r>
      <w:r>
        <w:rPr>
          <w:rFonts w:ascii="Times New Roman" w:hAnsi="Times New Roman" w:cs="Times New Roman"/>
          <w:sz w:val="24"/>
          <w:szCs w:val="24"/>
        </w:rPr>
        <w:t xml:space="preserve"> и резултатите от тях</w:t>
      </w:r>
      <w:r w:rsidR="00A34B26" w:rsidRPr="00A34B26">
        <w:rPr>
          <w:rFonts w:ascii="Times New Roman" w:hAnsi="Times New Roman" w:cs="Times New Roman"/>
          <w:sz w:val="24"/>
          <w:szCs w:val="24"/>
        </w:rPr>
        <w:t>.</w:t>
      </w:r>
    </w:p>
    <w:p w:rsidR="00A34B26" w:rsidRPr="00A34B26" w:rsidRDefault="009F2641" w:rsidP="004C7173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Документират се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резултатите  от прилагане</w:t>
      </w:r>
      <w:r w:rsidR="009345A5">
        <w:rPr>
          <w:rFonts w:ascii="Times New Roman" w:hAnsi="Times New Roman" w:cs="Times New Roman"/>
          <w:sz w:val="24"/>
          <w:szCs w:val="24"/>
        </w:rPr>
        <w:t xml:space="preserve"> на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писмената инструкция за периодична оценка на наличие на нови нормативни разпоред</w:t>
      </w:r>
      <w:r>
        <w:rPr>
          <w:rFonts w:ascii="Times New Roman" w:hAnsi="Times New Roman" w:cs="Times New Roman"/>
          <w:sz w:val="24"/>
          <w:szCs w:val="24"/>
        </w:rPr>
        <w:t>би към работата на инсталациите с цел</w:t>
      </w:r>
      <w:r w:rsidR="00A34B26" w:rsidRPr="00A34B26">
        <w:rPr>
          <w:rFonts w:ascii="Times New Roman" w:hAnsi="Times New Roman" w:cs="Times New Roman"/>
          <w:sz w:val="24"/>
          <w:szCs w:val="24"/>
        </w:rPr>
        <w:t xml:space="preserve"> предприемане на необходимите организационни и технически действия  за постигане на с</w:t>
      </w:r>
      <w:r w:rsidR="004C7173">
        <w:rPr>
          <w:rFonts w:ascii="Times New Roman" w:hAnsi="Times New Roman" w:cs="Times New Roman"/>
          <w:sz w:val="24"/>
          <w:szCs w:val="24"/>
        </w:rPr>
        <w:t>ъотве</w:t>
      </w:r>
      <w:r w:rsidR="00790506">
        <w:rPr>
          <w:rFonts w:ascii="Times New Roman" w:hAnsi="Times New Roman" w:cs="Times New Roman"/>
          <w:sz w:val="24"/>
          <w:szCs w:val="24"/>
        </w:rPr>
        <w:t>т</w:t>
      </w:r>
      <w:r w:rsidR="004C7173">
        <w:rPr>
          <w:rFonts w:ascii="Times New Roman" w:hAnsi="Times New Roman" w:cs="Times New Roman"/>
          <w:sz w:val="24"/>
          <w:szCs w:val="24"/>
        </w:rPr>
        <w:t>ствие с нормативната база.</w:t>
      </w:r>
    </w:p>
    <w:p w:rsidR="00E65BEF" w:rsidRDefault="00E65BEF" w:rsidP="00790506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</w:p>
    <w:p w:rsidR="00AD4958" w:rsidRPr="00706B77" w:rsidRDefault="00790506" w:rsidP="00790506">
      <w:pPr>
        <w:widowControl w:val="0"/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2.10.</w:t>
      </w:r>
      <w:r w:rsidR="00AD4958" w:rsidRPr="00706B77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Докладване</w:t>
      </w:r>
    </w:p>
    <w:p w:rsidR="00B63D30" w:rsidRDefault="003912BB" w:rsidP="00B63D30">
      <w:pPr>
        <w:widowControl w:val="0"/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D30">
        <w:rPr>
          <w:rFonts w:ascii="Times New Roman" w:hAnsi="Times New Roman" w:cs="Times New Roman"/>
          <w:sz w:val="24"/>
          <w:szCs w:val="24"/>
        </w:rPr>
        <w:tab/>
        <w:t xml:space="preserve">Съгласно условията на комплексното разрешително и на нормативната уредба </w:t>
      </w:r>
      <w:r w:rsidR="00B63D30" w:rsidRPr="00B63D30">
        <w:rPr>
          <w:rFonts w:ascii="Times New Roman" w:hAnsi="Times New Roman" w:cs="Times New Roman"/>
          <w:sz w:val="24"/>
          <w:szCs w:val="24"/>
        </w:rPr>
        <w:t>се изготвя Годишен</w:t>
      </w:r>
      <w:r w:rsidRPr="00B63D30">
        <w:rPr>
          <w:rFonts w:ascii="Times New Roman" w:hAnsi="Times New Roman" w:cs="Times New Roman"/>
          <w:sz w:val="24"/>
          <w:szCs w:val="24"/>
        </w:rPr>
        <w:t xml:space="preserve"> доклад по околна среда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B63D30" w:rsidRPr="00B63D30">
        <w:rPr>
          <w:rFonts w:ascii="Times New Roman" w:hAnsi="Times New Roman" w:cs="Times New Roman"/>
          <w:sz w:val="24"/>
          <w:szCs w:val="24"/>
        </w:rPr>
        <w:t xml:space="preserve"> 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изпълнение на дейностите, за които е издадено КР. Представя се в РИОСВ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-Благоевград</w:t>
      </w:r>
      <w:r w:rsidR="009D4336">
        <w:rPr>
          <w:rFonts w:ascii="Times New Roman" w:hAnsi="Times New Roman" w:cs="Times New Roman"/>
          <w:color w:val="000000"/>
          <w:sz w:val="24"/>
          <w:szCs w:val="24"/>
        </w:rPr>
        <w:t xml:space="preserve"> и в БД”</w:t>
      </w:r>
      <w:proofErr w:type="spellStart"/>
      <w:r w:rsidR="009D4336">
        <w:rPr>
          <w:rFonts w:ascii="Times New Roman" w:hAnsi="Times New Roman" w:cs="Times New Roman"/>
          <w:color w:val="000000"/>
          <w:sz w:val="24"/>
          <w:szCs w:val="24"/>
        </w:rPr>
        <w:t>Западнобеломорски</w:t>
      </w:r>
      <w:proofErr w:type="spellEnd"/>
      <w:r w:rsidR="009D4336">
        <w:rPr>
          <w:rFonts w:ascii="Times New Roman" w:hAnsi="Times New Roman" w:cs="Times New Roman"/>
          <w:color w:val="000000"/>
          <w:sz w:val="24"/>
          <w:szCs w:val="24"/>
        </w:rPr>
        <w:t xml:space="preserve"> район”.</w:t>
      </w:r>
    </w:p>
    <w:p w:rsidR="003912BB" w:rsidRPr="00B63D30" w:rsidRDefault="003912BB" w:rsidP="004401C4">
      <w:pPr>
        <w:widowControl w:val="0"/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3D30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Своевременно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се докладва</w:t>
      </w:r>
      <w:r w:rsidR="00B63D30" w:rsidRPr="00B63D30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в РИОСВ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-Благоевград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 xml:space="preserve">БД”Западнобеломорски район” 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>резултатите от собствения мониторинг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, в съответствие Комплексното разрешително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 xml:space="preserve"> и плана за собствен мониторинг</w:t>
      </w:r>
      <w:r w:rsidRPr="00B63D3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223D6C" w:rsidRDefault="00223D6C" w:rsidP="00B63D30">
      <w:pPr>
        <w:widowControl w:val="0"/>
        <w:shd w:val="clear" w:color="auto" w:fill="FFFFFF"/>
        <w:tabs>
          <w:tab w:val="left" w:pos="-72"/>
          <w:tab w:val="left" w:pos="709"/>
          <w:tab w:val="left" w:pos="835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AD4958" w:rsidRPr="00706B77" w:rsidRDefault="00B63D30" w:rsidP="00B63D30">
      <w:pPr>
        <w:widowControl w:val="0"/>
        <w:shd w:val="clear" w:color="auto" w:fill="FFFFFF"/>
        <w:tabs>
          <w:tab w:val="left" w:pos="-72"/>
          <w:tab w:val="left" w:pos="709"/>
          <w:tab w:val="left" w:pos="835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ab/>
        <w:t>2.11</w:t>
      </w:r>
      <w:r w:rsidR="00CE416D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.</w:t>
      </w:r>
      <w:r w:rsidR="00AD4958" w:rsidRPr="00706B77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Актуализация на СУОС</w:t>
      </w:r>
    </w:p>
    <w:p w:rsidR="00AD4958" w:rsidRDefault="00AD4958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06B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706B77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>През настоящата година е изградена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 xml:space="preserve"> и въведена</w:t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345A5">
        <w:rPr>
          <w:rFonts w:ascii="Times New Roman" w:hAnsi="Times New Roman" w:cs="Times New Roman"/>
          <w:color w:val="000000"/>
          <w:sz w:val="24"/>
          <w:szCs w:val="24"/>
        </w:rPr>
        <w:t>система за управление на околната среда</w:t>
      </w:r>
      <w:r w:rsidR="00B63D30">
        <w:rPr>
          <w:rFonts w:ascii="Times New Roman" w:hAnsi="Times New Roman" w:cs="Times New Roman"/>
          <w:color w:val="000000"/>
          <w:sz w:val="24"/>
          <w:szCs w:val="24"/>
        </w:rPr>
        <w:t xml:space="preserve"> и не е извършвана допълнителна актуализация</w:t>
      </w:r>
      <w:r w:rsidR="003358E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D3373" w:rsidRDefault="00CE416D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CE416D" w:rsidRDefault="007D3373" w:rsidP="00EF398F">
      <w:pPr>
        <w:widowControl w:val="0"/>
        <w:shd w:val="clear" w:color="auto" w:fill="FFFFFF"/>
        <w:tabs>
          <w:tab w:val="left" w:pos="709"/>
        </w:tabs>
        <w:autoSpaceDE w:val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CE416D" w:rsidRPr="00CE416D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3.ИЗПОЛЗВАНЕ НА РЕСУРСИ</w:t>
      </w:r>
    </w:p>
    <w:p w:rsidR="00CE416D" w:rsidRDefault="00CE416D" w:rsidP="0038142F">
      <w:pPr>
        <w:widowControl w:val="0"/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E416D">
        <w:rPr>
          <w:rFonts w:ascii="Times New Roman" w:hAnsi="Times New Roman" w:cs="Times New Roman"/>
          <w:b/>
          <w:color w:val="000000"/>
          <w:sz w:val="24"/>
          <w:szCs w:val="24"/>
        </w:rPr>
        <w:t>3.1.Използване на вода</w:t>
      </w:r>
    </w:p>
    <w:p w:rsidR="00FD5C5C" w:rsidRPr="00CE416D" w:rsidRDefault="00FD5C5C" w:rsidP="0038142F">
      <w:pPr>
        <w:widowControl w:val="0"/>
        <w:shd w:val="clear" w:color="auto" w:fill="FFFFFF"/>
        <w:tabs>
          <w:tab w:val="left" w:pos="709"/>
        </w:tabs>
        <w:autoSpaceDE w:val="0"/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9781" w:type="dxa"/>
        <w:tblInd w:w="817" w:type="dxa"/>
        <w:tblLayout w:type="fixed"/>
        <w:tblLook w:val="0000"/>
      </w:tblPr>
      <w:tblGrid>
        <w:gridCol w:w="3858"/>
        <w:gridCol w:w="5923"/>
      </w:tblGrid>
      <w:tr w:rsidR="00CE416D" w:rsidRPr="00E52C09" w:rsidTr="00B9224A">
        <w:trPr>
          <w:trHeight w:val="478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C80DB4" w:rsidRDefault="00CE416D" w:rsidP="009345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 – Н</w:t>
            </w:r>
            <w:r w:rsidR="00934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6D" w:rsidRPr="00C80DB4" w:rsidRDefault="00CE416D" w:rsidP="0038142F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CE416D" w:rsidRPr="00E52C09" w:rsidTr="00EA0CDA">
        <w:trPr>
          <w:trHeight w:val="2331"/>
        </w:trPr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EA0CDA" w:rsidRDefault="00CE416D" w:rsidP="0038142F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/>
                <w:bCs/>
              </w:rPr>
              <w:t xml:space="preserve">Условие 8.1.1. </w:t>
            </w:r>
            <w:r w:rsidR="009345A5">
              <w:rPr>
                <w:rFonts w:ascii="Times New Roman" w:hAnsi="Times New Roman" w:cs="Times New Roman"/>
                <w:bCs/>
              </w:rPr>
              <w:t>На притежателят</w:t>
            </w:r>
            <w:r w:rsidRPr="00EA0CDA">
              <w:rPr>
                <w:rFonts w:ascii="Times New Roman" w:hAnsi="Times New Roman" w:cs="Times New Roman"/>
                <w:bCs/>
              </w:rPr>
              <w:t xml:space="preserve"> на настоящото разрешително </w:t>
            </w:r>
            <w:r w:rsidR="00293F2F" w:rsidRPr="00EA0CDA">
              <w:rPr>
                <w:rFonts w:ascii="Times New Roman" w:hAnsi="Times New Roman" w:cs="Times New Roman"/>
                <w:bCs/>
              </w:rPr>
              <w:t>не се разрешава използването на свежа вода за производствени (технологични) нужди</w:t>
            </w:r>
            <w:r w:rsidRPr="00EA0CDA">
              <w:rPr>
                <w:rFonts w:ascii="Times New Roman" w:hAnsi="Times New Roman" w:cs="Times New Roman"/>
                <w:bCs/>
              </w:rPr>
              <w:t xml:space="preserve"> </w:t>
            </w:r>
            <w:r w:rsidR="00293F2F" w:rsidRPr="00EA0CDA">
              <w:rPr>
                <w:rFonts w:ascii="Times New Roman" w:hAnsi="Times New Roman" w:cs="Times New Roman"/>
                <w:bCs/>
              </w:rPr>
              <w:t xml:space="preserve">при работа на </w:t>
            </w:r>
            <w:r w:rsidRPr="00EA0CDA">
              <w:rPr>
                <w:rFonts w:ascii="Times New Roman" w:hAnsi="Times New Roman" w:cs="Times New Roman"/>
                <w:bCs/>
              </w:rPr>
              <w:t xml:space="preserve">инсталацията по </w:t>
            </w:r>
            <w:r w:rsidRPr="00EA0CDA">
              <w:rPr>
                <w:rFonts w:ascii="Times New Roman" w:hAnsi="Times New Roman" w:cs="Times New Roman"/>
                <w:b/>
                <w:bCs/>
              </w:rPr>
              <w:t>Условие 2</w:t>
            </w:r>
            <w:r w:rsidR="00293F2F" w:rsidRPr="00EA0CDA">
              <w:rPr>
                <w:rFonts w:ascii="Times New Roman" w:hAnsi="Times New Roman" w:cs="Times New Roman"/>
                <w:bCs/>
              </w:rPr>
              <w:t>, попадаща в обхвата на Приложение №4 към ЗООС</w:t>
            </w:r>
          </w:p>
        </w:tc>
        <w:tc>
          <w:tcPr>
            <w:tcW w:w="5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8ED" w:rsidRPr="00EA0CDA" w:rsidRDefault="00C268ED" w:rsidP="00C74D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В регионалното депо </w:t>
            </w:r>
            <w:r w:rsidRPr="00EA0CDA">
              <w:rPr>
                <w:rFonts w:ascii="Times New Roman" w:hAnsi="Times New Roman" w:cs="Times New Roman"/>
                <w:noProof/>
              </w:rPr>
              <w:t xml:space="preserve">не се използва </w:t>
            </w:r>
            <w:r w:rsidRPr="00EA0CDA">
              <w:rPr>
                <w:rFonts w:ascii="Times New Roman" w:hAnsi="Times New Roman" w:cs="Times New Roman"/>
              </w:rPr>
              <w:t>в</w:t>
            </w:r>
            <w:r w:rsidRPr="00EA0CDA">
              <w:rPr>
                <w:rFonts w:ascii="Times New Roman" w:hAnsi="Times New Roman" w:cs="Times New Roman"/>
                <w:noProof/>
              </w:rPr>
              <w:t xml:space="preserve">ода при процеса по депониране, поради което не е попълнена </w:t>
            </w:r>
            <w:r w:rsidRPr="004401C4">
              <w:rPr>
                <w:rFonts w:ascii="Times New Roman" w:hAnsi="Times New Roman" w:cs="Times New Roman"/>
                <w:b/>
                <w:noProof/>
              </w:rPr>
              <w:t>Таблица 3.1</w:t>
            </w:r>
            <w:r w:rsidRPr="00EA0CDA">
              <w:rPr>
                <w:rFonts w:ascii="Times New Roman" w:hAnsi="Times New Roman" w:cs="Times New Roman"/>
                <w:noProof/>
              </w:rPr>
              <w:t xml:space="preserve">. </w:t>
            </w:r>
          </w:p>
          <w:p w:rsidR="00C268ED" w:rsidRPr="00EA0CDA" w:rsidRDefault="00C268ED" w:rsidP="00FD5C5C">
            <w:pPr>
              <w:shd w:val="clear" w:color="auto" w:fill="FFFFFF"/>
              <w:autoSpaceDE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</w:t>
            </w:r>
            <w:r w:rsidR="00293F2F" w:rsidRPr="00EA0CDA">
              <w:rPr>
                <w:rFonts w:ascii="Times New Roman" w:hAnsi="Times New Roman" w:cs="Times New Roman"/>
              </w:rPr>
              <w:t xml:space="preserve"> </w:t>
            </w:r>
            <w:r w:rsidRPr="00EA0CDA">
              <w:rPr>
                <w:rFonts w:ascii="Times New Roman" w:hAnsi="Times New Roman" w:cs="Times New Roman"/>
              </w:rPr>
              <w:t>С</w:t>
            </w:r>
            <w:r w:rsidR="00293F2F" w:rsidRPr="00EA0CDA">
              <w:rPr>
                <w:rFonts w:ascii="Times New Roman" w:hAnsi="Times New Roman" w:cs="Times New Roman"/>
              </w:rPr>
              <w:t>вежа вода</w:t>
            </w:r>
            <w:r w:rsidRPr="00EA0CDA">
              <w:rPr>
                <w:rFonts w:ascii="Times New Roman" w:hAnsi="Times New Roman" w:cs="Times New Roman"/>
              </w:rPr>
              <w:t xml:space="preserve"> се използва</w:t>
            </w:r>
            <w:r w:rsidR="00293F2F" w:rsidRPr="00EA0CDA">
              <w:rPr>
                <w:rFonts w:ascii="Times New Roman" w:hAnsi="Times New Roman" w:cs="Times New Roman"/>
              </w:rPr>
              <w:t xml:space="preserve"> за битови нужди</w:t>
            </w:r>
            <w:r w:rsidR="0054694D" w:rsidRPr="00EA0CDA">
              <w:rPr>
                <w:rFonts w:ascii="Times New Roman" w:hAnsi="Times New Roman" w:cs="Times New Roman"/>
              </w:rPr>
              <w:t>,</w:t>
            </w:r>
            <w:r w:rsidR="00293F2F" w:rsidRPr="00EA0CDA">
              <w:rPr>
                <w:rFonts w:ascii="Times New Roman" w:hAnsi="Times New Roman" w:cs="Times New Roman"/>
              </w:rPr>
              <w:t xml:space="preserve"> измиване</w:t>
            </w:r>
            <w:r w:rsidR="0054694D" w:rsidRPr="00EA0CDA">
              <w:rPr>
                <w:rFonts w:ascii="Times New Roman" w:hAnsi="Times New Roman" w:cs="Times New Roman"/>
              </w:rPr>
              <w:t xml:space="preserve"> </w:t>
            </w:r>
            <w:r w:rsidR="002E0803" w:rsidRPr="00EA0CDA">
              <w:rPr>
                <w:rFonts w:ascii="Times New Roman" w:hAnsi="Times New Roman" w:cs="Times New Roman"/>
              </w:rPr>
              <w:t>и захранване на резервоар</w:t>
            </w:r>
            <w:r w:rsidRPr="00EA0CDA">
              <w:rPr>
                <w:rFonts w:ascii="Times New Roman" w:hAnsi="Times New Roman" w:cs="Times New Roman"/>
              </w:rPr>
              <w:t>а</w:t>
            </w:r>
            <w:r w:rsidR="002E0803" w:rsidRPr="00EA0CDA">
              <w:rPr>
                <w:rFonts w:ascii="Times New Roman" w:hAnsi="Times New Roman" w:cs="Times New Roman"/>
              </w:rPr>
              <w:t xml:space="preserve"> за противопожарни нужди.</w:t>
            </w:r>
            <w:r w:rsidR="00293F2F" w:rsidRPr="00EA0CDA">
              <w:rPr>
                <w:rFonts w:ascii="Times New Roman" w:hAnsi="Times New Roman" w:cs="Times New Roman"/>
              </w:rPr>
              <w:t xml:space="preserve"> Депото се захранва</w:t>
            </w:r>
            <w:r w:rsidR="0054694D" w:rsidRPr="00EA0CDA">
              <w:rPr>
                <w:rFonts w:ascii="Times New Roman" w:hAnsi="Times New Roman" w:cs="Times New Roman"/>
              </w:rPr>
              <w:t xml:space="preserve"> с вода от </w:t>
            </w:r>
            <w:r w:rsidR="00E451BB" w:rsidRPr="00EA0CDA">
              <w:rPr>
                <w:rFonts w:ascii="Times New Roman" w:hAnsi="Times New Roman" w:cs="Times New Roman"/>
              </w:rPr>
              <w:t xml:space="preserve">довеждащ </w:t>
            </w:r>
            <w:r w:rsidR="0054694D" w:rsidRPr="00EA0CDA">
              <w:rPr>
                <w:rFonts w:ascii="Times New Roman" w:hAnsi="Times New Roman" w:cs="Times New Roman"/>
              </w:rPr>
              <w:t>водопровод</w:t>
            </w:r>
            <w:r w:rsidR="009345A5">
              <w:rPr>
                <w:rFonts w:ascii="Times New Roman" w:hAnsi="Times New Roman" w:cs="Times New Roman"/>
              </w:rPr>
              <w:t>,</w:t>
            </w:r>
            <w:r w:rsidR="00FD5C5C">
              <w:rPr>
                <w:rFonts w:ascii="Times New Roman" w:hAnsi="Times New Roman" w:cs="Times New Roman"/>
              </w:rPr>
              <w:t xml:space="preserve"> въз основа на договор с „Водоснабдяване и канализация“</w:t>
            </w:r>
            <w:r w:rsidR="0054694D" w:rsidRPr="00EA0CDA">
              <w:rPr>
                <w:rFonts w:ascii="Times New Roman" w:hAnsi="Times New Roman" w:cs="Times New Roman"/>
              </w:rPr>
              <w:t xml:space="preserve"> ЕООД</w:t>
            </w:r>
            <w:r w:rsidR="00FD5C5C">
              <w:rPr>
                <w:rFonts w:ascii="Times New Roman" w:hAnsi="Times New Roman" w:cs="Times New Roman"/>
              </w:rPr>
              <w:t xml:space="preserve"> -</w:t>
            </w:r>
            <w:r w:rsidR="00FD5C5C">
              <w:t xml:space="preserve"> </w:t>
            </w:r>
            <w:r w:rsidR="00FD5C5C" w:rsidRPr="00FD5C5C">
              <w:rPr>
                <w:rFonts w:ascii="Times New Roman" w:hAnsi="Times New Roman" w:cs="Times New Roman"/>
              </w:rPr>
              <w:t>Благовград</w:t>
            </w:r>
            <w:r w:rsidR="0054694D" w:rsidRPr="00EA0CDA">
              <w:rPr>
                <w:rFonts w:ascii="Times New Roman" w:hAnsi="Times New Roman" w:cs="Times New Roman"/>
              </w:rPr>
              <w:t xml:space="preserve">. </w:t>
            </w:r>
            <w:r w:rsidR="00E451BB" w:rsidRPr="00EA0CDA">
              <w:rPr>
                <w:rFonts w:ascii="Times New Roman" w:hAnsi="Times New Roman" w:cs="Times New Roman"/>
              </w:rPr>
              <w:t>Монтиран е в</w:t>
            </w:r>
            <w:r w:rsidR="00C80DB4" w:rsidRPr="00EA0CDA">
              <w:rPr>
                <w:rFonts w:ascii="Times New Roman" w:hAnsi="Times New Roman" w:cs="Times New Roman"/>
              </w:rPr>
              <w:t>одомер на довеждащия водопровод</w:t>
            </w:r>
            <w:r w:rsidRPr="00EA0CDA">
              <w:rPr>
                <w:rFonts w:ascii="Times New Roman" w:eastAsia="TimesNewRomanPSMT" w:hAnsi="Times New Roman" w:cs="Times New Roman"/>
              </w:rPr>
              <w:t xml:space="preserve"> във водомерна шахта на 2m от регулационната линия</w:t>
            </w:r>
            <w:r w:rsidR="00C80DB4" w:rsidRPr="00EA0CDA">
              <w:rPr>
                <w:rFonts w:ascii="Times New Roman" w:hAnsi="Times New Roman" w:cs="Times New Roman"/>
              </w:rPr>
              <w:t>, пломбиран от ВИК-оператор</w:t>
            </w:r>
            <w:r w:rsidR="009345A5">
              <w:rPr>
                <w:rFonts w:ascii="Times New Roman" w:hAnsi="Times New Roman" w:cs="Times New Roman"/>
              </w:rPr>
              <w:t>ът</w:t>
            </w:r>
            <w:r w:rsidR="00B9224A" w:rsidRPr="00EA0CDA">
              <w:rPr>
                <w:rFonts w:ascii="Times New Roman" w:hAnsi="Times New Roman" w:cs="Times New Roman"/>
              </w:rPr>
              <w:t>.</w:t>
            </w:r>
          </w:p>
        </w:tc>
      </w:tr>
    </w:tbl>
    <w:p w:rsidR="00CE416D" w:rsidRDefault="00CE416D" w:rsidP="00C80DB4">
      <w:pPr>
        <w:shd w:val="clear" w:color="auto" w:fill="FFFFFF"/>
        <w:tabs>
          <w:tab w:val="left" w:pos="3960"/>
        </w:tabs>
        <w:autoSpaceDE w:val="0"/>
        <w:ind w:left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E416D" w:rsidRDefault="00CE416D" w:rsidP="00C80DB4">
      <w:pPr>
        <w:numPr>
          <w:ilvl w:val="1"/>
          <w:numId w:val="18"/>
        </w:num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ind w:left="709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C80DB4">
        <w:rPr>
          <w:rFonts w:ascii="Times New Roman" w:hAnsi="Times New Roman" w:cs="Times New Roman"/>
          <w:b/>
          <w:bCs/>
          <w:sz w:val="24"/>
          <w:szCs w:val="24"/>
        </w:rPr>
        <w:t>Използване на ел.енергия</w:t>
      </w:r>
    </w:p>
    <w:p w:rsidR="00337EA0" w:rsidRPr="00337EA0" w:rsidRDefault="002416D9" w:rsidP="00337EA0">
      <w:pPr>
        <w:tabs>
          <w:tab w:val="num" w:pos="709"/>
        </w:tabs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37EA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37EA0" w:rsidRPr="00337EA0">
        <w:rPr>
          <w:rFonts w:ascii="Times New Roman" w:hAnsi="Times New Roman" w:cs="Times New Roman"/>
          <w:sz w:val="24"/>
          <w:szCs w:val="24"/>
        </w:rPr>
        <w:t>Основните консуматори на електрическа енергия са: помпите в пречиствателната станция за инфилтрирани води</w:t>
      </w:r>
      <w:r w:rsidR="00B01DE3">
        <w:rPr>
          <w:rFonts w:ascii="Times New Roman" w:hAnsi="Times New Roman" w:cs="Times New Roman"/>
          <w:sz w:val="24"/>
          <w:szCs w:val="24"/>
        </w:rPr>
        <w:t xml:space="preserve"> (ПСИВ)</w:t>
      </w:r>
      <w:r w:rsidR="00337EA0" w:rsidRPr="00337EA0">
        <w:rPr>
          <w:rFonts w:ascii="Times New Roman" w:hAnsi="Times New Roman" w:cs="Times New Roman"/>
          <w:sz w:val="24"/>
          <w:szCs w:val="24"/>
        </w:rPr>
        <w:t xml:space="preserve">. </w:t>
      </w:r>
      <w:r w:rsidR="00B01DE3">
        <w:rPr>
          <w:rFonts w:ascii="Times New Roman" w:hAnsi="Times New Roman" w:cs="Times New Roman"/>
          <w:sz w:val="24"/>
          <w:szCs w:val="24"/>
        </w:rPr>
        <w:t>Изразходваното количество електроенергия се изчислява по методика за изчисляване на консумацията на електроенергия, разработена от оператора на ПСИВ.</w:t>
      </w:r>
    </w:p>
    <w:p w:rsidR="00337EA0" w:rsidRPr="00337EA0" w:rsidRDefault="00337EA0" w:rsidP="00337EA0">
      <w:pPr>
        <w:pStyle w:val="ac"/>
        <w:spacing w:line="276" w:lineRule="auto"/>
        <w:ind w:left="709" w:firstLine="707"/>
        <w:rPr>
          <w:szCs w:val="24"/>
        </w:rPr>
      </w:pPr>
      <w:r w:rsidRPr="00337EA0">
        <w:rPr>
          <w:szCs w:val="24"/>
        </w:rPr>
        <w:t xml:space="preserve">Съгласно </w:t>
      </w:r>
      <w:r w:rsidRPr="009345A5">
        <w:rPr>
          <w:b/>
          <w:szCs w:val="24"/>
        </w:rPr>
        <w:t>Условие 8.2.1</w:t>
      </w:r>
      <w:r>
        <w:rPr>
          <w:szCs w:val="24"/>
        </w:rPr>
        <w:t>.</w:t>
      </w:r>
      <w:r w:rsidRPr="00337EA0">
        <w:rPr>
          <w:szCs w:val="24"/>
        </w:rPr>
        <w:t xml:space="preserve"> консумацията на електроенергия от инсталацията по Условие 2,</w:t>
      </w:r>
      <w:r w:rsidRPr="00337EA0">
        <w:rPr>
          <w:szCs w:val="24"/>
          <w:lang w:val="en-US"/>
        </w:rPr>
        <w:t xml:space="preserve"> </w:t>
      </w:r>
      <w:r w:rsidRPr="00337EA0">
        <w:rPr>
          <w:szCs w:val="24"/>
        </w:rPr>
        <w:t xml:space="preserve">попадаща в обхвата на Приложение № 4 </w:t>
      </w:r>
      <w:r w:rsidR="009345A5">
        <w:rPr>
          <w:szCs w:val="24"/>
        </w:rPr>
        <w:t>към</w:t>
      </w:r>
      <w:r w:rsidRPr="00337EA0">
        <w:rPr>
          <w:szCs w:val="24"/>
        </w:rPr>
        <w:t xml:space="preserve"> ЗООС</w:t>
      </w:r>
      <w:r>
        <w:rPr>
          <w:szCs w:val="24"/>
        </w:rPr>
        <w:t>,</w:t>
      </w:r>
      <w:r w:rsidRPr="00337EA0">
        <w:rPr>
          <w:szCs w:val="24"/>
        </w:rPr>
        <w:t xml:space="preserve"> </w:t>
      </w:r>
      <w:r>
        <w:rPr>
          <w:szCs w:val="24"/>
        </w:rPr>
        <w:t xml:space="preserve">не трябва да </w:t>
      </w:r>
      <w:r w:rsidR="0014466D">
        <w:rPr>
          <w:szCs w:val="24"/>
        </w:rPr>
        <w:t>пре</w:t>
      </w:r>
      <w:r w:rsidRPr="00337EA0">
        <w:rPr>
          <w:szCs w:val="24"/>
        </w:rPr>
        <w:t>вишава стойнос</w:t>
      </w:r>
      <w:r w:rsidR="009345A5">
        <w:rPr>
          <w:szCs w:val="24"/>
        </w:rPr>
        <w:t>т</w:t>
      </w:r>
      <w:r w:rsidRPr="00337EA0">
        <w:rPr>
          <w:szCs w:val="24"/>
        </w:rPr>
        <w:t xml:space="preserve">та посочена в </w:t>
      </w:r>
      <w:r w:rsidRPr="009345A5">
        <w:rPr>
          <w:b/>
          <w:szCs w:val="24"/>
        </w:rPr>
        <w:t xml:space="preserve">Таблица </w:t>
      </w:r>
      <w:r w:rsidR="00B01DE3" w:rsidRPr="009345A5">
        <w:rPr>
          <w:b/>
          <w:szCs w:val="24"/>
        </w:rPr>
        <w:t>8.2.1</w:t>
      </w:r>
      <w:r w:rsidR="00B01DE3">
        <w:rPr>
          <w:szCs w:val="24"/>
        </w:rPr>
        <w:t xml:space="preserve"> от КР (</w:t>
      </w:r>
      <w:r w:rsidR="00B01DE3" w:rsidRPr="009345A5">
        <w:rPr>
          <w:b/>
          <w:szCs w:val="24"/>
        </w:rPr>
        <w:t>Таблица 3.2</w:t>
      </w:r>
      <w:r w:rsidR="0014466D" w:rsidRPr="009345A5">
        <w:rPr>
          <w:b/>
          <w:szCs w:val="24"/>
        </w:rPr>
        <w:t xml:space="preserve"> от ГД</w:t>
      </w:r>
      <w:r w:rsidRPr="009345A5">
        <w:rPr>
          <w:b/>
          <w:szCs w:val="24"/>
        </w:rPr>
        <w:t>ОС</w:t>
      </w:r>
      <w:r w:rsidR="00B01DE3">
        <w:rPr>
          <w:szCs w:val="24"/>
        </w:rPr>
        <w:t>)</w:t>
      </w:r>
      <w:r>
        <w:rPr>
          <w:szCs w:val="24"/>
        </w:rPr>
        <w:t xml:space="preserve">. </w:t>
      </w:r>
    </w:p>
    <w:p w:rsidR="00B9224A" w:rsidRPr="00C80DB4" w:rsidRDefault="00B9224A" w:rsidP="00B9224A">
      <w:pPr>
        <w:shd w:val="clear" w:color="auto" w:fill="FFFFFF"/>
        <w:tabs>
          <w:tab w:val="left" w:pos="720"/>
        </w:tabs>
        <w:suppressAutoHyphens/>
        <w:autoSpaceDE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CE416D" w:rsidRPr="00C80DB4" w:rsidRDefault="00CE416D" w:rsidP="0038142F">
      <w:pPr>
        <w:shd w:val="clear" w:color="auto" w:fill="FFFFFF"/>
        <w:autoSpaceDE w:val="0"/>
        <w:spacing w:after="0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C80DB4">
        <w:rPr>
          <w:rFonts w:ascii="Times New Roman" w:hAnsi="Times New Roman" w:cs="Times New Roman"/>
          <w:b/>
          <w:bCs/>
          <w:sz w:val="24"/>
          <w:szCs w:val="24"/>
        </w:rPr>
        <w:t xml:space="preserve">Таблица 3.2 </w:t>
      </w:r>
    </w:p>
    <w:tbl>
      <w:tblPr>
        <w:tblW w:w="9781" w:type="dxa"/>
        <w:tblInd w:w="817" w:type="dxa"/>
        <w:tblLayout w:type="fixed"/>
        <w:tblLook w:val="0000"/>
      </w:tblPr>
      <w:tblGrid>
        <w:gridCol w:w="2126"/>
        <w:gridCol w:w="2835"/>
        <w:gridCol w:w="2835"/>
        <w:gridCol w:w="1985"/>
      </w:tblGrid>
      <w:tr w:rsidR="00B9224A" w:rsidRPr="00C80DB4" w:rsidTr="00FF7C3A">
        <w:trPr>
          <w:trHeight w:val="919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24A" w:rsidRPr="00C80DB4" w:rsidRDefault="00B9224A" w:rsidP="0038142F">
            <w:pPr>
              <w:autoSpaceDE w:val="0"/>
              <w:snapToGrid w:val="0"/>
              <w:spacing w:after="0" w:line="240" w:lineRule="auto"/>
              <w:ind w:left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9224A" w:rsidRPr="00C80DB4" w:rsidRDefault="00B9224A" w:rsidP="00256D26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Електроенергия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24A" w:rsidRPr="00C80DB4" w:rsidRDefault="00B9224A" w:rsidP="00256D26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за единица продукт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съгласно КР</w:t>
            </w: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9224A" w:rsidRPr="00C80DB4" w:rsidRDefault="00B9224A" w:rsidP="00256D26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Използвано годишно количество за единица продукт</w:t>
            </w:r>
            <w:r w:rsidR="00934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 2017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24A" w:rsidRPr="00C80DB4" w:rsidRDefault="00B9224A" w:rsidP="00256D26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Съответствие</w:t>
            </w:r>
          </w:p>
        </w:tc>
      </w:tr>
      <w:tr w:rsidR="00FF7C3A" w:rsidRPr="00C80DB4" w:rsidTr="00C74D2A">
        <w:trPr>
          <w:trHeight w:val="567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C3A" w:rsidRPr="00C80DB4" w:rsidRDefault="00FF7C3A" w:rsidP="00256D26">
            <w:pPr>
              <w:autoSpaceDE w:val="0"/>
              <w:snapToGrid w:val="0"/>
              <w:spacing w:line="240" w:lineRule="auto"/>
              <w:ind w:left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C3A" w:rsidRPr="00C80DB4" w:rsidRDefault="00DB286F" w:rsidP="00256D26">
            <w:pPr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0.00164 </w:t>
            </w:r>
            <w:r w:rsidR="00FF7C3A" w:rsidRPr="00B9224A">
              <w:rPr>
                <w:rFonts w:ascii="Times New Roman" w:hAnsi="Times New Roman" w:cs="Times New Roman"/>
                <w:bCs/>
                <w:sz w:val="24"/>
                <w:szCs w:val="24"/>
              </w:rPr>
              <w:t>МWh/t  депониран отпадък</w:t>
            </w:r>
            <w:r w:rsidR="00FF7C3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7C3A" w:rsidRPr="00A24A0D" w:rsidRDefault="009345A5" w:rsidP="00256D26">
            <w:pPr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0,00126</w:t>
            </w:r>
            <w:r w:rsidR="00DB286F" w:rsidRPr="00A24A0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FF7C3A" w:rsidRPr="00A24A0D">
              <w:rPr>
                <w:rFonts w:ascii="Times New Roman" w:hAnsi="Times New Roman" w:cs="Times New Roman"/>
                <w:bCs/>
                <w:sz w:val="24"/>
                <w:szCs w:val="24"/>
              </w:rPr>
              <w:t>МWh/t  депониран отпадък)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7C3A" w:rsidRPr="00DB286F" w:rsidRDefault="00B01DE3" w:rsidP="00256D26">
            <w:pPr>
              <w:autoSpaceDE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</w:tr>
    </w:tbl>
    <w:p w:rsidR="002416D9" w:rsidRDefault="002416D9" w:rsidP="00C80DB4">
      <w:pPr>
        <w:shd w:val="clear" w:color="auto" w:fill="FFFFFF"/>
        <w:tabs>
          <w:tab w:val="left" w:pos="1800"/>
        </w:tabs>
        <w:autoSpaceDE w:val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D06" w:rsidRPr="00C80DB4" w:rsidRDefault="008B1D06" w:rsidP="00C80DB4">
      <w:pPr>
        <w:shd w:val="clear" w:color="auto" w:fill="FFFFFF"/>
        <w:tabs>
          <w:tab w:val="left" w:pos="1800"/>
        </w:tabs>
        <w:autoSpaceDE w:val="0"/>
        <w:ind w:left="709"/>
        <w:rPr>
          <w:rFonts w:ascii="Times New Roman" w:hAnsi="Times New Roman" w:cs="Times New Roman"/>
          <w:sz w:val="24"/>
          <w:szCs w:val="24"/>
        </w:rPr>
      </w:pPr>
    </w:p>
    <w:p w:rsidR="00CE416D" w:rsidRPr="00C80DB4" w:rsidRDefault="00CE416D" w:rsidP="00C80DB4">
      <w:pPr>
        <w:shd w:val="clear" w:color="auto" w:fill="FFFFFF"/>
        <w:autoSpaceDE w:val="0"/>
        <w:ind w:left="70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81" w:type="dxa"/>
        <w:tblInd w:w="817" w:type="dxa"/>
        <w:tblLayout w:type="fixed"/>
        <w:tblLook w:val="0000"/>
      </w:tblPr>
      <w:tblGrid>
        <w:gridCol w:w="4111"/>
        <w:gridCol w:w="5670"/>
      </w:tblGrid>
      <w:tr w:rsidR="00CE416D" w:rsidRPr="00C80DB4" w:rsidTr="00FC03F8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E416D" w:rsidRPr="00C80DB4" w:rsidRDefault="00DB286F" w:rsidP="00DB286F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Условия по КР №519 – НО/2015г.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416D" w:rsidRPr="00C80DB4" w:rsidRDefault="00CE416D" w:rsidP="00C80DB4">
            <w:pPr>
              <w:autoSpaceDE w:val="0"/>
              <w:snapToGrid w:val="0"/>
              <w:ind w:left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CE416D" w:rsidRPr="00EA0CDA" w:rsidTr="00EA0CDA">
        <w:trPr>
          <w:trHeight w:val="2628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B6C52" w:rsidRPr="00EA0CDA" w:rsidRDefault="00CE416D" w:rsidP="00256D2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/>
                <w:bCs/>
              </w:rPr>
              <w:t xml:space="preserve">Условие 8.2.3.1. </w:t>
            </w:r>
            <w:r w:rsidRPr="00EA0CDA">
              <w:rPr>
                <w:rFonts w:ascii="Times New Roman" w:hAnsi="Times New Roman" w:cs="Times New Roman"/>
                <w:bCs/>
              </w:rPr>
              <w:t>Притежателят на настоящото разрешително да докла</w:t>
            </w:r>
            <w:r w:rsidR="001B4FDC" w:rsidRPr="00EA0CDA">
              <w:rPr>
                <w:rFonts w:ascii="Times New Roman" w:hAnsi="Times New Roman" w:cs="Times New Roman"/>
                <w:bCs/>
              </w:rPr>
              <w:t>два ежегодно, като част от ГДОС:</w:t>
            </w:r>
          </w:p>
          <w:p w:rsidR="00FC03F8" w:rsidRPr="00EA0CDA" w:rsidRDefault="00FC03F8" w:rsidP="00256D26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 -</w:t>
            </w:r>
            <w:r w:rsidR="00B01DE3" w:rsidRPr="00EA0CDA">
              <w:rPr>
                <w:rFonts w:ascii="Times New Roman" w:hAnsi="Times New Roman" w:cs="Times New Roman"/>
                <w:bCs/>
              </w:rPr>
              <w:t>измерените/</w:t>
            </w:r>
            <w:r w:rsidRPr="00EA0CDA">
              <w:rPr>
                <w:rFonts w:ascii="Times New Roman" w:hAnsi="Times New Roman" w:cs="Times New Roman"/>
                <w:bCs/>
              </w:rPr>
              <w:t>и</w:t>
            </w:r>
            <w:r w:rsidR="003B6C52" w:rsidRPr="00EA0CDA">
              <w:rPr>
                <w:rFonts w:ascii="Times New Roman" w:hAnsi="Times New Roman" w:cs="Times New Roman"/>
                <w:bCs/>
              </w:rPr>
              <w:t xml:space="preserve">зчислените стойности на годишна норма на ефективност при употреба на електроенергия от </w:t>
            </w:r>
            <w:r w:rsidR="00CE416D" w:rsidRPr="00EA0CDA">
              <w:rPr>
                <w:rFonts w:ascii="Times New Roman" w:hAnsi="Times New Roman" w:cs="Times New Roman"/>
                <w:bCs/>
              </w:rPr>
              <w:t xml:space="preserve"> инсталацията по </w:t>
            </w:r>
            <w:r w:rsidR="00CE416D" w:rsidRPr="00EA0CDA">
              <w:rPr>
                <w:rFonts w:ascii="Times New Roman" w:hAnsi="Times New Roman" w:cs="Times New Roman"/>
                <w:b/>
                <w:bCs/>
              </w:rPr>
              <w:t>Условие 2</w:t>
            </w:r>
            <w:r w:rsidR="00CE416D" w:rsidRPr="00EA0CDA">
              <w:rPr>
                <w:rFonts w:ascii="Times New Roman" w:hAnsi="Times New Roman" w:cs="Times New Roman"/>
                <w:bCs/>
              </w:rPr>
              <w:t xml:space="preserve">, попадаща в обхвата на Приложение </w:t>
            </w:r>
            <w:r w:rsidR="003B6C52" w:rsidRPr="00EA0CDA">
              <w:rPr>
                <w:rFonts w:ascii="Times New Roman" w:hAnsi="Times New Roman" w:cs="Times New Roman"/>
                <w:bCs/>
              </w:rPr>
              <w:t>№</w:t>
            </w:r>
            <w:r w:rsidR="00CE416D" w:rsidRPr="00EA0CDA">
              <w:rPr>
                <w:rFonts w:ascii="Times New Roman" w:hAnsi="Times New Roman" w:cs="Times New Roman"/>
                <w:bCs/>
              </w:rPr>
              <w:t xml:space="preserve">4 </w:t>
            </w:r>
            <w:r w:rsidR="003B6C52" w:rsidRPr="00EA0CDA">
              <w:rPr>
                <w:rFonts w:ascii="Times New Roman" w:hAnsi="Times New Roman" w:cs="Times New Roman"/>
                <w:bCs/>
              </w:rPr>
              <w:t>към</w:t>
            </w:r>
            <w:r w:rsidR="00CE416D" w:rsidRPr="00EA0CDA">
              <w:rPr>
                <w:rFonts w:ascii="Times New Roman" w:hAnsi="Times New Roman" w:cs="Times New Roman"/>
                <w:bCs/>
              </w:rPr>
              <w:t xml:space="preserve"> ЗООС</w:t>
            </w:r>
            <w:r w:rsidR="003B6C52" w:rsidRPr="00EA0CDA">
              <w:rPr>
                <w:rFonts w:ascii="Times New Roman" w:hAnsi="Times New Roman" w:cs="Times New Roman"/>
                <w:bCs/>
              </w:rPr>
              <w:t xml:space="preserve"> за календарната година</w:t>
            </w:r>
            <w:r w:rsidRPr="00EA0CDA">
              <w:rPr>
                <w:rFonts w:ascii="Times New Roman" w:hAnsi="Times New Roman" w:cs="Times New Roman"/>
                <w:bCs/>
              </w:rPr>
              <w:t>;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4D2A" w:rsidRPr="00EA0CDA" w:rsidRDefault="00C74D2A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A0CDA" w:rsidRDefault="00C74D2A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    </w:t>
            </w:r>
          </w:p>
          <w:p w:rsidR="00CE416D" w:rsidRPr="00EA0CDA" w:rsidRDefault="00CE416D" w:rsidP="00C74D2A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Представени са в </w:t>
            </w:r>
            <w:r w:rsidRPr="00EA0CDA">
              <w:rPr>
                <w:rFonts w:ascii="Times New Roman" w:hAnsi="Times New Roman" w:cs="Times New Roman"/>
                <w:b/>
                <w:bCs/>
              </w:rPr>
              <w:t>Таблица 3.2</w:t>
            </w:r>
            <w:r w:rsidRPr="00EA0CDA">
              <w:rPr>
                <w:rFonts w:ascii="Times New Roman" w:hAnsi="Times New Roman" w:cs="Times New Roman"/>
                <w:bCs/>
              </w:rPr>
              <w:t xml:space="preserve"> от ГДОС.</w:t>
            </w:r>
            <w:r w:rsidR="00B01DE3" w:rsidRPr="00EA0CD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EA0CDA" w:rsidRDefault="00256D26" w:rsidP="00EA0CD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</w:t>
            </w:r>
          </w:p>
          <w:p w:rsidR="00FC03F8" w:rsidRPr="00EA0CDA" w:rsidRDefault="00256D26" w:rsidP="00EA0CD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</w:rPr>
              <w:t xml:space="preserve"> Прилага се инструкция за измерване/изчисляване и документиране на изразходваните количества електроенергия, изразена като годишна консумация за инсталацията по </w:t>
            </w:r>
            <w:r w:rsidRPr="00EA0CDA">
              <w:rPr>
                <w:rFonts w:ascii="Times New Roman" w:hAnsi="Times New Roman" w:cs="Times New Roman"/>
                <w:b/>
              </w:rPr>
              <w:t>Условие 2</w:t>
            </w:r>
            <w:r w:rsidRPr="00EA0CDA">
              <w:rPr>
                <w:rFonts w:ascii="Times New Roman" w:hAnsi="Times New Roman" w:cs="Times New Roman"/>
              </w:rPr>
              <w:t xml:space="preserve"> и стойност на годишната норма на ефективност. Изчисляването се извършва по методика, разработена от оператора.</w:t>
            </w:r>
          </w:p>
        </w:tc>
      </w:tr>
      <w:tr w:rsidR="00B01DE3" w:rsidRPr="00EA0CDA" w:rsidTr="00EA0CDA">
        <w:trPr>
          <w:trHeight w:val="3820"/>
        </w:trPr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01DE3" w:rsidRPr="00EA0CDA" w:rsidRDefault="00B01DE3" w:rsidP="009F21EB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0CDA">
              <w:rPr>
                <w:rFonts w:ascii="Times New Roman" w:hAnsi="Times New Roman" w:cs="Times New Roman"/>
                <w:bCs/>
              </w:rPr>
              <w:t xml:space="preserve">-резултатите от оценката на съответствието на </w:t>
            </w:r>
            <w:r w:rsidR="0014466D" w:rsidRPr="00EA0CDA">
              <w:rPr>
                <w:rFonts w:ascii="Times New Roman" w:hAnsi="Times New Roman" w:cs="Times New Roman"/>
                <w:bCs/>
              </w:rPr>
              <w:t xml:space="preserve">измерените/ изчислените </w:t>
            </w:r>
            <w:r w:rsidRPr="00EA0CDA">
              <w:rPr>
                <w:rFonts w:ascii="Times New Roman" w:hAnsi="Times New Roman" w:cs="Times New Roman"/>
                <w:bCs/>
              </w:rPr>
              <w:t xml:space="preserve">количествата електроенергия с определените такива в </w:t>
            </w:r>
            <w:r w:rsidR="00FD1619" w:rsidRPr="00EA0CDA">
              <w:rPr>
                <w:rFonts w:ascii="Times New Roman" w:hAnsi="Times New Roman" w:cs="Times New Roman"/>
                <w:b/>
                <w:bCs/>
              </w:rPr>
              <w:t>У</w:t>
            </w:r>
            <w:r w:rsidR="0014466D" w:rsidRPr="00EA0CDA">
              <w:rPr>
                <w:rFonts w:ascii="Times New Roman" w:hAnsi="Times New Roman" w:cs="Times New Roman"/>
                <w:b/>
                <w:bCs/>
              </w:rPr>
              <w:t>словие 8.2.1</w:t>
            </w:r>
            <w:r w:rsidR="0014466D" w:rsidRPr="00EA0CDA">
              <w:rPr>
                <w:rFonts w:ascii="Times New Roman" w:hAnsi="Times New Roman" w:cs="Times New Roman"/>
                <w:bCs/>
              </w:rPr>
              <w:t xml:space="preserve"> от КР, в това числа установяване на</w:t>
            </w:r>
            <w:r w:rsidRPr="00EA0CDA">
              <w:rPr>
                <w:rFonts w:ascii="Times New Roman" w:hAnsi="Times New Roman" w:cs="Times New Roman"/>
                <w:bCs/>
              </w:rPr>
              <w:t xml:space="preserve"> причините за</w:t>
            </w:r>
            <w:r w:rsidR="0014466D" w:rsidRPr="00EA0CDA">
              <w:rPr>
                <w:rFonts w:ascii="Times New Roman" w:hAnsi="Times New Roman" w:cs="Times New Roman"/>
                <w:bCs/>
              </w:rPr>
              <w:t xml:space="preserve"> несъответствията и предприемане на коригиращи действия за отстраняването им.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1DE3" w:rsidRPr="00EA0CDA" w:rsidRDefault="00C74D2A" w:rsidP="00C74D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3B1494">
              <w:rPr>
                <w:rFonts w:ascii="Times New Roman" w:hAnsi="Times New Roman" w:cs="Times New Roman"/>
              </w:rPr>
              <w:t>Операторът</w:t>
            </w:r>
            <w:r w:rsidR="00B01DE3" w:rsidRPr="00EA0CDA">
              <w:rPr>
                <w:rFonts w:ascii="Times New Roman" w:hAnsi="Times New Roman" w:cs="Times New Roman"/>
              </w:rPr>
              <w:t xml:space="preserve"> прилага инструкция за оценка на съответствието на измерените количества електроенергия с определените такива в </w:t>
            </w:r>
            <w:r w:rsidR="00B01DE3" w:rsidRPr="00EA0CDA">
              <w:rPr>
                <w:rFonts w:ascii="Times New Roman" w:hAnsi="Times New Roman" w:cs="Times New Roman"/>
                <w:b/>
              </w:rPr>
              <w:t>Условие 8.2.1</w:t>
            </w:r>
            <w:r w:rsidR="00B01DE3" w:rsidRPr="00EA0CDA">
              <w:rPr>
                <w:rFonts w:ascii="Times New Roman" w:hAnsi="Times New Roman" w:cs="Times New Roman"/>
              </w:rPr>
              <w:t>, в т.ч.</w:t>
            </w:r>
            <w:r w:rsidR="009345A5">
              <w:rPr>
                <w:rFonts w:ascii="Times New Roman" w:hAnsi="Times New Roman" w:cs="Times New Roman"/>
              </w:rPr>
              <w:t xml:space="preserve"> </w:t>
            </w:r>
            <w:r w:rsidR="00B01DE3" w:rsidRPr="00EA0CDA">
              <w:rPr>
                <w:rFonts w:ascii="Times New Roman" w:hAnsi="Times New Roman" w:cs="Times New Roman"/>
              </w:rPr>
              <w:t>установяване причините за несъответствие и предприемане на коригиращи действия.</w:t>
            </w:r>
          </w:p>
          <w:p w:rsidR="00C74D2A" w:rsidRPr="00EA0CDA" w:rsidRDefault="00B01DE3" w:rsidP="00C74D2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FD1619" w:rsidRPr="00EA0CDA">
              <w:rPr>
                <w:rFonts w:ascii="Times New Roman" w:hAnsi="Times New Roman" w:cs="Times New Roman"/>
              </w:rPr>
              <w:t>Извършва се ежемесечна оценка</w:t>
            </w:r>
            <w:r w:rsidR="00844460" w:rsidRPr="00EA0CDA">
              <w:rPr>
                <w:rFonts w:ascii="Times New Roman" w:hAnsi="Times New Roman" w:cs="Times New Roman"/>
              </w:rPr>
              <w:t xml:space="preserve"> </w:t>
            </w:r>
            <w:r w:rsidR="009F21EB">
              <w:rPr>
                <w:rFonts w:ascii="Times New Roman" w:hAnsi="Times New Roman" w:cs="Times New Roman"/>
              </w:rPr>
              <w:t>на</w:t>
            </w:r>
            <w:r w:rsidR="00844460" w:rsidRPr="00EA0CDA">
              <w:rPr>
                <w:rFonts w:ascii="Times New Roman" w:hAnsi="Times New Roman" w:cs="Times New Roman"/>
              </w:rPr>
              <w:t xml:space="preserve"> разход</w:t>
            </w:r>
            <w:r w:rsidR="009F21EB">
              <w:rPr>
                <w:rFonts w:ascii="Times New Roman" w:hAnsi="Times New Roman" w:cs="Times New Roman"/>
              </w:rPr>
              <w:t>а</w:t>
            </w:r>
            <w:r w:rsidR="00844460" w:rsidRPr="00EA0CDA">
              <w:rPr>
                <w:rFonts w:ascii="Times New Roman" w:hAnsi="Times New Roman" w:cs="Times New Roman"/>
              </w:rPr>
              <w:t xml:space="preserve"> на електроенергия за един тон депониран отпадък</w:t>
            </w:r>
            <w:r w:rsidRPr="00EA0CDA">
              <w:rPr>
                <w:rFonts w:ascii="Times New Roman" w:hAnsi="Times New Roman" w:cs="Times New Roman"/>
              </w:rPr>
              <w:t>, к</w:t>
            </w:r>
            <w:r w:rsidR="00256D26" w:rsidRPr="00EA0CDA">
              <w:rPr>
                <w:rFonts w:ascii="Times New Roman" w:hAnsi="Times New Roman" w:cs="Times New Roman"/>
              </w:rPr>
              <w:t>ато резултатите се документират в дневник.</w:t>
            </w:r>
            <w:r w:rsidRPr="00EA0CDA">
              <w:rPr>
                <w:rFonts w:ascii="Times New Roman" w:hAnsi="Times New Roman" w:cs="Times New Roman"/>
              </w:rPr>
              <w:t xml:space="preserve"> </w:t>
            </w:r>
            <w:r w:rsidR="00844460" w:rsidRPr="00EA0CDA">
              <w:rPr>
                <w:rFonts w:ascii="Times New Roman" w:hAnsi="Times New Roman" w:cs="Times New Roman"/>
              </w:rPr>
              <w:t>Няма установени несъответствия в месечните оценки.</w:t>
            </w:r>
          </w:p>
          <w:p w:rsidR="00FD1619" w:rsidRPr="00EA0CDA" w:rsidRDefault="00C74D2A" w:rsidP="009F21E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EA0CDA">
              <w:rPr>
                <w:rFonts w:ascii="Times New Roman" w:hAnsi="Times New Roman" w:cs="Times New Roman"/>
              </w:rPr>
              <w:t xml:space="preserve">      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Прилага се 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„Инструкция за експлоатация и поддръжка на помпите на пречиствателната станция за инфилтрат</w:t>
            </w:r>
            <w:r w:rsidR="009F21EB">
              <w:rPr>
                <w:rFonts w:ascii="Times New Roman" w:hAnsi="Times New Roman" w:cs="Times New Roman"/>
                <w:snapToGrid w:val="0"/>
              </w:rPr>
              <w:t xml:space="preserve"> – най-големите консуматори на електроенергия в инсталацията по Условие 2, попадаща в обхвата на Приложение 4 към ЗООС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”(</w:t>
            </w:r>
            <w:r w:rsidR="00FD1619" w:rsidRPr="00EA0CDA">
              <w:rPr>
                <w:rFonts w:ascii="Times New Roman" w:hAnsi="Times New Roman" w:cs="Times New Roman"/>
                <w:b/>
                <w:snapToGrid w:val="0"/>
              </w:rPr>
              <w:t>Условие 8.2.1.1</w:t>
            </w:r>
            <w:r w:rsidR="00FD1619" w:rsidRPr="00EA0CDA">
              <w:rPr>
                <w:rFonts w:ascii="Times New Roman" w:hAnsi="Times New Roman" w:cs="Times New Roman"/>
                <w:snapToGrid w:val="0"/>
              </w:rPr>
              <w:t>)</w:t>
            </w:r>
            <w:r w:rsidR="009F21EB">
              <w:rPr>
                <w:rFonts w:ascii="Times New Roman" w:hAnsi="Times New Roman" w:cs="Times New Roman"/>
                <w:snapToGrid w:val="0"/>
              </w:rPr>
              <w:t>.</w:t>
            </w:r>
            <w:r w:rsidR="009F21EB">
              <w:rPr>
                <w:rFonts w:ascii="Times New Roman" w:hAnsi="Times New Roman" w:cs="Times New Roman"/>
              </w:rPr>
              <w:t xml:space="preserve"> </w:t>
            </w:r>
            <w:r w:rsidR="00FD1619" w:rsidRPr="00EA0CDA">
              <w:rPr>
                <w:rFonts w:ascii="Times New Roman" w:hAnsi="Times New Roman" w:cs="Times New Roman"/>
              </w:rPr>
              <w:t>Води се  дневник за експлоатационен режим и поддръжка на ПСИВ</w:t>
            </w:r>
            <w:r w:rsidR="00411F1B" w:rsidRPr="00EA0CDA">
              <w:rPr>
                <w:rFonts w:ascii="Times New Roman" w:hAnsi="Times New Roman" w:cs="Times New Roman"/>
              </w:rPr>
              <w:t>.</w:t>
            </w:r>
            <w:r w:rsidR="00FD1619" w:rsidRPr="00EA0CDA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FD1619" w:rsidRPr="00EA0CDA" w:rsidRDefault="00FD1619" w:rsidP="00411F1B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CE416D" w:rsidRPr="00844460" w:rsidRDefault="009345A5" w:rsidP="009345A5">
      <w:pPr>
        <w:shd w:val="clear" w:color="auto" w:fill="FFFFFF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</w:t>
      </w:r>
      <w:r w:rsid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844460" w:rsidRP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.3.</w:t>
      </w:r>
      <w:r w:rsid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Използване на с</w:t>
      </w:r>
      <w:r w:rsidR="00844460" w:rsidRPr="0084446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уровини, спомагателни материали и горива</w:t>
      </w:r>
    </w:p>
    <w:p w:rsidR="00844460" w:rsidRPr="00844460" w:rsidRDefault="00844460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460">
        <w:rPr>
          <w:rFonts w:ascii="Times New Roman" w:eastAsia="Calibri" w:hAnsi="Times New Roman" w:cs="Times New Roman"/>
          <w:sz w:val="24"/>
          <w:szCs w:val="24"/>
        </w:rPr>
        <w:t>Неприложимо.</w:t>
      </w:r>
    </w:p>
    <w:p w:rsidR="00844460" w:rsidRDefault="00844460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В КР </w:t>
      </w:r>
      <w:r w:rsidRPr="00844460">
        <w:rPr>
          <w:rFonts w:ascii="Times New Roman" w:hAnsi="Times New Roman" w:cs="Times New Roman"/>
          <w:bCs/>
          <w:color w:val="000000"/>
          <w:sz w:val="24"/>
          <w:szCs w:val="24"/>
        </w:rPr>
        <w:t>519-Н0</w:t>
      </w:r>
      <w:r w:rsidRPr="008444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/</w:t>
      </w:r>
      <w:r w:rsidRPr="00844460">
        <w:rPr>
          <w:rFonts w:ascii="Times New Roman" w:hAnsi="Times New Roman" w:cs="Times New Roman"/>
          <w:bCs/>
          <w:color w:val="000000"/>
          <w:sz w:val="24"/>
          <w:szCs w:val="24"/>
        </w:rPr>
        <w:t>2015</w:t>
      </w:r>
      <w:r w:rsidRPr="0084446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г. за </w:t>
      </w: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инсталация „Регионално депо за неопасни отпадъци </w:t>
      </w:r>
      <w:r w:rsidRPr="00844460">
        <w:rPr>
          <w:rFonts w:ascii="Times New Roman" w:hAnsi="Times New Roman" w:cs="Times New Roman"/>
          <w:sz w:val="24"/>
          <w:szCs w:val="24"/>
        </w:rPr>
        <w:t>- Разлог</w:t>
      </w:r>
      <w:r w:rsidRPr="00844460">
        <w:rPr>
          <w:rFonts w:ascii="Times New Roman" w:eastAsia="Calibri" w:hAnsi="Times New Roman" w:cs="Times New Roman"/>
          <w:sz w:val="24"/>
          <w:szCs w:val="24"/>
        </w:rPr>
        <w:t xml:space="preserve">” няма поставени условия </w:t>
      </w:r>
      <w:r w:rsidR="00465283">
        <w:rPr>
          <w:rFonts w:ascii="Times New Roman" w:hAnsi="Times New Roman" w:cs="Times New Roman"/>
          <w:sz w:val="24"/>
          <w:szCs w:val="24"/>
        </w:rPr>
        <w:t>за използване на суровини, спомагателни материали и гор</w:t>
      </w:r>
      <w:r w:rsidR="006A3AA8">
        <w:rPr>
          <w:rFonts w:ascii="Times New Roman" w:hAnsi="Times New Roman" w:cs="Times New Roman"/>
          <w:sz w:val="24"/>
          <w:szCs w:val="24"/>
        </w:rPr>
        <w:t>и</w:t>
      </w:r>
      <w:r w:rsidR="00465283">
        <w:rPr>
          <w:rFonts w:ascii="Times New Roman" w:hAnsi="Times New Roman" w:cs="Times New Roman"/>
          <w:sz w:val="24"/>
          <w:szCs w:val="24"/>
        </w:rPr>
        <w:t>ва.</w:t>
      </w:r>
    </w:p>
    <w:p w:rsidR="00DA5619" w:rsidRDefault="00DA5619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43B6" w:rsidRDefault="00AF43B6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619" w:rsidRPr="00050371" w:rsidRDefault="00DA5619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>4.</w:t>
      </w:r>
      <w:r w:rsidR="00FC51A4" w:rsidRPr="00050371">
        <w:rPr>
          <w:rFonts w:ascii="Times New Roman" w:hAnsi="Times New Roman" w:cs="Times New Roman"/>
          <w:b/>
          <w:sz w:val="24"/>
          <w:szCs w:val="24"/>
          <w:u w:val="single"/>
        </w:rPr>
        <w:t>ЕМИСИИ НА ВРЕДНИ И</w:t>
      </w: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</w:t>
      </w:r>
      <w:r w:rsidR="00FC51A4" w:rsidRPr="00050371">
        <w:rPr>
          <w:rFonts w:ascii="Times New Roman" w:hAnsi="Times New Roman" w:cs="Times New Roman"/>
          <w:b/>
          <w:sz w:val="24"/>
          <w:szCs w:val="24"/>
          <w:u w:val="single"/>
        </w:rPr>
        <w:t>ПАСНИ ВЕЩЕСТВА В ОКОЛНАТА СРЕДА</w:t>
      </w:r>
    </w:p>
    <w:p w:rsidR="00FC51A4" w:rsidRDefault="00FC51A4" w:rsidP="00844460">
      <w:pPr>
        <w:spacing w:after="0" w:line="240" w:lineRule="auto"/>
        <w:ind w:left="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958" w:rsidRDefault="00295297" w:rsidP="00D07437">
      <w:pPr>
        <w:tabs>
          <w:tab w:val="left" w:pos="709"/>
        </w:tabs>
        <w:spacing w:after="0"/>
        <w:ind w:left="709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295297">
        <w:rPr>
          <w:rFonts w:ascii="Times New Roman" w:hAnsi="Times New Roman" w:cs="Times New Roman"/>
          <w:b/>
          <w:color w:val="000000"/>
          <w:sz w:val="24"/>
          <w:szCs w:val="24"/>
        </w:rPr>
        <w:t>4.1.Доклад по Европейския регистър за изпускане и пренос на замърсители (ЕРИПЗ).</w:t>
      </w:r>
    </w:p>
    <w:p w:rsidR="0073526A" w:rsidRDefault="0073526A" w:rsidP="00D07437">
      <w:pPr>
        <w:shd w:val="clear" w:color="auto" w:fill="FFFFFF"/>
        <w:autoSpaceDE w:val="0"/>
        <w:spacing w:after="0"/>
        <w:ind w:left="709" w:hanging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7A251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D806AE">
        <w:rPr>
          <w:rFonts w:ascii="Times New Roman" w:hAnsi="Times New Roman" w:cs="Times New Roman"/>
          <w:bCs/>
          <w:color w:val="000000"/>
          <w:sz w:val="24"/>
          <w:szCs w:val="24"/>
        </w:rPr>
        <w:t>Доклада по ЕРИПЗ</w:t>
      </w:r>
      <w:r w:rsidRPr="007352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7A25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 изпуснатите замърсители в атмосферния въздух и </w:t>
      </w:r>
      <w:r w:rsidR="009F21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във </w:t>
      </w:r>
      <w:r w:rsidR="007A25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водния обект </w:t>
      </w:r>
      <w:r w:rsidR="00D07437">
        <w:rPr>
          <w:rFonts w:ascii="Times New Roman" w:hAnsi="Times New Roman" w:cs="Times New Roman"/>
          <w:bCs/>
          <w:color w:val="000000"/>
          <w:sz w:val="24"/>
          <w:szCs w:val="24"/>
        </w:rPr>
        <w:t>е представен</w:t>
      </w:r>
      <w:r w:rsidRPr="007352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</w:t>
      </w:r>
      <w:r w:rsidRPr="007352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Таблици 1 </w:t>
      </w:r>
      <w:r w:rsidR="007A25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от Приложение 1 от настоящия доклад. </w:t>
      </w:r>
    </w:p>
    <w:p w:rsidR="008D6904" w:rsidRDefault="00D806AE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Данните за изпусканията в атмосферния въздух се основават на изчисле</w:t>
      </w:r>
      <w:r w:rsidR="00D07437"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ние</w:t>
      </w:r>
      <w:r w:rsidR="009F21EB"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(метод „С”</w:t>
      </w:r>
      <w:r w:rsidR="00F44E30"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9345A5"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F21EB"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 </w:t>
      </w:r>
      <w:r w:rsidR="008D6904" w:rsidRPr="00053E2B">
        <w:rPr>
          <w:rFonts w:ascii="Times New Roman" w:hAnsi="Times New Roman" w:cs="Times New Roman"/>
          <w:bCs/>
          <w:color w:val="000000"/>
          <w:sz w:val="24"/>
          <w:szCs w:val="24"/>
        </w:rPr>
        <w:t>утвърдена национална методика,</w:t>
      </w:r>
      <w:r w:rsidR="008D690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базирана на ръководство</w:t>
      </w:r>
      <w:r w:rsidR="008D6904" w:rsidRPr="008D6904">
        <w:rPr>
          <w:rFonts w:ascii="Arial" w:hAnsi="Arial" w:cs="Arial"/>
          <w:sz w:val="20"/>
          <w:lang w:val="en-GB"/>
        </w:rPr>
        <w:t xml:space="preserve"> </w:t>
      </w:r>
      <w:r w:rsidR="008D6904" w:rsidRPr="00E60C10">
        <w:rPr>
          <w:rFonts w:ascii="Arial" w:hAnsi="Arial" w:cs="Arial"/>
          <w:sz w:val="20"/>
          <w:lang w:val="en-GB"/>
        </w:rPr>
        <w:t>CORINAIR</w:t>
      </w:r>
      <w:r w:rsidR="009345A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8D6904">
        <w:rPr>
          <w:rFonts w:ascii="Times New Roman" w:hAnsi="Times New Roman" w:cs="Times New Roman"/>
          <w:bCs/>
          <w:color w:val="000000"/>
          <w:sz w:val="24"/>
          <w:szCs w:val="24"/>
        </w:rPr>
        <w:t>Заповед № РД-165/20.02.2013г. на МОСВ</w:t>
      </w:r>
      <w:r w:rsidR="003B75A8">
        <w:rPr>
          <w:rFonts w:ascii="Times New Roman" w:hAnsi="Times New Roman" w:cs="Times New Roman"/>
          <w:bCs/>
          <w:color w:val="000000"/>
          <w:sz w:val="24"/>
          <w:szCs w:val="24"/>
        </w:rPr>
        <w:t>)</w:t>
      </w:r>
      <w:r w:rsidR="008D6904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D07437" w:rsidRDefault="00D07437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Данните за изпусканията във водния обект се основава</w:t>
      </w:r>
      <w:r w:rsidR="00F44E30">
        <w:rPr>
          <w:rFonts w:ascii="Times New Roman" w:hAnsi="Times New Roman" w:cs="Times New Roman"/>
          <w:bCs/>
          <w:color w:val="000000"/>
          <w:sz w:val="24"/>
          <w:szCs w:val="24"/>
        </w:rPr>
        <w:t>т на измервания (метод „М”), кои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то се провеждат съгласно комплексното разрешително и  плана за собствен мониторинг.</w:t>
      </w:r>
    </w:p>
    <w:p w:rsidR="00AF43B6" w:rsidRDefault="00AF43B6" w:rsidP="00D0743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16FEF" w:rsidRDefault="00D07437" w:rsidP="00216FEF">
      <w:pPr>
        <w:shd w:val="clear" w:color="auto" w:fill="FFFFFF"/>
        <w:autoSpaceDE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07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4.2.Емисии на вредни вещества в атмосферния въздух</w:t>
      </w:r>
    </w:p>
    <w:p w:rsidR="00715F91" w:rsidRDefault="00715F91" w:rsidP="00715F91">
      <w:pPr>
        <w:spacing w:after="12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F0356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Pr="006F0356">
        <w:rPr>
          <w:rFonts w:ascii="Times New Roman" w:hAnsi="Times New Roman" w:cs="Times New Roman"/>
          <w:b/>
          <w:sz w:val="24"/>
          <w:szCs w:val="24"/>
        </w:rPr>
        <w:t>Условие 9.6.1.1.</w:t>
      </w:r>
      <w:r w:rsidRPr="006F035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F0356">
        <w:rPr>
          <w:rFonts w:ascii="Times New Roman" w:hAnsi="Times New Roman" w:cs="Times New Roman"/>
          <w:b/>
          <w:sz w:val="24"/>
          <w:szCs w:val="24"/>
        </w:rPr>
        <w:t>от КР</w:t>
      </w:r>
      <w:r w:rsidRPr="006F0356">
        <w:rPr>
          <w:rFonts w:ascii="Times New Roman" w:hAnsi="Times New Roman" w:cs="Times New Roman"/>
          <w:sz w:val="24"/>
          <w:szCs w:val="24"/>
        </w:rPr>
        <w:t xml:space="preserve"> от датата на изграждане на газоотвеждащата система на Клетка </w:t>
      </w:r>
      <w:r w:rsidR="00F44E3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1 започва извършването на </w:t>
      </w:r>
      <w:r w:rsidRPr="006F0356">
        <w:rPr>
          <w:rFonts w:ascii="Times New Roman" w:hAnsi="Times New Roman" w:cs="Times New Roman"/>
          <w:sz w:val="24"/>
          <w:szCs w:val="24"/>
        </w:rPr>
        <w:t>собствени периодични измервания на емисиите на вредни вещества в отпадъчните газове, изпускани от изходите на газовите кладенци както следва</w:t>
      </w:r>
      <w:r w:rsidRPr="006F035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715F91" w:rsidRPr="0038142F" w:rsidRDefault="00715F91" w:rsidP="00F73BE0">
      <w:pPr>
        <w:spacing w:after="0"/>
        <w:ind w:left="567" w:hanging="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F0356">
        <w:rPr>
          <w:rFonts w:ascii="Times New Roman" w:hAnsi="Times New Roman" w:cs="Times New Roman"/>
          <w:b/>
          <w:sz w:val="24"/>
          <w:szCs w:val="24"/>
        </w:rPr>
        <w:lastRenderedPageBreak/>
        <w:t>Таблица 9.6.1.1</w:t>
      </w:r>
      <w:r w:rsidRPr="006F03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W w:w="982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"/>
        <w:gridCol w:w="2874"/>
        <w:gridCol w:w="3042"/>
        <w:gridCol w:w="2914"/>
      </w:tblGrid>
      <w:tr w:rsidR="0038142F" w:rsidRPr="006F0356" w:rsidTr="0038142F">
        <w:trPr>
          <w:trHeight w:val="847"/>
        </w:trPr>
        <w:tc>
          <w:tcPr>
            <w:tcW w:w="992" w:type="dxa"/>
            <w:shd w:val="clear" w:color="auto" w:fill="D9D9D9" w:themeFill="background1" w:themeFillShade="D9"/>
            <w:vAlign w:val="center"/>
          </w:tcPr>
          <w:p w:rsidR="00715F91" w:rsidRPr="00715F91" w:rsidRDefault="00715F91" w:rsidP="00F73BE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715F91">
              <w:rPr>
                <w:rFonts w:ascii="Times New Roman" w:hAnsi="Times New Roman" w:cs="Times New Roman"/>
                <w:b/>
              </w:rPr>
              <w:t>Показател</w:t>
            </w:r>
          </w:p>
        </w:tc>
        <w:tc>
          <w:tcPr>
            <w:tcW w:w="2874" w:type="dxa"/>
            <w:shd w:val="clear" w:color="auto" w:fill="D9D9D9" w:themeFill="background1" w:themeFillShade="D9"/>
            <w:vAlign w:val="center"/>
          </w:tcPr>
          <w:p w:rsidR="00715F91" w:rsidRPr="00715F91" w:rsidRDefault="00715F91" w:rsidP="00F73BE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715F91">
              <w:rPr>
                <w:rFonts w:ascii="Times New Roman" w:hAnsi="Times New Roman" w:cs="Times New Roman"/>
                <w:b/>
              </w:rPr>
              <w:t>Метод на изпитване</w:t>
            </w:r>
          </w:p>
        </w:tc>
        <w:tc>
          <w:tcPr>
            <w:tcW w:w="3042" w:type="dxa"/>
            <w:shd w:val="clear" w:color="auto" w:fill="D9D9D9" w:themeFill="background1" w:themeFillShade="D9"/>
            <w:vAlign w:val="center"/>
          </w:tcPr>
          <w:p w:rsidR="00715F91" w:rsidRPr="00715F91" w:rsidRDefault="00715F91" w:rsidP="00F73BE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715F91">
              <w:rPr>
                <w:rFonts w:ascii="Times New Roman" w:hAnsi="Times New Roman" w:cs="Times New Roman"/>
                <w:b/>
              </w:rPr>
              <w:t>Честота на изпитване по време на експлоатация на депото</w:t>
            </w:r>
          </w:p>
        </w:tc>
        <w:tc>
          <w:tcPr>
            <w:tcW w:w="2914" w:type="dxa"/>
            <w:shd w:val="clear" w:color="auto" w:fill="D9D9D9" w:themeFill="background1" w:themeFillShade="D9"/>
            <w:vAlign w:val="center"/>
          </w:tcPr>
          <w:p w:rsidR="00715F91" w:rsidRPr="00715F91" w:rsidRDefault="00715F91" w:rsidP="00F73BE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715F91">
              <w:rPr>
                <w:rFonts w:ascii="Times New Roman" w:hAnsi="Times New Roman" w:cs="Times New Roman"/>
                <w:b/>
              </w:rPr>
              <w:t>Честота на изпитване до 30 години след закриване на депото</w:t>
            </w:r>
          </w:p>
        </w:tc>
      </w:tr>
      <w:tr w:rsidR="0038142F" w:rsidRPr="006F0356" w:rsidTr="0038142F">
        <w:trPr>
          <w:cantSplit/>
          <w:trHeight w:val="260"/>
        </w:trPr>
        <w:tc>
          <w:tcPr>
            <w:tcW w:w="992" w:type="dxa"/>
            <w:vAlign w:val="center"/>
          </w:tcPr>
          <w:p w:rsidR="00715F91" w:rsidRPr="00715F91" w:rsidRDefault="00715F91" w:rsidP="00F73BE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CH</w:t>
            </w:r>
            <w:r w:rsidRPr="00715F91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874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r w:rsidRPr="00715F91">
              <w:rPr>
                <w:rFonts w:ascii="Times New Roman" w:hAnsi="Times New Roman" w:cs="Times New Roman"/>
              </w:rPr>
              <w:t>Пламъчна</w:t>
            </w:r>
            <w:proofErr w:type="spellEnd"/>
            <w:r w:rsidRPr="00715F91">
              <w:rPr>
                <w:rFonts w:ascii="Times New Roman" w:hAnsi="Times New Roman" w:cs="Times New Roman"/>
              </w:rPr>
              <w:t xml:space="preserve"> йонизация; Е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лектрохимичен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принцип</w:t>
            </w:r>
            <w:proofErr w:type="spellEnd"/>
          </w:p>
        </w:tc>
        <w:tc>
          <w:tcPr>
            <w:tcW w:w="304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914" w:type="dxa"/>
            <w:vAlign w:val="center"/>
          </w:tcPr>
          <w:p w:rsidR="00715F91" w:rsidRPr="00715F91" w:rsidDel="00B97DB5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На всеки 6 месеца</w:t>
            </w:r>
          </w:p>
        </w:tc>
      </w:tr>
      <w:tr w:rsidR="0038142F" w:rsidRPr="006F0356" w:rsidTr="0038142F">
        <w:trPr>
          <w:cantSplit/>
          <w:trHeight w:val="260"/>
        </w:trPr>
        <w:tc>
          <w:tcPr>
            <w:tcW w:w="99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CO</w:t>
            </w:r>
            <w:r w:rsidRPr="00715F9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874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Недисперсионна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инфрачервена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спектрометрия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>;</w:t>
            </w:r>
          </w:p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Е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лектрохимичен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принцип</w:t>
            </w:r>
            <w:proofErr w:type="spellEnd"/>
          </w:p>
        </w:tc>
        <w:tc>
          <w:tcPr>
            <w:tcW w:w="304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914" w:type="dxa"/>
            <w:vAlign w:val="center"/>
          </w:tcPr>
          <w:p w:rsidR="00715F91" w:rsidRPr="00715F91" w:rsidDel="00B97DB5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На всеки 6 месеца</w:t>
            </w:r>
          </w:p>
        </w:tc>
      </w:tr>
      <w:tr w:rsidR="0038142F" w:rsidRPr="006F0356" w:rsidTr="0038142F">
        <w:trPr>
          <w:cantSplit/>
          <w:trHeight w:val="260"/>
        </w:trPr>
        <w:tc>
          <w:tcPr>
            <w:tcW w:w="99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O</w:t>
            </w:r>
            <w:r w:rsidRPr="00715F9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874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Парамагнетизъм;</w:t>
            </w:r>
          </w:p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Е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лектрохимичен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принцип</w:t>
            </w:r>
            <w:proofErr w:type="spellEnd"/>
          </w:p>
        </w:tc>
        <w:tc>
          <w:tcPr>
            <w:tcW w:w="304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914" w:type="dxa"/>
            <w:vAlign w:val="center"/>
          </w:tcPr>
          <w:p w:rsidR="00715F91" w:rsidRPr="00715F91" w:rsidDel="00B97DB5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На всеки 6 месеца</w:t>
            </w:r>
          </w:p>
        </w:tc>
      </w:tr>
      <w:tr w:rsidR="0038142F" w:rsidRPr="006F0356" w:rsidTr="0038142F">
        <w:trPr>
          <w:cantSplit/>
          <w:trHeight w:val="260"/>
        </w:trPr>
        <w:tc>
          <w:tcPr>
            <w:tcW w:w="99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H</w:t>
            </w:r>
            <w:r w:rsidRPr="00715F91">
              <w:rPr>
                <w:rFonts w:ascii="Times New Roman" w:hAnsi="Times New Roman" w:cs="Times New Roman"/>
                <w:vertAlign w:val="subscript"/>
              </w:rPr>
              <w:t>2</w:t>
            </w:r>
            <w:r w:rsidRPr="00715F91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874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Недисперсионна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инфрачервена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спектрометрия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>;</w:t>
            </w:r>
          </w:p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Е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лектрохимичен</w:t>
            </w:r>
            <w:proofErr w:type="spellEnd"/>
            <w:r w:rsidRPr="00715F91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Pr="00715F91">
              <w:rPr>
                <w:rFonts w:ascii="Times New Roman" w:hAnsi="Times New Roman" w:cs="Times New Roman"/>
                <w:lang w:val="en-GB"/>
              </w:rPr>
              <w:t>принцип</w:t>
            </w:r>
            <w:proofErr w:type="spellEnd"/>
          </w:p>
        </w:tc>
        <w:tc>
          <w:tcPr>
            <w:tcW w:w="304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914" w:type="dxa"/>
            <w:vAlign w:val="center"/>
          </w:tcPr>
          <w:p w:rsidR="00715F91" w:rsidRPr="00715F91" w:rsidDel="00B97DB5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На всеки 6 месеца</w:t>
            </w:r>
          </w:p>
        </w:tc>
      </w:tr>
      <w:tr w:rsidR="0038142F" w:rsidRPr="006F0356" w:rsidTr="0038142F">
        <w:trPr>
          <w:cantSplit/>
          <w:trHeight w:val="260"/>
        </w:trPr>
        <w:tc>
          <w:tcPr>
            <w:tcW w:w="99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H</w:t>
            </w:r>
            <w:r w:rsidRPr="00715F9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874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2" w:type="dxa"/>
            <w:vAlign w:val="center"/>
          </w:tcPr>
          <w:p w:rsidR="00715F91" w:rsidRPr="00715F91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Месечно</w:t>
            </w:r>
          </w:p>
        </w:tc>
        <w:tc>
          <w:tcPr>
            <w:tcW w:w="2914" w:type="dxa"/>
            <w:vAlign w:val="center"/>
          </w:tcPr>
          <w:p w:rsidR="00715F91" w:rsidRPr="00715F91" w:rsidDel="00B97DB5" w:rsidRDefault="00715F91" w:rsidP="00715F9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715F91">
              <w:rPr>
                <w:rFonts w:ascii="Times New Roman" w:hAnsi="Times New Roman" w:cs="Times New Roman"/>
              </w:rPr>
              <w:t>На всеки 6 месеца</w:t>
            </w:r>
          </w:p>
        </w:tc>
      </w:tr>
    </w:tbl>
    <w:p w:rsidR="00715F91" w:rsidRDefault="00715F91" w:rsidP="00715F91">
      <w:pPr>
        <w:shd w:val="clear" w:color="auto" w:fill="FFFFFF"/>
        <w:autoSpaceDE w:val="0"/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F43B6" w:rsidRPr="00AF43B6" w:rsidRDefault="00715F91" w:rsidP="00AF43B6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През</w:t>
      </w:r>
      <w:r w:rsidR="00AF43B6" w:rsidRPr="00AF43B6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AF43B6" w:rsidRPr="00AF43B6">
        <w:rPr>
          <w:rFonts w:ascii="Times New Roman" w:hAnsi="Times New Roman" w:cs="Times New Roman"/>
          <w:sz w:val="24"/>
          <w:szCs w:val="24"/>
        </w:rPr>
        <w:t xml:space="preserve">отчетният период </w:t>
      </w:r>
      <w:r w:rsidR="003B75A8">
        <w:rPr>
          <w:rFonts w:ascii="Times New Roman" w:hAnsi="Times New Roman" w:cs="Times New Roman"/>
          <w:sz w:val="24"/>
          <w:szCs w:val="24"/>
        </w:rPr>
        <w:t xml:space="preserve"> от </w:t>
      </w:r>
      <w:r w:rsidR="00AF43B6" w:rsidRPr="00AF43B6">
        <w:rPr>
          <w:rFonts w:ascii="Times New Roman" w:hAnsi="Times New Roman" w:cs="Times New Roman"/>
          <w:sz w:val="24"/>
          <w:szCs w:val="24"/>
        </w:rPr>
        <w:t xml:space="preserve">01.06.2017г. </w:t>
      </w:r>
      <w:r w:rsidR="003B75A8">
        <w:rPr>
          <w:rFonts w:ascii="Times New Roman" w:hAnsi="Times New Roman" w:cs="Times New Roman"/>
          <w:sz w:val="24"/>
          <w:szCs w:val="24"/>
        </w:rPr>
        <w:t xml:space="preserve">до </w:t>
      </w:r>
      <w:r w:rsidR="00AF43B6" w:rsidRPr="00AF43B6">
        <w:rPr>
          <w:rFonts w:ascii="Times New Roman" w:hAnsi="Times New Roman" w:cs="Times New Roman"/>
          <w:sz w:val="24"/>
          <w:szCs w:val="24"/>
        </w:rPr>
        <w:t xml:space="preserve">31.12.2017г. все още няма настъпили условия за започване изграждането на газови кладенци. </w:t>
      </w:r>
    </w:p>
    <w:p w:rsidR="006F0356" w:rsidRDefault="006F0356" w:rsidP="00AF43B6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781" w:type="dxa"/>
        <w:tblInd w:w="817" w:type="dxa"/>
        <w:tblLayout w:type="fixed"/>
        <w:tblLook w:val="0000"/>
      </w:tblPr>
      <w:tblGrid>
        <w:gridCol w:w="3686"/>
        <w:gridCol w:w="6095"/>
      </w:tblGrid>
      <w:tr w:rsidR="006F0356" w:rsidRPr="00E52C09" w:rsidTr="005712DD">
        <w:trPr>
          <w:trHeight w:val="47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0356" w:rsidRPr="00C80DB4" w:rsidRDefault="006F0356" w:rsidP="00D949F5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по КР №519</w:t>
            </w:r>
            <w:r w:rsidR="00D949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–Н0</w:t>
            </w: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/2015г.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0356" w:rsidRPr="00C80DB4" w:rsidRDefault="006F0356" w:rsidP="006F035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D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6F0356" w:rsidRPr="00E52C09" w:rsidTr="00114E6D">
        <w:trPr>
          <w:trHeight w:val="292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0356" w:rsidRPr="00216FEF" w:rsidRDefault="006F0356" w:rsidP="008D6904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16FEF">
              <w:rPr>
                <w:rFonts w:ascii="Times New Roman" w:hAnsi="Times New Roman" w:cs="Times New Roman"/>
                <w:b/>
              </w:rPr>
              <w:t>Условие 9.1.3.3.</w:t>
            </w:r>
            <w:r w:rsidRPr="00216FEF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докладва, като част от ГДОС обобщена информация за установените несъответствия на измерените стойности на контролираните параметри на пречиствателното съоръжение на площадката, с определените съгласно </w:t>
            </w:r>
            <w:r w:rsidR="008D6904" w:rsidRPr="003B75A8">
              <w:rPr>
                <w:rFonts w:ascii="Times New Roman" w:hAnsi="Times New Roman" w:cs="Times New Roman"/>
              </w:rPr>
              <w:t>КР</w:t>
            </w:r>
            <w:r w:rsidRPr="00216FEF">
              <w:rPr>
                <w:rFonts w:ascii="Times New Roman" w:hAnsi="Times New Roman" w:cs="Times New Roman"/>
              </w:rPr>
              <w:t>, установените причини за несъответствията и предприетите действия за тяхното отстраняване.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375" w:rsidRDefault="00B732A0" w:rsidP="005A3A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5A3A5B">
              <w:rPr>
                <w:rFonts w:ascii="Times New Roman" w:hAnsi="Times New Roman" w:cs="Times New Roman"/>
              </w:rPr>
              <w:t xml:space="preserve">Съгласно </w:t>
            </w:r>
            <w:r w:rsidR="005A3A5B" w:rsidRPr="005A3A5B">
              <w:rPr>
                <w:rFonts w:ascii="Times New Roman" w:hAnsi="Times New Roman" w:cs="Times New Roman"/>
                <w:b/>
              </w:rPr>
              <w:t>Условие 9.1.1.</w:t>
            </w:r>
            <w:r w:rsidR="005A3A5B">
              <w:rPr>
                <w:rFonts w:ascii="Times New Roman" w:hAnsi="Times New Roman" w:cs="Times New Roman"/>
              </w:rPr>
              <w:t xml:space="preserve"> от КР се разрешава експлоатация </w:t>
            </w:r>
            <w:r>
              <w:rPr>
                <w:rFonts w:ascii="Times New Roman" w:hAnsi="Times New Roman" w:cs="Times New Roman"/>
              </w:rPr>
              <w:t>пречиствателно съоръжение -  факел</w:t>
            </w:r>
            <w:r w:rsidR="00216FEF" w:rsidRPr="00B732A0">
              <w:rPr>
                <w:rFonts w:ascii="Times New Roman" w:hAnsi="Times New Roman" w:cs="Times New Roman"/>
              </w:rPr>
              <w:t xml:space="preserve"> за изгаряне на биогаз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B73FC">
              <w:rPr>
                <w:rFonts w:ascii="Times New Roman" w:hAnsi="Times New Roman" w:cs="Times New Roman"/>
              </w:rPr>
              <w:t>Газовете ще се отвеждат от тялото на депото за последващо изгаряне във факел за изгаряне на биогаз от датата на изграждане на газоотвеждащата си</w:t>
            </w:r>
            <w:r w:rsidR="003B75A8">
              <w:rPr>
                <w:rFonts w:ascii="Times New Roman" w:hAnsi="Times New Roman" w:cs="Times New Roman"/>
              </w:rPr>
              <w:t>с</w:t>
            </w:r>
            <w:r w:rsidR="00AB73FC">
              <w:rPr>
                <w:rFonts w:ascii="Times New Roman" w:hAnsi="Times New Roman" w:cs="Times New Roman"/>
              </w:rPr>
              <w:t xml:space="preserve">тема. </w:t>
            </w:r>
          </w:p>
          <w:p w:rsidR="005A3A5B" w:rsidRDefault="00154375" w:rsidP="005A3A5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AB73FC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смисъла на </w:t>
            </w:r>
            <w:r w:rsidRPr="00154375">
              <w:rPr>
                <w:rFonts w:ascii="Times New Roman" w:hAnsi="Times New Roman" w:cs="Times New Roman"/>
                <w:b/>
              </w:rPr>
              <w:t>Условие 6.12</w:t>
            </w:r>
            <w:r>
              <w:rPr>
                <w:rFonts w:ascii="Times New Roman" w:hAnsi="Times New Roman" w:cs="Times New Roman"/>
              </w:rPr>
              <w:t xml:space="preserve"> от </w:t>
            </w:r>
            <w:r w:rsidRPr="00154375">
              <w:rPr>
                <w:rFonts w:ascii="Times New Roman" w:hAnsi="Times New Roman" w:cs="Times New Roman"/>
                <w:b/>
              </w:rPr>
              <w:t>КР</w:t>
            </w:r>
            <w:r>
              <w:rPr>
                <w:rFonts w:ascii="Times New Roman" w:hAnsi="Times New Roman" w:cs="Times New Roman"/>
              </w:rPr>
              <w:t xml:space="preserve">   за „д</w:t>
            </w:r>
            <w:r w:rsidR="00AB73FC">
              <w:rPr>
                <w:rFonts w:ascii="Times New Roman" w:hAnsi="Times New Roman" w:cs="Times New Roman"/>
              </w:rPr>
              <w:t>ата на изграждане на газоотвеждащата система</w:t>
            </w:r>
            <w:r>
              <w:rPr>
                <w:rFonts w:ascii="Times New Roman" w:hAnsi="Times New Roman" w:cs="Times New Roman"/>
              </w:rPr>
              <w:t>”</w:t>
            </w:r>
            <w:r w:rsidR="00AB73F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 счита датата на изграждане на горен изолиращ екран при запълнен капацитет на Клетка </w:t>
            </w:r>
            <w:r w:rsidR="00F44E30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6F0356" w:rsidRPr="00216FEF" w:rsidRDefault="00154375" w:rsidP="003B75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A3A5B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Условието е неприложимо. </w:t>
            </w:r>
            <w:r w:rsidR="00B732A0">
              <w:rPr>
                <w:rFonts w:ascii="Times New Roman" w:hAnsi="Times New Roman" w:cs="Times New Roman"/>
              </w:rPr>
              <w:t xml:space="preserve">      </w:t>
            </w:r>
          </w:p>
        </w:tc>
      </w:tr>
      <w:tr w:rsidR="00756A76" w:rsidRPr="00F35CC8" w:rsidTr="00076930">
        <w:trPr>
          <w:trHeight w:val="75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01F21" w:rsidRDefault="00756A76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F35CC8">
              <w:rPr>
                <w:rFonts w:ascii="Times New Roman" w:hAnsi="Times New Roman" w:cs="Times New Roman"/>
                <w:b/>
              </w:rPr>
              <w:t xml:space="preserve"> Условие 9.6.2.6.</w:t>
            </w:r>
            <w:r w:rsidRPr="00F35CC8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ежегодно, като част от ГДОС информация по</w:t>
            </w:r>
            <w:r w:rsidR="00701F21">
              <w:rPr>
                <w:rFonts w:ascii="Times New Roman" w:hAnsi="Times New Roman" w:cs="Times New Roman"/>
              </w:rPr>
              <w:t>:</w:t>
            </w:r>
            <w:r w:rsidRPr="00F35CC8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114E6D" w:rsidRDefault="00114E6D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756A76" w:rsidRPr="00F35CC8" w:rsidRDefault="00154375" w:rsidP="00F35CC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а/</w:t>
            </w:r>
            <w:r w:rsidR="00756A76" w:rsidRPr="00F35CC8">
              <w:rPr>
                <w:rFonts w:ascii="Times New Roman" w:hAnsi="Times New Roman" w:cs="Times New Roman"/>
                <w:b/>
              </w:rPr>
              <w:t>Услови</w:t>
            </w:r>
            <w:r w:rsidR="00756A76" w:rsidRPr="00F35CC8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="00756A76" w:rsidRPr="00F35C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56A76" w:rsidRPr="00F35CC8">
              <w:rPr>
                <w:rFonts w:ascii="Times New Roman" w:hAnsi="Times New Roman" w:cs="Times New Roman"/>
                <w:b/>
              </w:rPr>
              <w:t>9.6.2.2, 9.6.2.3</w:t>
            </w:r>
            <w:r w:rsidR="00756A76" w:rsidRPr="00F35CC8">
              <w:rPr>
                <w:rFonts w:ascii="Times New Roman" w:hAnsi="Times New Roman" w:cs="Times New Roman"/>
              </w:rPr>
              <w:t xml:space="preserve"> и </w:t>
            </w:r>
            <w:r w:rsidR="00756A76" w:rsidRPr="00F35CC8">
              <w:rPr>
                <w:rFonts w:ascii="Times New Roman" w:hAnsi="Times New Roman" w:cs="Times New Roman"/>
                <w:b/>
              </w:rPr>
              <w:t>9.6.2.4</w:t>
            </w:r>
            <w:r w:rsidR="00756A76" w:rsidRPr="00F35CC8">
              <w:rPr>
                <w:rFonts w:ascii="Times New Roman" w:hAnsi="Times New Roman" w:cs="Times New Roman"/>
              </w:rPr>
              <w:t xml:space="preserve"> от датата на влизане в сила на КР.:</w:t>
            </w: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35CC8">
              <w:rPr>
                <w:rFonts w:ascii="Times New Roman" w:hAnsi="Times New Roman" w:cs="Times New Roman"/>
                <w:b/>
              </w:rPr>
              <w:t xml:space="preserve">         - </w:t>
            </w:r>
            <w:r w:rsidRPr="00F35CC8">
              <w:rPr>
                <w:rFonts w:ascii="Times New Roman" w:hAnsi="Times New Roman" w:cs="Times New Roman"/>
                <w:b/>
                <w:i/>
              </w:rPr>
              <w:t>Условие 9.6.2.2.</w:t>
            </w:r>
            <w:r w:rsidRPr="00F35CC8">
              <w:rPr>
                <w:rFonts w:ascii="Times New Roman" w:hAnsi="Times New Roman" w:cs="Times New Roman"/>
                <w:i/>
              </w:rPr>
              <w:t xml:space="preserve"> Притежателят на настоящото разрешително да документира и съхранява на площадката информация за всички вещества и техните количества, свързани с прилагането на ЕРИПЗ.</w:t>
            </w: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35CC8">
              <w:rPr>
                <w:rFonts w:ascii="Times New Roman" w:hAnsi="Times New Roman" w:cs="Times New Roman"/>
                <w:b/>
                <w:i/>
              </w:rPr>
              <w:t xml:space="preserve">     </w:t>
            </w: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56A76" w:rsidRPr="00F35CC8" w:rsidRDefault="00756A76" w:rsidP="00F35CC8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56A76" w:rsidRDefault="00756A76" w:rsidP="00756A7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475A56" w:rsidRDefault="00756A76" w:rsidP="00756A7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35CC8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01F21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:rsidR="00F44E30" w:rsidRDefault="00701F21" w:rsidP="00756A7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18365A" w:rsidRDefault="0018365A" w:rsidP="00756A7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18365A" w:rsidRDefault="0018365A" w:rsidP="00756A7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756A76" w:rsidRPr="00F35CC8" w:rsidRDefault="00701F21" w:rsidP="00756A76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56A76" w:rsidRPr="00F35CC8">
              <w:rPr>
                <w:rFonts w:ascii="Times New Roman" w:hAnsi="Times New Roman" w:cs="Times New Roman"/>
                <w:b/>
                <w:i/>
              </w:rPr>
              <w:t>- Условие 9.6.2.3.</w:t>
            </w:r>
            <w:r w:rsidR="00756A76" w:rsidRPr="00F35CC8">
              <w:rPr>
                <w:rFonts w:ascii="Times New Roman" w:hAnsi="Times New Roman" w:cs="Times New Roman"/>
                <w:i/>
              </w:rPr>
              <w:t xml:space="preserve"> Притежателят на настоящото разрешително да документира и съхранява резултатите от изпълнението на мерките за предотвратяване/ намаляване на неорганизираните емисии и интензивно миришещи вещества, генерирани от дейностите на площадката.</w:t>
            </w:r>
          </w:p>
          <w:p w:rsidR="00756A76" w:rsidRDefault="00756A76" w:rsidP="00701F21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F35CC8">
              <w:rPr>
                <w:rFonts w:ascii="Times New Roman" w:hAnsi="Times New Roman" w:cs="Times New Roman"/>
                <w:b/>
                <w:i/>
              </w:rPr>
              <w:t xml:space="preserve">    </w:t>
            </w:r>
          </w:p>
          <w:p w:rsidR="00083A4E" w:rsidRDefault="00083A4E" w:rsidP="00701F21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083A4E" w:rsidRDefault="00083A4E" w:rsidP="00701F21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18365A" w:rsidRDefault="00701F21" w:rsidP="00701F2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756A76" w:rsidRDefault="00701F21" w:rsidP="00701F2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   </w:t>
            </w:r>
            <w:r w:rsidR="00756A76" w:rsidRPr="00F35CC8">
              <w:rPr>
                <w:rFonts w:ascii="Times New Roman" w:hAnsi="Times New Roman" w:cs="Times New Roman"/>
                <w:b/>
                <w:i/>
              </w:rPr>
              <w:t xml:space="preserve">- Условие 9.6.2.4. </w:t>
            </w:r>
            <w:r w:rsidR="00756A76" w:rsidRPr="00F35CC8">
              <w:rPr>
                <w:rFonts w:ascii="Times New Roman" w:hAnsi="Times New Roman" w:cs="Times New Roman"/>
                <w:i/>
              </w:rPr>
              <w:t>Притежателят на настоящото разрешително да документира и съхранява постъпилите оплаквания за миризми в резултат на дейностите, извършвани на площадката.</w:t>
            </w:r>
          </w:p>
          <w:p w:rsidR="00701F21" w:rsidRDefault="00701F21" w:rsidP="00701F2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18365A" w:rsidRDefault="0018365A" w:rsidP="00701F21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  <w:p w:rsidR="00CC4126" w:rsidRDefault="00154375" w:rsidP="00701F21">
            <w:pPr>
              <w:snapToGrid w:val="0"/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 w:cs="Times New Roman"/>
                <w:b/>
              </w:rPr>
              <w:t>б/</w:t>
            </w:r>
            <w:r w:rsidR="00CC4126" w:rsidRPr="00F35CC8">
              <w:rPr>
                <w:rFonts w:ascii="Times New Roman" w:hAnsi="Times New Roman" w:cs="Times New Roman"/>
                <w:b/>
              </w:rPr>
              <w:t>Услови</w:t>
            </w:r>
            <w:r w:rsidR="00CC4126" w:rsidRPr="00F35CC8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="00CC4126" w:rsidRPr="00F35CC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CC4126">
              <w:rPr>
                <w:rFonts w:ascii="Times New Roman" w:hAnsi="Times New Roman" w:cs="Times New Roman"/>
                <w:b/>
              </w:rPr>
              <w:t>9.6.2.1</w:t>
            </w:r>
            <w:r w:rsidR="00CC4126" w:rsidRPr="00F35CC8">
              <w:rPr>
                <w:rFonts w:ascii="Times New Roman" w:hAnsi="Times New Roman" w:cs="Times New Roman"/>
                <w:b/>
              </w:rPr>
              <w:t xml:space="preserve">, </w:t>
            </w:r>
            <w:r w:rsidR="00CC4126" w:rsidRPr="00756A76">
              <w:rPr>
                <w:rFonts w:ascii="Times New Roman" w:hAnsi="Times New Roman" w:cs="Times New Roman"/>
              </w:rPr>
              <w:t>от датата на започване на изграждане на газовите кладенци</w:t>
            </w:r>
            <w:r w:rsidR="00CC4126">
              <w:rPr>
                <w:rFonts w:ascii="Times New Roman" w:hAnsi="Times New Roman" w:cs="Times New Roman"/>
              </w:rPr>
              <w:t>, но не по рано от две години след експлоатация на Клетка 1:</w:t>
            </w:r>
            <w:r w:rsidR="00CC4126" w:rsidRPr="00756A76">
              <w:rPr>
                <w:b/>
                <w:i/>
              </w:rPr>
              <w:t xml:space="preserve"> </w:t>
            </w:r>
            <w:r w:rsidR="00701F21">
              <w:rPr>
                <w:b/>
                <w:i/>
              </w:rPr>
              <w:t>Пр</w:t>
            </w:r>
            <w:r w:rsidR="00CC4126" w:rsidRPr="00756A76">
              <w:rPr>
                <w:i/>
              </w:rPr>
              <w:t>итежателят на настоящото разрешително да документира и съхранява за всеки газов кладенец резултатите от мониторинга за всяка календарна година отделно и да я предоставя при поискване от компетентния орган.</w:t>
            </w:r>
          </w:p>
          <w:p w:rsidR="00701F21" w:rsidRDefault="00701F21" w:rsidP="00701F2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18365A" w:rsidRPr="00756A76" w:rsidRDefault="0018365A" w:rsidP="00701F2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CC4126" w:rsidRPr="00F35CC8" w:rsidRDefault="00154375" w:rsidP="00114E6D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44E30">
              <w:rPr>
                <w:rFonts w:ascii="Times New Roman" w:hAnsi="Times New Roman" w:cs="Times New Roman"/>
                <w:b/>
              </w:rPr>
              <w:t>в/</w:t>
            </w:r>
            <w:r w:rsidR="00701F21" w:rsidRPr="00F44E30">
              <w:rPr>
                <w:rFonts w:ascii="Times New Roman" w:hAnsi="Times New Roman" w:cs="Times New Roman"/>
                <w:b/>
              </w:rPr>
              <w:t>Условие 9.6.2.5.</w:t>
            </w:r>
            <w:r w:rsidR="00701F21" w:rsidRPr="00F44E30">
              <w:rPr>
                <w:rFonts w:ascii="Times New Roman" w:hAnsi="Times New Roman" w:cs="Times New Roman"/>
              </w:rPr>
              <w:t xml:space="preserve"> От датата на изграждане на газоотвеждащата система: </w:t>
            </w:r>
            <w:r w:rsidR="00701F21" w:rsidRPr="00F44E30">
              <w:rPr>
                <w:rFonts w:ascii="Times New Roman" w:hAnsi="Times New Roman" w:cs="Times New Roman"/>
                <w:i/>
              </w:rPr>
              <w:t xml:space="preserve">Притежателят на </w:t>
            </w:r>
            <w:r w:rsidR="00701F21" w:rsidRPr="00F44E30">
              <w:rPr>
                <w:rFonts w:ascii="Times New Roman" w:hAnsi="Times New Roman" w:cs="Times New Roman"/>
                <w:i/>
              </w:rPr>
              <w:lastRenderedPageBreak/>
              <w:t>настоящото разрешително да</w:t>
            </w:r>
            <w:r w:rsidR="00701F21" w:rsidRPr="00701F21">
              <w:rPr>
                <w:i/>
              </w:rPr>
              <w:t xml:space="preserve"> документира и съхранява резултатите от проверката на ефективността на газоотвеждащата система.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6A76" w:rsidRPr="00F35CC8" w:rsidRDefault="00756A76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</w:rPr>
              <w:lastRenderedPageBreak/>
              <w:t xml:space="preserve">    </w:t>
            </w:r>
          </w:p>
          <w:p w:rsidR="00756A76" w:rsidRPr="00F35CC8" w:rsidRDefault="00756A76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6A76" w:rsidRPr="00F35CC8" w:rsidRDefault="00756A76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14E6D" w:rsidRDefault="00114E6D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513E8" w:rsidRDefault="003B75A8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</w:p>
          <w:p w:rsidR="0018365A" w:rsidRDefault="0018365A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18365A" w:rsidRDefault="0018365A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756A76" w:rsidRPr="00F35CC8" w:rsidRDefault="003B75A8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756A76" w:rsidRPr="00F73BE0">
              <w:rPr>
                <w:rFonts w:ascii="Times New Roman" w:hAnsi="Times New Roman" w:cs="Times New Roman"/>
                <w:b/>
              </w:rPr>
              <w:t xml:space="preserve">Таблица </w:t>
            </w:r>
            <w:r w:rsidR="00756A76" w:rsidRPr="003B75A8">
              <w:rPr>
                <w:rFonts w:ascii="Times New Roman" w:hAnsi="Times New Roman" w:cs="Times New Roman"/>
                <w:b/>
              </w:rPr>
              <w:t>1 от Приложение 1</w:t>
            </w:r>
          </w:p>
          <w:p w:rsidR="00756A76" w:rsidRPr="00F35CC8" w:rsidRDefault="00756A76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</w:rPr>
              <w:t xml:space="preserve">  </w:t>
            </w:r>
            <w:r w:rsidR="003B75A8">
              <w:rPr>
                <w:rFonts w:ascii="Times New Roman" w:hAnsi="Times New Roman" w:cs="Times New Roman"/>
              </w:rPr>
              <w:t xml:space="preserve">    </w:t>
            </w:r>
            <w:r w:rsidRPr="00F35CC8">
              <w:rPr>
                <w:rFonts w:ascii="Times New Roman" w:hAnsi="Times New Roman" w:cs="Times New Roman"/>
              </w:rPr>
              <w:t xml:space="preserve">Извършва се докладване на замърсителите, изпускани в атмосферата  в електронната система обслужваща регистъра. Данните на хартиен носител се съхраняват в административната сграда на Регионалното депо. </w:t>
            </w:r>
          </w:p>
          <w:p w:rsidR="00756A76" w:rsidRDefault="00756A76" w:rsidP="002513E8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35CC8">
              <w:rPr>
                <w:rFonts w:ascii="Times New Roman" w:hAnsi="Times New Roman" w:cs="Times New Roman"/>
                <w:bCs/>
                <w:color w:val="000000"/>
              </w:rPr>
              <w:t xml:space="preserve">       Използван е изчислителен метод (метод „С”) </w:t>
            </w:r>
            <w:r w:rsidR="0018365A">
              <w:rPr>
                <w:rFonts w:ascii="Times New Roman" w:hAnsi="Times New Roman" w:cs="Times New Roman"/>
                <w:bCs/>
                <w:color w:val="000000"/>
              </w:rPr>
              <w:t xml:space="preserve">, базиран </w:t>
            </w:r>
            <w:r w:rsidR="008D69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 ръководство</w:t>
            </w:r>
            <w:r w:rsidR="008D6904" w:rsidRPr="008D6904">
              <w:rPr>
                <w:rFonts w:ascii="Arial" w:hAnsi="Arial" w:cs="Arial"/>
                <w:sz w:val="20"/>
                <w:lang w:val="en-GB"/>
              </w:rPr>
              <w:t xml:space="preserve"> </w:t>
            </w:r>
            <w:r w:rsidR="008D6904" w:rsidRPr="00E60C10">
              <w:rPr>
                <w:rFonts w:ascii="Arial" w:hAnsi="Arial" w:cs="Arial"/>
                <w:sz w:val="20"/>
                <w:lang w:val="en-GB"/>
              </w:rPr>
              <w:t>CORINAIR</w:t>
            </w:r>
            <w:r w:rsidR="009C16D8">
              <w:rPr>
                <w:rFonts w:ascii="Arial" w:hAnsi="Arial" w:cs="Arial"/>
                <w:sz w:val="20"/>
                <w:lang w:val="en-GB"/>
              </w:rPr>
              <w:t>-94</w:t>
            </w:r>
            <w:r w:rsidR="008D690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35CC8">
              <w:rPr>
                <w:rFonts w:ascii="Times New Roman" w:hAnsi="Times New Roman" w:cs="Times New Roman"/>
              </w:rPr>
              <w:t>(Заповед № РД-165/20.02.2013г. на МОСВ)</w:t>
            </w:r>
            <w:r w:rsidR="002513E8">
              <w:rPr>
                <w:rFonts w:ascii="Times New Roman" w:hAnsi="Times New Roman" w:cs="Times New Roman"/>
              </w:rPr>
              <w:t>.</w:t>
            </w:r>
            <w:r w:rsidRPr="00F35CC8">
              <w:rPr>
                <w:rFonts w:ascii="Times New Roman" w:hAnsi="Times New Roman" w:cs="Times New Roman"/>
              </w:rPr>
              <w:t xml:space="preserve">   </w:t>
            </w:r>
            <w:r w:rsidR="009C16D8">
              <w:rPr>
                <w:rFonts w:ascii="Times New Roman" w:hAnsi="Times New Roman" w:cs="Times New Roman"/>
              </w:rPr>
              <w:t>Емисионни фактори</w:t>
            </w:r>
            <w:r w:rsidRPr="00F35CC8">
              <w:rPr>
                <w:rFonts w:ascii="Times New Roman" w:hAnsi="Times New Roman" w:cs="Times New Roman"/>
              </w:rPr>
              <w:t>:</w:t>
            </w:r>
          </w:p>
          <w:p w:rsidR="009C16D8" w:rsidRPr="008A38E8" w:rsidRDefault="009C16D8" w:rsidP="009C16D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8A38E8">
              <w:rPr>
                <w:rFonts w:ascii="Times New Roman" w:hAnsi="Times New Roman" w:cs="Times New Roman"/>
              </w:rPr>
              <w:t xml:space="preserve">Метан </w:t>
            </w:r>
            <w:r w:rsidRPr="008A38E8">
              <w:rPr>
                <w:rFonts w:ascii="Times New Roman" w:hAnsi="Times New Roman" w:cs="Times New Roman"/>
                <w:lang w:val="en-US"/>
              </w:rPr>
              <w:t>CH</w:t>
            </w:r>
            <w:r w:rsidRPr="008A38E8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8A38E8">
              <w:rPr>
                <w:rFonts w:ascii="Times New Roman" w:hAnsi="Times New Roman" w:cs="Times New Roman"/>
              </w:rPr>
              <w:t xml:space="preserve">: 92,0 </w:t>
            </w:r>
            <w:r w:rsidRPr="008A38E8">
              <w:rPr>
                <w:rFonts w:ascii="Times New Roman" w:hAnsi="Times New Roman" w:cs="Times New Roman"/>
                <w:lang w:val="en-US"/>
              </w:rPr>
              <w:t>kg</w:t>
            </w:r>
            <w:r w:rsidRPr="008A38E8">
              <w:rPr>
                <w:rFonts w:ascii="Times New Roman" w:hAnsi="Times New Roman" w:cs="Times New Roman"/>
              </w:rPr>
              <w:t>/</w:t>
            </w:r>
            <w:r w:rsidRPr="008A38E8">
              <w:rPr>
                <w:rFonts w:ascii="Times New Roman" w:hAnsi="Times New Roman" w:cs="Times New Roman"/>
                <w:lang w:val="en-US"/>
              </w:rPr>
              <w:t>Mg</w:t>
            </w:r>
          </w:p>
          <w:p w:rsidR="009C16D8" w:rsidRPr="008A38E8" w:rsidRDefault="009C16D8" w:rsidP="009C16D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38E8">
              <w:rPr>
                <w:rFonts w:ascii="Times New Roman" w:hAnsi="Times New Roman" w:cs="Times New Roman"/>
              </w:rPr>
              <w:t xml:space="preserve">Въглероден диоксид </w:t>
            </w:r>
            <w:r w:rsidRPr="008A38E8">
              <w:rPr>
                <w:rFonts w:ascii="Times New Roman" w:hAnsi="Times New Roman" w:cs="Times New Roman"/>
                <w:lang w:val="be-BY"/>
              </w:rPr>
              <w:t>СО</w:t>
            </w:r>
            <w:r w:rsidRPr="008A38E8">
              <w:rPr>
                <w:rFonts w:ascii="Times New Roman" w:hAnsi="Times New Roman" w:cs="Times New Roman"/>
                <w:vertAlign w:val="subscript"/>
                <w:lang w:val="be-BY"/>
              </w:rPr>
              <w:t>2</w:t>
            </w:r>
            <w:r w:rsidRPr="008A38E8">
              <w:rPr>
                <w:rFonts w:ascii="Times New Roman" w:hAnsi="Times New Roman" w:cs="Times New Roman"/>
              </w:rPr>
              <w:t>: 185,0</w:t>
            </w:r>
            <w:r w:rsidRPr="008A38E8">
              <w:rPr>
                <w:rFonts w:ascii="Times New Roman" w:hAnsi="Times New Roman" w:cs="Times New Roman"/>
                <w:lang w:val="en-US"/>
              </w:rPr>
              <w:t xml:space="preserve"> kg</w:t>
            </w:r>
            <w:r w:rsidRPr="008A38E8">
              <w:rPr>
                <w:rFonts w:ascii="Times New Roman" w:hAnsi="Times New Roman" w:cs="Times New Roman"/>
              </w:rPr>
              <w:t>/</w:t>
            </w:r>
            <w:r w:rsidRPr="008A38E8">
              <w:rPr>
                <w:rFonts w:ascii="Times New Roman" w:hAnsi="Times New Roman" w:cs="Times New Roman"/>
                <w:lang w:val="en-US"/>
              </w:rPr>
              <w:t>Mg</w:t>
            </w:r>
          </w:p>
          <w:p w:rsidR="009C16D8" w:rsidRPr="008A38E8" w:rsidRDefault="009C16D8" w:rsidP="009C16D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38E8">
              <w:rPr>
                <w:rFonts w:ascii="Times New Roman" w:hAnsi="Times New Roman" w:cs="Times New Roman"/>
              </w:rPr>
              <w:lastRenderedPageBreak/>
              <w:t>Амоняк N</w:t>
            </w:r>
            <w:r w:rsidRPr="008A38E8">
              <w:rPr>
                <w:rFonts w:ascii="Times New Roman" w:hAnsi="Times New Roman" w:cs="Times New Roman"/>
                <w:lang w:val="en-US"/>
              </w:rPr>
              <w:t>H</w:t>
            </w:r>
            <w:r w:rsidRPr="008A38E8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8A38E8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8A38E8">
              <w:rPr>
                <w:rFonts w:ascii="Times New Roman" w:hAnsi="Times New Roman" w:cs="Times New Roman"/>
              </w:rPr>
              <w:t>: 3</w:t>
            </w:r>
            <w:r w:rsidRPr="008A38E8">
              <w:rPr>
                <w:rFonts w:ascii="Times New Roman" w:hAnsi="Times New Roman" w:cs="Times New Roman"/>
                <w:lang w:val="en-US"/>
              </w:rPr>
              <w:t>,</w:t>
            </w:r>
            <w:r w:rsidRPr="008A38E8">
              <w:rPr>
                <w:rFonts w:ascii="Times New Roman" w:hAnsi="Times New Roman" w:cs="Times New Roman"/>
              </w:rPr>
              <w:t xml:space="preserve">2 </w:t>
            </w:r>
            <w:r w:rsidRPr="008A38E8">
              <w:rPr>
                <w:rFonts w:ascii="Times New Roman" w:hAnsi="Times New Roman" w:cs="Times New Roman"/>
                <w:lang w:val="en-US"/>
              </w:rPr>
              <w:t>kg</w:t>
            </w:r>
            <w:r w:rsidRPr="008A38E8">
              <w:rPr>
                <w:rFonts w:ascii="Times New Roman" w:hAnsi="Times New Roman" w:cs="Times New Roman"/>
              </w:rPr>
              <w:t>/</w:t>
            </w:r>
            <w:r w:rsidRPr="008A38E8">
              <w:rPr>
                <w:rFonts w:ascii="Times New Roman" w:hAnsi="Times New Roman" w:cs="Times New Roman"/>
                <w:lang w:val="en-US"/>
              </w:rPr>
              <w:t>Mg</w:t>
            </w:r>
          </w:p>
          <w:p w:rsidR="009C16D8" w:rsidRPr="008A38E8" w:rsidRDefault="00CC2183" w:rsidP="009C16D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8A38E8">
              <w:rPr>
                <w:rFonts w:ascii="Times New Roman" w:hAnsi="Times New Roman" w:cs="Times New Roman"/>
                <w:spacing w:val="2"/>
              </w:rPr>
              <w:t>Неметанови л</w:t>
            </w:r>
            <w:r w:rsidR="009C16D8" w:rsidRPr="008A38E8">
              <w:rPr>
                <w:rFonts w:ascii="Times New Roman" w:hAnsi="Times New Roman" w:cs="Times New Roman"/>
                <w:spacing w:val="2"/>
              </w:rPr>
              <w:t>етливи органични съединения</w:t>
            </w:r>
            <w:r w:rsidRPr="008A38E8">
              <w:rPr>
                <w:rFonts w:ascii="Times New Roman" w:hAnsi="Times New Roman" w:cs="Times New Roman"/>
                <w:spacing w:val="2"/>
              </w:rPr>
              <w:t xml:space="preserve"> (</w:t>
            </w:r>
            <w:r w:rsidR="009C16D8" w:rsidRPr="008A38E8">
              <w:rPr>
                <w:rFonts w:ascii="Times New Roman" w:hAnsi="Times New Roman" w:cs="Times New Roman"/>
              </w:rPr>
              <w:t>N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MVOC</w:t>
            </w:r>
            <w:r w:rsidRPr="008A38E8">
              <w:rPr>
                <w:rFonts w:ascii="Times New Roman" w:hAnsi="Times New Roman" w:cs="Times New Roman"/>
              </w:rPr>
              <w:t>)</w:t>
            </w:r>
            <w:r w:rsidR="009C16D8" w:rsidRPr="008A38E8">
              <w:rPr>
                <w:rFonts w:ascii="Times New Roman" w:hAnsi="Times New Roman" w:cs="Times New Roman"/>
              </w:rPr>
              <w:t xml:space="preserve">: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0,04</w:t>
            </w:r>
            <w:r w:rsidR="009C16D8" w:rsidRPr="008A38E8">
              <w:rPr>
                <w:rFonts w:ascii="Times New Roman" w:hAnsi="Times New Roman" w:cs="Times New Roman"/>
              </w:rPr>
              <w:t xml:space="preserve">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kg</w:t>
            </w:r>
            <w:r w:rsidR="009C16D8" w:rsidRPr="008A38E8">
              <w:rPr>
                <w:rFonts w:ascii="Times New Roman" w:hAnsi="Times New Roman" w:cs="Times New Roman"/>
              </w:rPr>
              <w:t>/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</w:p>
          <w:p w:rsidR="00756A76" w:rsidRPr="008A38E8" w:rsidRDefault="00756A76" w:rsidP="00F35C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A38E8">
              <w:rPr>
                <w:rFonts w:ascii="Times New Roman" w:hAnsi="Times New Roman" w:cs="Times New Roman"/>
              </w:rPr>
              <w:t xml:space="preserve">      Количеството депонирани отпадъци за отчетния период 01.06.2017 - 31.12.2017г. е 11025,23</w:t>
            </w:r>
            <w:r w:rsidRPr="008A38E8">
              <w:rPr>
                <w:rFonts w:ascii="Times New Roman" w:hAnsi="Times New Roman" w:cs="Times New Roman"/>
                <w:lang w:val="en-US"/>
              </w:rPr>
              <w:t xml:space="preserve"> t</w:t>
            </w:r>
            <w:r w:rsidRPr="008A38E8">
              <w:rPr>
                <w:rFonts w:ascii="Times New Roman" w:hAnsi="Times New Roman" w:cs="Times New Roman"/>
              </w:rPr>
              <w:t>.</w:t>
            </w:r>
            <w:r w:rsidRPr="008A38E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A38E8">
              <w:rPr>
                <w:rFonts w:ascii="Times New Roman" w:hAnsi="Times New Roman" w:cs="Times New Roman"/>
              </w:rPr>
              <w:t>Изчислените годишни количества замърсители в атмосферата са:</w:t>
            </w:r>
          </w:p>
          <w:p w:rsidR="00756A76" w:rsidRPr="008A38E8" w:rsidRDefault="00756A76" w:rsidP="00F35CC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8A38E8">
              <w:rPr>
                <w:rFonts w:ascii="Times New Roman" w:hAnsi="Times New Roman" w:cs="Times New Roman"/>
              </w:rPr>
              <w:t xml:space="preserve">Метан </w:t>
            </w:r>
            <w:r w:rsidRPr="008A38E8">
              <w:rPr>
                <w:rFonts w:ascii="Times New Roman" w:hAnsi="Times New Roman" w:cs="Times New Roman"/>
                <w:lang w:val="en-US"/>
              </w:rPr>
              <w:t>CH</w:t>
            </w:r>
            <w:r w:rsidRPr="008A38E8"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 w:rsidRPr="008A38E8">
              <w:rPr>
                <w:rFonts w:ascii="Times New Roman" w:hAnsi="Times New Roman" w:cs="Times New Roman"/>
              </w:rPr>
              <w:t>: 11025,23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="009A4A66" w:rsidRPr="008A38E8">
              <w:rPr>
                <w:rFonts w:ascii="Times New Roman" w:hAnsi="Times New Roman" w:cs="Times New Roman"/>
              </w:rPr>
              <w:t xml:space="preserve">  .</w:t>
            </w:r>
            <w:r w:rsidRPr="008A38E8">
              <w:rPr>
                <w:rFonts w:ascii="Times New Roman" w:hAnsi="Times New Roman" w:cs="Times New Roman"/>
              </w:rPr>
              <w:t xml:space="preserve"> 92,0 </w:t>
            </w:r>
            <w:r w:rsidRPr="008A38E8">
              <w:rPr>
                <w:rFonts w:ascii="Times New Roman" w:hAnsi="Times New Roman" w:cs="Times New Roman"/>
                <w:lang w:val="en-US"/>
              </w:rPr>
              <w:t>kg</w:t>
            </w:r>
            <w:r w:rsidRPr="008A38E8">
              <w:rPr>
                <w:rFonts w:ascii="Times New Roman" w:hAnsi="Times New Roman" w:cs="Times New Roman"/>
              </w:rPr>
              <w:t>/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="009A4A66" w:rsidRPr="008A38E8">
              <w:rPr>
                <w:rFonts w:ascii="Times New Roman" w:hAnsi="Times New Roman" w:cs="Times New Roman"/>
              </w:rPr>
              <w:t xml:space="preserve"> . </w:t>
            </w:r>
            <w:r w:rsidR="001912B4" w:rsidRPr="008A38E8">
              <w:rPr>
                <w:rFonts w:ascii="Times New Roman" w:hAnsi="Times New Roman" w:cs="Times New Roman"/>
                <w:lang w:val="en-US"/>
              </w:rPr>
              <w:t>10</w:t>
            </w:r>
            <w:r w:rsidR="001912B4" w:rsidRPr="008A38E8">
              <w:rPr>
                <w:rFonts w:ascii="Times New Roman" w:hAnsi="Times New Roman" w:cs="Times New Roman"/>
                <w:vertAlign w:val="superscript"/>
                <w:lang w:val="en-US"/>
              </w:rPr>
              <w:t>-3</w:t>
            </w:r>
            <w:r w:rsidRPr="008A38E8">
              <w:rPr>
                <w:rFonts w:ascii="Times New Roman" w:hAnsi="Times New Roman" w:cs="Times New Roman"/>
              </w:rPr>
              <w:t>=</w:t>
            </w:r>
            <w:r w:rsidRPr="008A38E8">
              <w:rPr>
                <w:rFonts w:ascii="Times New Roman" w:hAnsi="Times New Roman" w:cs="Times New Roman"/>
                <w:lang w:val="en-US"/>
              </w:rPr>
              <w:t xml:space="preserve"> 1014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,321 M</w:t>
            </w:r>
            <w:r w:rsidRPr="008A38E8">
              <w:rPr>
                <w:rFonts w:ascii="Times New Roman" w:hAnsi="Times New Roman" w:cs="Times New Roman"/>
                <w:lang w:val="en-US"/>
              </w:rPr>
              <w:t>g</w:t>
            </w:r>
          </w:p>
          <w:p w:rsidR="00756A76" w:rsidRPr="008A38E8" w:rsidRDefault="00756A76" w:rsidP="00F35CC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8A38E8">
              <w:rPr>
                <w:rFonts w:ascii="Times New Roman" w:hAnsi="Times New Roman" w:cs="Times New Roman"/>
              </w:rPr>
              <w:t xml:space="preserve">Въглероден диоксид </w:t>
            </w:r>
            <w:r w:rsidRPr="008A38E8">
              <w:rPr>
                <w:rFonts w:ascii="Times New Roman" w:hAnsi="Times New Roman" w:cs="Times New Roman"/>
                <w:lang w:val="be-BY"/>
              </w:rPr>
              <w:t>СО</w:t>
            </w:r>
            <w:r w:rsidRPr="008A38E8">
              <w:rPr>
                <w:rFonts w:ascii="Times New Roman" w:hAnsi="Times New Roman" w:cs="Times New Roman"/>
                <w:vertAlign w:val="subscript"/>
                <w:lang w:val="be-BY"/>
              </w:rPr>
              <w:t>2</w:t>
            </w:r>
            <w:r w:rsidRPr="008A38E8">
              <w:rPr>
                <w:rFonts w:ascii="Times New Roman" w:hAnsi="Times New Roman" w:cs="Times New Roman"/>
              </w:rPr>
              <w:t xml:space="preserve">: 11025,23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 xml:space="preserve">Mg </w:t>
            </w:r>
            <w:r w:rsidR="009A4A66" w:rsidRPr="008A38E8">
              <w:rPr>
                <w:rFonts w:ascii="Times New Roman" w:hAnsi="Times New Roman" w:cs="Times New Roman"/>
              </w:rPr>
              <w:t>.</w:t>
            </w:r>
            <w:r w:rsidRPr="008A38E8">
              <w:rPr>
                <w:rFonts w:ascii="Times New Roman" w:hAnsi="Times New Roman" w:cs="Times New Roman"/>
              </w:rPr>
              <w:t xml:space="preserve"> 185,0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 xml:space="preserve"> kg</w:t>
            </w:r>
            <w:r w:rsidR="009C16D8" w:rsidRPr="008A38E8">
              <w:rPr>
                <w:rFonts w:ascii="Times New Roman" w:hAnsi="Times New Roman" w:cs="Times New Roman"/>
              </w:rPr>
              <w:t>/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="009A4A66" w:rsidRPr="008A38E8">
              <w:rPr>
                <w:rFonts w:ascii="Times New Roman" w:hAnsi="Times New Roman" w:cs="Times New Roman"/>
              </w:rPr>
              <w:t xml:space="preserve"> .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10</w:t>
            </w:r>
            <w:r w:rsidR="009C16D8" w:rsidRPr="008A38E8">
              <w:rPr>
                <w:rFonts w:ascii="Times New Roman" w:hAnsi="Times New Roman" w:cs="Times New Roman"/>
                <w:vertAlign w:val="superscript"/>
                <w:lang w:val="en-US"/>
              </w:rPr>
              <w:t>-3</w:t>
            </w:r>
            <w:r w:rsidR="00C47F46" w:rsidRPr="008A38E8">
              <w:rPr>
                <w:rFonts w:ascii="Times New Roman" w:hAnsi="Times New Roman" w:cs="Times New Roman"/>
              </w:rPr>
              <w:t xml:space="preserve"> </w:t>
            </w:r>
            <w:r w:rsidRPr="008A38E8">
              <w:rPr>
                <w:rFonts w:ascii="Times New Roman" w:hAnsi="Times New Roman" w:cs="Times New Roman"/>
              </w:rPr>
              <w:t>=</w:t>
            </w:r>
            <w:r w:rsidRPr="008A38E8">
              <w:rPr>
                <w:rFonts w:ascii="Times New Roman" w:hAnsi="Times New Roman" w:cs="Times New Roman"/>
                <w:lang w:val="en-US"/>
              </w:rPr>
              <w:t>2039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,</w:t>
            </w:r>
            <w:r w:rsidRPr="008A38E8">
              <w:rPr>
                <w:rFonts w:ascii="Times New Roman" w:hAnsi="Times New Roman" w:cs="Times New Roman"/>
                <w:lang w:val="en-US"/>
              </w:rPr>
              <w:t>667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 xml:space="preserve"> Mg</w:t>
            </w:r>
          </w:p>
          <w:p w:rsidR="00756A76" w:rsidRPr="008A38E8" w:rsidRDefault="00756A76" w:rsidP="00F35CC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38E8">
              <w:rPr>
                <w:rFonts w:ascii="Times New Roman" w:hAnsi="Times New Roman" w:cs="Times New Roman"/>
              </w:rPr>
              <w:t>Амоняк N</w:t>
            </w:r>
            <w:r w:rsidRPr="008A38E8">
              <w:rPr>
                <w:rFonts w:ascii="Times New Roman" w:hAnsi="Times New Roman" w:cs="Times New Roman"/>
                <w:lang w:val="en-US"/>
              </w:rPr>
              <w:t>H</w:t>
            </w:r>
            <w:r w:rsidRPr="008A38E8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8A38E8">
              <w:rPr>
                <w:rFonts w:ascii="Times New Roman" w:hAnsi="Times New Roman" w:cs="Times New Roman"/>
              </w:rPr>
              <w:t xml:space="preserve">:  11025,23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="009A4A66" w:rsidRPr="008A38E8">
              <w:rPr>
                <w:rFonts w:ascii="Times New Roman" w:hAnsi="Times New Roman" w:cs="Times New Roman"/>
              </w:rPr>
              <w:t xml:space="preserve"> .</w:t>
            </w:r>
            <w:r w:rsidRPr="008A38E8">
              <w:rPr>
                <w:rFonts w:ascii="Times New Roman" w:hAnsi="Times New Roman" w:cs="Times New Roman"/>
              </w:rPr>
              <w:t xml:space="preserve"> 3</w:t>
            </w:r>
            <w:r w:rsidRPr="008A38E8">
              <w:rPr>
                <w:rFonts w:ascii="Times New Roman" w:hAnsi="Times New Roman" w:cs="Times New Roman"/>
                <w:lang w:val="en-US"/>
              </w:rPr>
              <w:t>,</w:t>
            </w:r>
            <w:r w:rsidRPr="008A38E8">
              <w:rPr>
                <w:rFonts w:ascii="Times New Roman" w:hAnsi="Times New Roman" w:cs="Times New Roman"/>
              </w:rPr>
              <w:t xml:space="preserve">2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kg</w:t>
            </w:r>
            <w:r w:rsidR="009C16D8" w:rsidRPr="008A38E8">
              <w:rPr>
                <w:rFonts w:ascii="Times New Roman" w:hAnsi="Times New Roman" w:cs="Times New Roman"/>
              </w:rPr>
              <w:t>/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="009A4A66" w:rsidRPr="008A38E8">
              <w:rPr>
                <w:rFonts w:ascii="Times New Roman" w:hAnsi="Times New Roman" w:cs="Times New Roman"/>
              </w:rPr>
              <w:t xml:space="preserve"> .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10</w:t>
            </w:r>
            <w:r w:rsidR="009C16D8" w:rsidRPr="008A38E8">
              <w:rPr>
                <w:rFonts w:ascii="Times New Roman" w:hAnsi="Times New Roman" w:cs="Times New Roman"/>
                <w:vertAlign w:val="superscript"/>
                <w:lang w:val="en-US"/>
              </w:rPr>
              <w:t>-3</w:t>
            </w:r>
            <w:r w:rsidR="009C16D8" w:rsidRPr="008A38E8">
              <w:rPr>
                <w:rFonts w:ascii="Times New Roman" w:hAnsi="Times New Roman" w:cs="Times New Roman"/>
              </w:rPr>
              <w:t xml:space="preserve"> </w:t>
            </w:r>
            <w:r w:rsidRPr="008A38E8">
              <w:rPr>
                <w:rFonts w:ascii="Times New Roman" w:hAnsi="Times New Roman" w:cs="Times New Roman"/>
                <w:lang w:val="en-US"/>
              </w:rPr>
              <w:t>= 35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,</w:t>
            </w:r>
            <w:r w:rsidR="00980EA6">
              <w:rPr>
                <w:rFonts w:ascii="Times New Roman" w:hAnsi="Times New Roman" w:cs="Times New Roman"/>
                <w:lang w:val="en-US"/>
              </w:rPr>
              <w:t>28</w:t>
            </w:r>
            <w:r w:rsidR="00980EA6">
              <w:rPr>
                <w:rFonts w:ascii="Times New Roman" w:hAnsi="Times New Roman" w:cs="Times New Roman"/>
              </w:rPr>
              <w:t>1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 xml:space="preserve"> Mg</w:t>
            </w:r>
          </w:p>
          <w:p w:rsidR="00756A76" w:rsidRPr="008A38E8" w:rsidRDefault="00CC2183" w:rsidP="00F35CC8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317" w:hanging="283"/>
              <w:jc w:val="both"/>
              <w:rPr>
                <w:rFonts w:ascii="Times New Roman" w:hAnsi="Times New Roman" w:cs="Times New Roman"/>
              </w:rPr>
            </w:pPr>
            <w:r w:rsidRPr="008A38E8">
              <w:rPr>
                <w:rFonts w:ascii="Times New Roman" w:hAnsi="Times New Roman" w:cs="Times New Roman"/>
                <w:spacing w:val="2"/>
              </w:rPr>
              <w:t>Неметанови летливи органични съединения (</w:t>
            </w:r>
            <w:r w:rsidRPr="008A38E8">
              <w:rPr>
                <w:rFonts w:ascii="Times New Roman" w:hAnsi="Times New Roman" w:cs="Times New Roman"/>
              </w:rPr>
              <w:t>N</w:t>
            </w:r>
            <w:r w:rsidRPr="008A38E8">
              <w:rPr>
                <w:rFonts w:ascii="Times New Roman" w:hAnsi="Times New Roman" w:cs="Times New Roman"/>
                <w:lang w:val="en-US"/>
              </w:rPr>
              <w:t>MVOC</w:t>
            </w:r>
            <w:r w:rsidRPr="008A38E8">
              <w:rPr>
                <w:rFonts w:ascii="Times New Roman" w:hAnsi="Times New Roman" w:cs="Times New Roman"/>
              </w:rPr>
              <w:t xml:space="preserve">): </w:t>
            </w:r>
            <w:r w:rsidR="003B75A8" w:rsidRPr="008A38E8">
              <w:rPr>
                <w:rFonts w:ascii="Times New Roman" w:hAnsi="Times New Roman" w:cs="Times New Roman"/>
              </w:rPr>
              <w:t>11</w:t>
            </w:r>
            <w:r w:rsidR="00756A76" w:rsidRPr="008A38E8">
              <w:rPr>
                <w:rFonts w:ascii="Times New Roman" w:hAnsi="Times New Roman" w:cs="Times New Roman"/>
              </w:rPr>
              <w:t xml:space="preserve">025,23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Pr="008A38E8">
              <w:rPr>
                <w:rFonts w:ascii="Times New Roman" w:hAnsi="Times New Roman" w:cs="Times New Roman"/>
              </w:rPr>
              <w:t xml:space="preserve"> .</w:t>
            </w:r>
            <w:r w:rsidR="00756A76" w:rsidRPr="008A38E8">
              <w:rPr>
                <w:rFonts w:ascii="Times New Roman" w:hAnsi="Times New Roman" w:cs="Times New Roman"/>
              </w:rPr>
              <w:t xml:space="preserve"> </w:t>
            </w:r>
            <w:r w:rsidR="00756A76" w:rsidRPr="008A38E8">
              <w:rPr>
                <w:rFonts w:ascii="Times New Roman" w:hAnsi="Times New Roman" w:cs="Times New Roman"/>
                <w:lang w:val="en-US"/>
              </w:rPr>
              <w:t>0,04</w:t>
            </w:r>
            <w:r w:rsidR="00756A76" w:rsidRPr="008A38E8">
              <w:rPr>
                <w:rFonts w:ascii="Times New Roman" w:hAnsi="Times New Roman" w:cs="Times New Roman"/>
              </w:rPr>
              <w:t xml:space="preserve">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kg</w:t>
            </w:r>
            <w:r w:rsidR="009C16D8" w:rsidRPr="008A38E8">
              <w:rPr>
                <w:rFonts w:ascii="Times New Roman" w:hAnsi="Times New Roman" w:cs="Times New Roman"/>
              </w:rPr>
              <w:t>/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Pr="008A38E8">
              <w:rPr>
                <w:rFonts w:ascii="Times New Roman" w:hAnsi="Times New Roman" w:cs="Times New Roman"/>
              </w:rPr>
              <w:t xml:space="preserve"> .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10</w:t>
            </w:r>
            <w:r w:rsidR="009C16D8" w:rsidRPr="008A38E8">
              <w:rPr>
                <w:rFonts w:ascii="Times New Roman" w:hAnsi="Times New Roman" w:cs="Times New Roman"/>
                <w:vertAlign w:val="superscript"/>
                <w:lang w:val="en-US"/>
              </w:rPr>
              <w:t>-3</w:t>
            </w:r>
            <w:r w:rsidR="009C16D8" w:rsidRPr="008A38E8">
              <w:rPr>
                <w:rFonts w:ascii="Times New Roman" w:hAnsi="Times New Roman" w:cs="Times New Roman"/>
              </w:rPr>
              <w:t xml:space="preserve"> </w:t>
            </w:r>
            <w:r w:rsidR="00756A76" w:rsidRPr="008A38E8">
              <w:rPr>
                <w:rFonts w:ascii="Times New Roman" w:hAnsi="Times New Roman" w:cs="Times New Roman"/>
                <w:lang w:val="en-US"/>
              </w:rPr>
              <w:t xml:space="preserve">=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0,</w:t>
            </w:r>
            <w:r w:rsidR="00756A76" w:rsidRPr="008A38E8">
              <w:rPr>
                <w:rFonts w:ascii="Times New Roman" w:hAnsi="Times New Roman" w:cs="Times New Roman"/>
                <w:lang w:val="en-US"/>
              </w:rPr>
              <w:t>4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41</w:t>
            </w:r>
            <w:r w:rsidR="00756A76" w:rsidRPr="008A38E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C16D8" w:rsidRPr="008A38E8">
              <w:rPr>
                <w:rFonts w:ascii="Times New Roman" w:hAnsi="Times New Roman" w:cs="Times New Roman"/>
                <w:lang w:val="en-US"/>
              </w:rPr>
              <w:t>Mg</w:t>
            </w:r>
            <w:r w:rsidR="00756A76" w:rsidRPr="008A38E8">
              <w:rPr>
                <w:rFonts w:ascii="Times New Roman" w:hAnsi="Times New Roman" w:cs="Times New Roman"/>
              </w:rPr>
              <w:t xml:space="preserve"> </w:t>
            </w:r>
          </w:p>
          <w:p w:rsidR="00F73BE0" w:rsidRPr="008A38E8" w:rsidRDefault="00F73BE0" w:rsidP="00F73B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023462" w:rsidRPr="008A38E8" w:rsidRDefault="00023462" w:rsidP="00F73B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6A76" w:rsidRPr="00F35CC8" w:rsidRDefault="00756A76" w:rsidP="00F73BE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F35CC8">
              <w:rPr>
                <w:rFonts w:ascii="Times New Roman" w:hAnsi="Times New Roman" w:cs="Times New Roman"/>
              </w:rPr>
              <w:t>рилага</w:t>
            </w:r>
            <w:r>
              <w:rPr>
                <w:rFonts w:ascii="Times New Roman" w:hAnsi="Times New Roman" w:cs="Times New Roman"/>
              </w:rPr>
              <w:t xml:space="preserve">т се инструкции по </w:t>
            </w:r>
            <w:r w:rsidR="00475A56">
              <w:rPr>
                <w:rFonts w:ascii="Times New Roman" w:hAnsi="Times New Roman" w:cs="Times New Roman"/>
                <w:b/>
              </w:rPr>
              <w:t>Условия 9.3.2 и</w:t>
            </w:r>
            <w:r w:rsidRPr="00F35CC8">
              <w:rPr>
                <w:rFonts w:ascii="Times New Roman" w:hAnsi="Times New Roman" w:cs="Times New Roman"/>
                <w:b/>
              </w:rPr>
              <w:t xml:space="preserve"> 9.3.3</w:t>
            </w:r>
            <w:r w:rsidRPr="00F35CC8">
              <w:rPr>
                <w:rFonts w:ascii="Times New Roman" w:hAnsi="Times New Roman" w:cs="Times New Roman"/>
              </w:rPr>
              <w:t xml:space="preserve"> </w:t>
            </w:r>
            <w:r w:rsidR="00F73BE0">
              <w:rPr>
                <w:rFonts w:ascii="Times New Roman" w:hAnsi="Times New Roman" w:cs="Times New Roman"/>
              </w:rPr>
              <w:t>Осъществява</w:t>
            </w:r>
            <w:r w:rsidR="00AB73FC">
              <w:rPr>
                <w:rFonts w:ascii="Times New Roman" w:hAnsi="Times New Roman" w:cs="Times New Roman"/>
              </w:rPr>
              <w:t>т се</w:t>
            </w:r>
            <w:r w:rsidR="00F73BE0">
              <w:rPr>
                <w:rFonts w:ascii="Times New Roman" w:hAnsi="Times New Roman" w:cs="Times New Roman"/>
              </w:rPr>
              <w:t xml:space="preserve"> мерки</w:t>
            </w:r>
            <w:r>
              <w:rPr>
                <w:rFonts w:ascii="Times New Roman" w:hAnsi="Times New Roman" w:cs="Times New Roman"/>
              </w:rPr>
              <w:t xml:space="preserve"> за намаляване на неорганизиранит</w:t>
            </w:r>
            <w:r w:rsidR="00F44E30">
              <w:rPr>
                <w:rFonts w:ascii="Times New Roman" w:hAnsi="Times New Roman" w:cs="Times New Roman"/>
              </w:rPr>
              <w:t>е емисии и интензивно миришещи</w:t>
            </w:r>
            <w:r>
              <w:rPr>
                <w:rFonts w:ascii="Times New Roman" w:hAnsi="Times New Roman" w:cs="Times New Roman"/>
              </w:rPr>
              <w:t xml:space="preserve"> вещества, в т.ч. оптимално уплътняване на отпадъците, запръстяване в края на деня или незабавно</w:t>
            </w:r>
            <w:r w:rsidR="00475A56">
              <w:rPr>
                <w:rFonts w:ascii="Times New Roman" w:hAnsi="Times New Roman" w:cs="Times New Roman"/>
              </w:rPr>
              <w:t xml:space="preserve"> запръстяване</w:t>
            </w:r>
            <w:r>
              <w:rPr>
                <w:rFonts w:ascii="Times New Roman" w:hAnsi="Times New Roman" w:cs="Times New Roman"/>
              </w:rPr>
              <w:t xml:space="preserve"> при идентифициране на лошо</w:t>
            </w:r>
            <w:r w:rsidR="00F73B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миришещи отпадъци, оросяване на</w:t>
            </w:r>
            <w:r w:rsidR="00475A56">
              <w:rPr>
                <w:rFonts w:ascii="Times New Roman" w:hAnsi="Times New Roman" w:cs="Times New Roman"/>
              </w:rPr>
              <w:t xml:space="preserve"> клетката, измиване на пътищата, поддържане на тревните площи.</w:t>
            </w:r>
            <w:r>
              <w:rPr>
                <w:rFonts w:ascii="Times New Roman" w:hAnsi="Times New Roman" w:cs="Times New Roman"/>
              </w:rPr>
              <w:t xml:space="preserve"> Контролира се спазването на технологията на депониране. Водят се записи в отчетна книга (Приложение 3) и в дневници за </w:t>
            </w:r>
            <w:r w:rsidR="00AB73FC">
              <w:rPr>
                <w:rFonts w:ascii="Times New Roman" w:hAnsi="Times New Roman" w:cs="Times New Roman"/>
              </w:rPr>
              <w:t>регистриране</w:t>
            </w:r>
            <w:r>
              <w:rPr>
                <w:rFonts w:ascii="Times New Roman" w:hAnsi="Times New Roman" w:cs="Times New Roman"/>
              </w:rPr>
              <w:t xml:space="preserve"> на неорганизирани емисии и емисии на инте</w:t>
            </w:r>
            <w:r w:rsidR="00475A56">
              <w:rPr>
                <w:rFonts w:ascii="Times New Roman" w:hAnsi="Times New Roman" w:cs="Times New Roman"/>
              </w:rPr>
              <w:t xml:space="preserve">нзивно миришещи вещества. </w:t>
            </w:r>
            <w:r w:rsidR="00083A4E">
              <w:rPr>
                <w:rFonts w:ascii="Times New Roman" w:hAnsi="Times New Roman" w:cs="Times New Roman"/>
              </w:rPr>
              <w:t>Документират се</w:t>
            </w:r>
            <w:r w:rsidR="00475A5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предприетите мерки</w:t>
            </w:r>
            <w:r w:rsidR="00475A56">
              <w:rPr>
                <w:rFonts w:ascii="Times New Roman" w:hAnsi="Times New Roman" w:cs="Times New Roman"/>
              </w:rPr>
              <w:t xml:space="preserve"> за предотвратяване и намаляване на неорганизираните емисии и резултатите от тях.</w:t>
            </w:r>
          </w:p>
          <w:p w:rsidR="00AB73FC" w:rsidRDefault="00AB73FC" w:rsidP="00570C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8365A" w:rsidRDefault="0018365A" w:rsidP="00570C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6A76" w:rsidRDefault="00756A76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35CC8">
              <w:rPr>
                <w:rFonts w:ascii="Times New Roman" w:hAnsi="Times New Roman" w:cs="Times New Roman"/>
              </w:rPr>
              <w:t xml:space="preserve">е са постъпвали оплаквания за миризми извън границите на производствената площадка в резултат на дейностите, извършвани на </w:t>
            </w:r>
            <w:r>
              <w:rPr>
                <w:rFonts w:ascii="Times New Roman" w:hAnsi="Times New Roman" w:cs="Times New Roman"/>
              </w:rPr>
              <w:t>площадката през отчетната година. Води се дневник за документ</w:t>
            </w:r>
            <w:r w:rsidR="00AB73FC">
              <w:rPr>
                <w:rFonts w:ascii="Times New Roman" w:hAnsi="Times New Roman" w:cs="Times New Roman"/>
              </w:rPr>
              <w:t xml:space="preserve">иране на постъпили оплаквания </w:t>
            </w:r>
            <w:r>
              <w:rPr>
                <w:rFonts w:ascii="Times New Roman" w:hAnsi="Times New Roman" w:cs="Times New Roman"/>
              </w:rPr>
              <w:t>или отсъствието на такива през съответния период.</w:t>
            </w:r>
          </w:p>
          <w:p w:rsidR="00756A76" w:rsidRDefault="00756A76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4126" w:rsidRDefault="00CC4126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56A76" w:rsidRDefault="00756A76" w:rsidP="00570C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8365A" w:rsidRDefault="00CC4126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C4126" w:rsidRDefault="00701F21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CC4126" w:rsidRPr="00AF43B6">
              <w:rPr>
                <w:rFonts w:ascii="Times New Roman" w:hAnsi="Times New Roman" w:cs="Times New Roman"/>
              </w:rPr>
              <w:t xml:space="preserve">е са настъпили условията за </w:t>
            </w:r>
            <w:r w:rsidR="00083A4E">
              <w:rPr>
                <w:rFonts w:ascii="Times New Roman" w:hAnsi="Times New Roman" w:cs="Times New Roman"/>
              </w:rPr>
              <w:t>изпълнение</w:t>
            </w:r>
          </w:p>
          <w:p w:rsidR="00CC4126" w:rsidRDefault="00CC4126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4126" w:rsidRDefault="00CC4126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4126" w:rsidRDefault="00CC4126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4126" w:rsidRDefault="00CC4126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1F21" w:rsidRDefault="00701F21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4126" w:rsidRDefault="00CC4126" w:rsidP="00701F21">
            <w:pPr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C4126" w:rsidRDefault="00CC4126" w:rsidP="00CC4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1F21" w:rsidRDefault="00701F21" w:rsidP="00CC4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1F21" w:rsidRDefault="00701F21" w:rsidP="00CC4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1F21" w:rsidRDefault="00701F21" w:rsidP="00CC4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1F21" w:rsidRDefault="00701F21" w:rsidP="00CC412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B73FC" w:rsidRDefault="00AB73FC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44E30" w:rsidRDefault="00F44E30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18365A" w:rsidRDefault="0018365A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701F21" w:rsidRPr="00701F21" w:rsidRDefault="00701F21" w:rsidP="00701F2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1F21">
              <w:rPr>
                <w:rFonts w:ascii="Times New Roman" w:hAnsi="Times New Roman" w:cs="Times New Roman"/>
              </w:rPr>
              <w:t xml:space="preserve">Не е настъпила датата на изграждане на газоотвеждащата система, по смисъла на </w:t>
            </w:r>
            <w:r w:rsidRPr="00701F21">
              <w:rPr>
                <w:rFonts w:ascii="Times New Roman" w:hAnsi="Times New Roman" w:cs="Times New Roman"/>
                <w:b/>
              </w:rPr>
              <w:t>Условие 6.12</w:t>
            </w:r>
            <w:r w:rsidRPr="00701F21">
              <w:rPr>
                <w:rFonts w:ascii="Times New Roman" w:hAnsi="Times New Roman" w:cs="Times New Roman"/>
              </w:rPr>
              <w:t xml:space="preserve"> от </w:t>
            </w:r>
            <w:r w:rsidRPr="00701F21">
              <w:rPr>
                <w:rFonts w:ascii="Times New Roman" w:hAnsi="Times New Roman" w:cs="Times New Roman"/>
                <w:b/>
              </w:rPr>
              <w:t>КР</w:t>
            </w:r>
          </w:p>
        </w:tc>
      </w:tr>
      <w:tr w:rsidR="00114E6D" w:rsidRPr="00F35CC8" w:rsidTr="00076930">
        <w:trPr>
          <w:trHeight w:val="2123"/>
        </w:trPr>
        <w:tc>
          <w:tcPr>
            <w:tcW w:w="36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14E6D" w:rsidRPr="00114E6D" w:rsidRDefault="00114E6D" w:rsidP="00114E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14E6D">
              <w:rPr>
                <w:rFonts w:ascii="Times New Roman" w:hAnsi="Times New Roman" w:cs="Times New Roman"/>
                <w:b/>
              </w:rPr>
              <w:lastRenderedPageBreak/>
              <w:t xml:space="preserve">Условие 9.6.2.7. </w:t>
            </w:r>
            <w:r w:rsidRPr="00114E6D">
              <w:rPr>
                <w:rFonts w:ascii="Times New Roman" w:hAnsi="Times New Roman" w:cs="Times New Roman"/>
              </w:rPr>
              <w:t xml:space="preserve">Притежателят на настоящото разрешително да докладва ежегодно, като част от ГДОС, данни за емитираните количества на замърсителите във въздуха, за един тон депониран отпадък, изчислени съгласно </w:t>
            </w:r>
            <w:r w:rsidRPr="00114E6D">
              <w:rPr>
                <w:rFonts w:ascii="Times New Roman" w:hAnsi="Times New Roman" w:cs="Times New Roman"/>
                <w:b/>
              </w:rPr>
              <w:t>Условие 6.15</w:t>
            </w:r>
            <w:r w:rsidRPr="00114E6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4E6D" w:rsidRDefault="003C5D4E" w:rsidP="00114E6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="00114E6D">
              <w:rPr>
                <w:rFonts w:ascii="Times New Roman" w:hAnsi="Times New Roman" w:cs="Times New Roman"/>
              </w:rPr>
              <w:t>През 2017</w:t>
            </w:r>
            <w:r w:rsidR="00114E6D" w:rsidRPr="00114E6D">
              <w:rPr>
                <w:rFonts w:ascii="Times New Roman" w:hAnsi="Times New Roman" w:cs="Times New Roman"/>
              </w:rPr>
              <w:t xml:space="preserve">г. </w:t>
            </w:r>
            <w:r w:rsidR="00083A4E">
              <w:rPr>
                <w:rFonts w:ascii="Times New Roman" w:hAnsi="Times New Roman" w:cs="Times New Roman"/>
              </w:rPr>
              <w:t xml:space="preserve">в </w:t>
            </w:r>
            <w:r w:rsidR="00114E6D" w:rsidRPr="00114E6D">
              <w:rPr>
                <w:rFonts w:ascii="Times New Roman" w:hAnsi="Times New Roman" w:cs="Times New Roman"/>
              </w:rPr>
              <w:t xml:space="preserve"> </w:t>
            </w:r>
            <w:r w:rsidR="00114E6D">
              <w:rPr>
                <w:rFonts w:ascii="Times New Roman" w:hAnsi="Times New Roman" w:cs="Times New Roman"/>
              </w:rPr>
              <w:t>Регионалното депо</w:t>
            </w:r>
            <w:r w:rsidR="00114E6D" w:rsidRPr="00114E6D">
              <w:rPr>
                <w:rFonts w:ascii="Times New Roman" w:hAnsi="Times New Roman" w:cs="Times New Roman"/>
              </w:rPr>
              <w:t xml:space="preserve"> не </w:t>
            </w:r>
            <w:r w:rsidR="00F44E30">
              <w:rPr>
                <w:rFonts w:ascii="Times New Roman" w:hAnsi="Times New Roman" w:cs="Times New Roman"/>
              </w:rPr>
              <w:t>са</w:t>
            </w:r>
            <w:r w:rsidR="00114E6D" w:rsidRPr="00114E6D">
              <w:rPr>
                <w:rFonts w:ascii="Times New Roman" w:hAnsi="Times New Roman" w:cs="Times New Roman"/>
              </w:rPr>
              <w:t xml:space="preserve"> експлоат</w:t>
            </w:r>
            <w:r w:rsidR="00F44E30">
              <w:rPr>
                <w:rFonts w:ascii="Times New Roman" w:hAnsi="Times New Roman" w:cs="Times New Roman"/>
              </w:rPr>
              <w:t>ирани</w:t>
            </w:r>
            <w:r w:rsidR="00114E6D" w:rsidRPr="00114E6D">
              <w:rPr>
                <w:rFonts w:ascii="Times New Roman" w:hAnsi="Times New Roman" w:cs="Times New Roman"/>
              </w:rPr>
              <w:t xml:space="preserve"> организирани източници на емисии в атмосферния въздух</w:t>
            </w:r>
            <w:r w:rsidR="00F44E30">
              <w:rPr>
                <w:rFonts w:ascii="Times New Roman" w:hAnsi="Times New Roman" w:cs="Times New Roman"/>
              </w:rPr>
              <w:t xml:space="preserve"> и не са извършвани измервания.</w:t>
            </w:r>
          </w:p>
          <w:p w:rsidR="00083A4E" w:rsidRDefault="003C5D4E" w:rsidP="00E86F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</w:t>
            </w:r>
            <w:r w:rsidR="00114E6D" w:rsidRPr="00114E6D">
              <w:rPr>
                <w:rFonts w:ascii="Times New Roman" w:hAnsi="Times New Roman" w:cs="Times New Roman"/>
                <w:color w:val="000000"/>
              </w:rPr>
              <w:t>Депонирането на отпадъците  започ</w:t>
            </w:r>
            <w:r w:rsidR="00114E6D">
              <w:rPr>
                <w:rFonts w:ascii="Times New Roman" w:hAnsi="Times New Roman" w:cs="Times New Roman"/>
                <w:color w:val="000000"/>
              </w:rPr>
              <w:t>ва</w:t>
            </w:r>
            <w:r w:rsidR="00114E6D" w:rsidRPr="00114E6D">
              <w:rPr>
                <w:rFonts w:ascii="Times New Roman" w:hAnsi="Times New Roman" w:cs="Times New Roman"/>
                <w:color w:val="000000"/>
              </w:rPr>
              <w:t xml:space="preserve"> от </w:t>
            </w:r>
            <w:r w:rsidR="00114E6D">
              <w:rPr>
                <w:rFonts w:ascii="Times New Roman" w:hAnsi="Times New Roman" w:cs="Times New Roman"/>
                <w:color w:val="000000"/>
              </w:rPr>
              <w:t>01.06.2017г. в К</w:t>
            </w:r>
            <w:r w:rsidR="00114E6D" w:rsidRPr="00114E6D">
              <w:rPr>
                <w:rFonts w:ascii="Times New Roman" w:hAnsi="Times New Roman" w:cs="Times New Roman"/>
                <w:color w:val="000000"/>
              </w:rPr>
              <w:t>летка №1</w:t>
            </w:r>
          </w:p>
          <w:p w:rsidR="00E86FF2" w:rsidRDefault="003C5D4E" w:rsidP="00E86F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     </w:t>
            </w:r>
            <w:r w:rsidR="00E86FF2" w:rsidRPr="00E86FF2">
              <w:rPr>
                <w:rFonts w:ascii="Times New Roman" w:hAnsi="Times New Roman" w:cs="Times New Roman"/>
                <w:b/>
                <w:color w:val="000000"/>
              </w:rPr>
              <w:t>Условие 6.15</w:t>
            </w:r>
            <w:r w:rsidR="00E86FF2">
              <w:rPr>
                <w:rFonts w:ascii="Times New Roman" w:hAnsi="Times New Roman" w:cs="Times New Roman"/>
                <w:color w:val="000000"/>
              </w:rPr>
              <w:t xml:space="preserve"> може да се представи само на база емисионните фактори</w:t>
            </w:r>
            <w:r w:rsidR="002513E8">
              <w:rPr>
                <w:rFonts w:ascii="Times New Roman" w:hAnsi="Times New Roman" w:cs="Times New Roman"/>
                <w:color w:val="000000"/>
              </w:rPr>
              <w:t xml:space="preserve">, съгл.ръководство </w:t>
            </w:r>
            <w:r w:rsidR="002513E8" w:rsidRPr="00E60C10">
              <w:rPr>
                <w:rFonts w:ascii="Arial" w:hAnsi="Arial" w:cs="Arial"/>
                <w:sz w:val="20"/>
                <w:lang w:val="en-GB"/>
              </w:rPr>
              <w:t>CORINAIR</w:t>
            </w:r>
            <w:r w:rsidR="002513E8">
              <w:rPr>
                <w:rFonts w:ascii="Arial" w:hAnsi="Arial" w:cs="Arial"/>
                <w:sz w:val="20"/>
                <w:lang w:val="en-GB"/>
              </w:rPr>
              <w:t>-94</w:t>
            </w:r>
            <w:r w:rsidR="002513E8">
              <w:rPr>
                <w:rFonts w:ascii="Arial" w:hAnsi="Arial" w:cs="Arial"/>
                <w:sz w:val="20"/>
              </w:rPr>
              <w:t xml:space="preserve"> (виж </w:t>
            </w:r>
            <w:r w:rsidR="002513E8" w:rsidRPr="002513E8">
              <w:rPr>
                <w:rFonts w:ascii="Arial" w:hAnsi="Arial" w:cs="Arial"/>
                <w:b/>
                <w:sz w:val="20"/>
              </w:rPr>
              <w:t>Условие 9.6.2.2</w:t>
            </w:r>
            <w:r w:rsidR="002513E8">
              <w:rPr>
                <w:rFonts w:ascii="Arial" w:hAnsi="Arial" w:cs="Arial"/>
                <w:sz w:val="20"/>
              </w:rPr>
              <w:t>.)</w:t>
            </w:r>
            <w:r w:rsidR="00E86FF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E86FF2" w:rsidRPr="00114E6D" w:rsidRDefault="00E86FF2" w:rsidP="00E86FF2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6F0356" w:rsidRDefault="006F0356" w:rsidP="00114E6D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0356" w:rsidRDefault="006F0356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0356" w:rsidRDefault="003C5D4E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4.3.Емисии на вредни и опасни вещества в отпадъчните води</w:t>
      </w:r>
    </w:p>
    <w:p w:rsidR="00D73373" w:rsidRDefault="00D73373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781" w:type="dxa"/>
        <w:tblInd w:w="817" w:type="dxa"/>
        <w:tblLayout w:type="fixed"/>
        <w:tblLook w:val="0000"/>
      </w:tblPr>
      <w:tblGrid>
        <w:gridCol w:w="3785"/>
        <w:gridCol w:w="5996"/>
      </w:tblGrid>
      <w:tr w:rsidR="005B0CB6" w:rsidRPr="00E52C09" w:rsidTr="00D73373">
        <w:trPr>
          <w:trHeight w:val="352"/>
        </w:trPr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0CB6" w:rsidRPr="00835C71" w:rsidRDefault="005B0CB6" w:rsidP="005B0CB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Условия по КР № </w:t>
            </w:r>
            <w:r w:rsid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519–</w:t>
            </w: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CB6" w:rsidRPr="00835C71" w:rsidRDefault="005B0CB6" w:rsidP="00E5775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5C7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5B0CB6" w:rsidRPr="005B0CB6" w:rsidTr="00D73373">
        <w:trPr>
          <w:trHeight w:val="5038"/>
        </w:trPr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0CB6" w:rsidRDefault="005752C3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  <w:b/>
              </w:rPr>
              <w:t xml:space="preserve">Условие 10.1.1.6.3. </w:t>
            </w:r>
            <w:r w:rsidRPr="00835C71">
              <w:rPr>
                <w:rFonts w:ascii="Times New Roman" w:hAnsi="Times New Roman" w:cs="Times New Roman"/>
              </w:rPr>
              <w:t>Притежателят на настоящото разрешително да документира и съхранява резултатите от проверките на съответствието на стойностите на контролираните параметри за всяко пречиствателно съоръжение с определените оптимални такива, съгласно условията на разрешителното, установените причини за несъответствия и предприетите коригиращи действия.</w:t>
            </w:r>
          </w:p>
          <w:p w:rsidR="00007E23" w:rsidRPr="00835C71" w:rsidRDefault="00007E23" w:rsidP="002A63BA">
            <w:pPr>
              <w:tabs>
                <w:tab w:val="left" w:pos="360"/>
              </w:tabs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  <w:b/>
              </w:rPr>
              <w:t>Условие 10.1.1.6.3</w:t>
            </w:r>
            <w:r>
              <w:rPr>
                <w:rFonts w:ascii="Times New Roman" w:hAnsi="Times New Roman" w:cs="Times New Roman"/>
                <w:b/>
              </w:rPr>
              <w:t xml:space="preserve">.1. </w:t>
            </w:r>
            <w:r w:rsidRPr="00007E23">
              <w:rPr>
                <w:rFonts w:ascii="Times New Roman" w:hAnsi="Times New Roman" w:cs="Times New Roman"/>
              </w:rPr>
              <w:t>Притежателят на настоящото разрешително да докладва като част от ГДОС информация за извършените проверки на съответствието на стойностите на к</w:t>
            </w:r>
            <w:r>
              <w:rPr>
                <w:rFonts w:ascii="Times New Roman" w:hAnsi="Times New Roman" w:cs="Times New Roman"/>
              </w:rPr>
              <w:t>о</w:t>
            </w:r>
            <w:r w:rsidRPr="00007E23">
              <w:rPr>
                <w:rFonts w:ascii="Times New Roman" w:hAnsi="Times New Roman" w:cs="Times New Roman"/>
              </w:rPr>
              <w:t>нтролираните параметри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7E23">
              <w:rPr>
                <w:rFonts w:ascii="Times New Roman" w:hAnsi="Times New Roman" w:cs="Times New Roman"/>
              </w:rPr>
              <w:t>за всяка пречиствателно съоръжение с определените оптимални такива, съгласно условията на разрешителното.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CB6" w:rsidRPr="00835C71" w:rsidRDefault="002A63BA" w:rsidP="002A63BA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</w:t>
            </w:r>
            <w:r w:rsidR="00F44E30">
              <w:rPr>
                <w:rFonts w:ascii="Times New Roman" w:hAnsi="Times New Roman" w:cs="Times New Roman"/>
              </w:rPr>
              <w:t>В съответствие</w:t>
            </w:r>
            <w:r w:rsidR="005B0CB6" w:rsidRPr="00835C71">
              <w:rPr>
                <w:rFonts w:ascii="Times New Roman" w:hAnsi="Times New Roman" w:cs="Times New Roman"/>
              </w:rPr>
              <w:t xml:space="preserve"> с </w:t>
            </w:r>
            <w:r w:rsidR="005B0CB6" w:rsidRPr="00835C71">
              <w:rPr>
                <w:rFonts w:ascii="Times New Roman" w:hAnsi="Times New Roman" w:cs="Times New Roman"/>
                <w:b/>
              </w:rPr>
              <w:t xml:space="preserve">Условие </w:t>
            </w:r>
            <w:r w:rsidR="005752C3" w:rsidRPr="00835C71">
              <w:rPr>
                <w:rFonts w:ascii="Times New Roman" w:hAnsi="Times New Roman" w:cs="Times New Roman"/>
                <w:b/>
              </w:rPr>
              <w:t>10.1.1.</w:t>
            </w:r>
            <w:r w:rsidRPr="00835C71">
              <w:rPr>
                <w:rFonts w:ascii="Times New Roman" w:hAnsi="Times New Roman" w:cs="Times New Roman"/>
                <w:b/>
              </w:rPr>
              <w:t xml:space="preserve">3 и Условие 10.1.1.4 </w:t>
            </w:r>
            <w:r w:rsidR="001A7CBD" w:rsidRPr="00835C71">
              <w:rPr>
                <w:rFonts w:ascii="Times New Roman" w:hAnsi="Times New Roman" w:cs="Times New Roman"/>
                <w:b/>
              </w:rPr>
              <w:t>от КР</w:t>
            </w:r>
            <w:r w:rsidR="00F44E30">
              <w:rPr>
                <w:rFonts w:ascii="Times New Roman" w:hAnsi="Times New Roman" w:cs="Times New Roman"/>
              </w:rPr>
              <w:t xml:space="preserve"> се извършва мониторинг</w:t>
            </w:r>
            <w:r w:rsidR="005B0CB6" w:rsidRPr="00835C71">
              <w:rPr>
                <w:rFonts w:ascii="Times New Roman" w:hAnsi="Times New Roman" w:cs="Times New Roman"/>
              </w:rPr>
              <w:t xml:space="preserve"> </w:t>
            </w:r>
            <w:r w:rsidR="005752C3" w:rsidRPr="00835C71">
              <w:rPr>
                <w:rFonts w:ascii="Times New Roman" w:hAnsi="Times New Roman" w:cs="Times New Roman"/>
              </w:rPr>
              <w:t xml:space="preserve">на работата на пречиствателните съоръжения, </w:t>
            </w:r>
            <w:r w:rsidR="00416E71">
              <w:rPr>
                <w:rFonts w:ascii="Times New Roman" w:hAnsi="Times New Roman" w:cs="Times New Roman"/>
              </w:rPr>
              <w:t>съгласно</w:t>
            </w:r>
            <w:r w:rsidR="005752C3" w:rsidRPr="00835C71">
              <w:rPr>
                <w:rFonts w:ascii="Times New Roman" w:hAnsi="Times New Roman" w:cs="Times New Roman"/>
              </w:rPr>
              <w:t xml:space="preserve"> инструкции за поддръжка и експлоатация на съоръженията. Р</w:t>
            </w:r>
            <w:r w:rsidR="005B0CB6" w:rsidRPr="00835C71">
              <w:rPr>
                <w:rFonts w:ascii="Times New Roman" w:hAnsi="Times New Roman" w:cs="Times New Roman"/>
              </w:rPr>
              <w:t>езултатите се отразяват в съответни дневници:</w:t>
            </w:r>
          </w:p>
          <w:p w:rsidR="005752C3" w:rsidRPr="00835C71" w:rsidRDefault="00E5775A" w:rsidP="002A63BA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  а/</w:t>
            </w:r>
            <w:r w:rsidR="005752C3" w:rsidRPr="00835C71">
              <w:rPr>
                <w:rFonts w:ascii="Times New Roman" w:hAnsi="Times New Roman" w:cs="Times New Roman"/>
              </w:rPr>
              <w:t>Пречиствателна станция за инфилтрирани води (ПСИВ)</w:t>
            </w:r>
            <w:r w:rsidR="00416E71">
              <w:rPr>
                <w:rFonts w:ascii="Times New Roman" w:hAnsi="Times New Roman" w:cs="Times New Roman"/>
              </w:rPr>
              <w:t xml:space="preserve">. Пречистването на отпадъчните води се извършва </w:t>
            </w:r>
            <w:r w:rsidR="002A63BA" w:rsidRPr="00835C71">
              <w:rPr>
                <w:rFonts w:ascii="Times New Roman" w:hAnsi="Times New Roman" w:cs="Times New Roman"/>
              </w:rPr>
              <w:t xml:space="preserve"> </w:t>
            </w:r>
            <w:r w:rsidR="00416E71">
              <w:rPr>
                <w:rFonts w:ascii="Times New Roman" w:hAnsi="Times New Roman" w:cs="Times New Roman"/>
              </w:rPr>
              <w:t>на принципа на обратна осмоза</w:t>
            </w:r>
            <w:r w:rsidRPr="00835C71">
              <w:rPr>
                <w:rFonts w:ascii="Times New Roman" w:hAnsi="Times New Roman" w:cs="Times New Roman"/>
              </w:rPr>
              <w:t xml:space="preserve">. </w:t>
            </w:r>
            <w:r w:rsidR="00664812" w:rsidRPr="00835C71">
              <w:rPr>
                <w:rFonts w:ascii="Times New Roman" w:hAnsi="Times New Roman" w:cs="Times New Roman"/>
              </w:rPr>
              <w:t xml:space="preserve"> Автоматично се контролират параметрите, необходими за оптимално протичане на пречиствателните процеси. </w:t>
            </w:r>
            <w:r w:rsidR="002A63BA" w:rsidRPr="00835C71">
              <w:rPr>
                <w:rFonts w:ascii="Times New Roman" w:hAnsi="Times New Roman" w:cs="Times New Roman"/>
              </w:rPr>
              <w:t xml:space="preserve"> Чрез </w:t>
            </w:r>
            <w:r w:rsidR="00664812" w:rsidRPr="00835C71">
              <w:rPr>
                <w:rFonts w:ascii="Times New Roman" w:hAnsi="Times New Roman" w:cs="Times New Roman"/>
                <w:lang w:val="en-US"/>
              </w:rPr>
              <w:t xml:space="preserve">SCADA </w:t>
            </w:r>
            <w:r w:rsidR="00664812" w:rsidRPr="00835C71">
              <w:rPr>
                <w:rFonts w:ascii="Times New Roman" w:hAnsi="Times New Roman" w:cs="Times New Roman"/>
              </w:rPr>
              <w:t>информационна</w:t>
            </w:r>
            <w:r w:rsidR="002A63BA" w:rsidRPr="00835C71">
              <w:rPr>
                <w:rFonts w:ascii="Times New Roman" w:hAnsi="Times New Roman" w:cs="Times New Roman"/>
              </w:rPr>
              <w:t>та система</w:t>
            </w:r>
            <w:r w:rsidR="00007E23">
              <w:rPr>
                <w:rFonts w:ascii="Times New Roman" w:hAnsi="Times New Roman" w:cs="Times New Roman"/>
              </w:rPr>
              <w:t>,</w:t>
            </w:r>
            <w:r w:rsidR="002A63BA" w:rsidRPr="00835C71">
              <w:rPr>
                <w:rFonts w:ascii="Times New Roman" w:hAnsi="Times New Roman" w:cs="Times New Roman"/>
              </w:rPr>
              <w:t xml:space="preserve"> </w:t>
            </w:r>
            <w:r w:rsidR="00007E23">
              <w:rPr>
                <w:rFonts w:ascii="Times New Roman" w:hAnsi="Times New Roman" w:cs="Times New Roman"/>
              </w:rPr>
              <w:t>посредством датчици</w:t>
            </w:r>
            <w:r w:rsidR="00664812" w:rsidRPr="00835C71">
              <w:rPr>
                <w:rFonts w:ascii="Times New Roman" w:hAnsi="Times New Roman" w:cs="Times New Roman"/>
              </w:rPr>
              <w:t xml:space="preserve"> </w:t>
            </w:r>
            <w:r w:rsidR="002A63BA" w:rsidRPr="00835C71">
              <w:rPr>
                <w:rFonts w:ascii="Times New Roman" w:hAnsi="Times New Roman" w:cs="Times New Roman"/>
              </w:rPr>
              <w:t xml:space="preserve"> се следят </w:t>
            </w:r>
            <w:r w:rsidR="00664812" w:rsidRPr="00835C71">
              <w:rPr>
                <w:rFonts w:ascii="Times New Roman" w:hAnsi="Times New Roman" w:cs="Times New Roman"/>
              </w:rPr>
              <w:t>контролираните параметри, като при установено несъответствие се задейства аларма и съоръжението спира работа до отстраняване на причините.</w:t>
            </w:r>
            <w:r w:rsidR="00007E23">
              <w:rPr>
                <w:rFonts w:ascii="Times New Roman" w:hAnsi="Times New Roman" w:cs="Times New Roman"/>
              </w:rPr>
              <w:t xml:space="preserve"> Води</w:t>
            </w:r>
            <w:r w:rsidRPr="00835C71">
              <w:rPr>
                <w:rFonts w:ascii="Times New Roman" w:hAnsi="Times New Roman" w:cs="Times New Roman"/>
              </w:rPr>
              <w:t xml:space="preserve"> се  дневник за технологичен контрол. </w:t>
            </w:r>
          </w:p>
          <w:p w:rsidR="002A63BA" w:rsidRPr="00835C71" w:rsidRDefault="00E5775A" w:rsidP="001A7CB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35C71">
              <w:rPr>
                <w:rFonts w:ascii="Times New Roman" w:hAnsi="Times New Roman" w:cs="Times New Roman"/>
              </w:rPr>
              <w:t xml:space="preserve">         б/Мобилна пречиствателна станция за битови и производствени води от </w:t>
            </w:r>
            <w:r w:rsidR="00906E92" w:rsidRPr="00835C71">
              <w:rPr>
                <w:rFonts w:ascii="Times New Roman" w:hAnsi="Times New Roman" w:cs="Times New Roman"/>
              </w:rPr>
              <w:t>измиване</w:t>
            </w:r>
            <w:r w:rsidRPr="00835C71">
              <w:rPr>
                <w:rFonts w:ascii="Times New Roman" w:hAnsi="Times New Roman" w:cs="Times New Roman"/>
              </w:rPr>
              <w:t xml:space="preserve"> </w:t>
            </w:r>
            <w:r w:rsidR="00906E92" w:rsidRPr="00835C71">
              <w:rPr>
                <w:rFonts w:ascii="Times New Roman" w:hAnsi="Times New Roman" w:cs="Times New Roman"/>
              </w:rPr>
              <w:t>автомобилите</w:t>
            </w:r>
            <w:r w:rsidR="00D73373" w:rsidRPr="00835C71">
              <w:rPr>
                <w:rFonts w:ascii="Times New Roman" w:hAnsi="Times New Roman" w:cs="Times New Roman"/>
              </w:rPr>
              <w:t xml:space="preserve"> (</w:t>
            </w:r>
            <w:r w:rsidR="00C30712" w:rsidRPr="00835C71">
              <w:rPr>
                <w:rFonts w:ascii="Times New Roman" w:hAnsi="Times New Roman" w:cs="Times New Roman"/>
              </w:rPr>
              <w:t>МПСОВ)</w:t>
            </w:r>
            <w:r w:rsidRPr="00835C71">
              <w:rPr>
                <w:rFonts w:ascii="Times New Roman" w:hAnsi="Times New Roman" w:cs="Times New Roman"/>
              </w:rPr>
              <w:t>.</w:t>
            </w:r>
            <w:r w:rsidR="00AB2A63">
              <w:rPr>
                <w:rFonts w:ascii="Times New Roman" w:hAnsi="Times New Roman" w:cs="Times New Roman"/>
              </w:rPr>
              <w:t xml:space="preserve"> Извършва се биологично пречиств</w:t>
            </w:r>
            <w:r w:rsidR="00B900B0">
              <w:rPr>
                <w:rFonts w:ascii="Times New Roman" w:hAnsi="Times New Roman" w:cs="Times New Roman"/>
              </w:rPr>
              <w:t>а</w:t>
            </w:r>
            <w:r w:rsidR="00AB2A63">
              <w:rPr>
                <w:rFonts w:ascii="Times New Roman" w:hAnsi="Times New Roman" w:cs="Times New Roman"/>
              </w:rPr>
              <w:t>не на отпадъчните води</w:t>
            </w:r>
            <w:r w:rsidR="00957B15">
              <w:rPr>
                <w:rFonts w:ascii="Times New Roman" w:hAnsi="Times New Roman" w:cs="Times New Roman"/>
              </w:rPr>
              <w:t xml:space="preserve"> в аеробни условия</w:t>
            </w:r>
            <w:r w:rsidR="00AB2A63">
              <w:rPr>
                <w:rFonts w:ascii="Times New Roman" w:hAnsi="Times New Roman" w:cs="Times New Roman"/>
              </w:rPr>
              <w:t xml:space="preserve"> чрез активна утайка.</w:t>
            </w:r>
            <w:r w:rsidRPr="00835C71">
              <w:rPr>
                <w:rFonts w:ascii="Times New Roman" w:hAnsi="Times New Roman" w:cs="Times New Roman"/>
              </w:rPr>
              <w:t xml:space="preserve"> </w:t>
            </w:r>
            <w:r w:rsidR="002A63BA" w:rsidRPr="00835C71">
              <w:rPr>
                <w:rFonts w:ascii="Times New Roman" w:hAnsi="Times New Roman" w:cs="Times New Roman"/>
              </w:rPr>
              <w:t>И</w:t>
            </w:r>
            <w:r w:rsidR="00AB2A63">
              <w:rPr>
                <w:rFonts w:ascii="Times New Roman" w:hAnsi="Times New Roman" w:cs="Times New Roman"/>
              </w:rPr>
              <w:t>звършва се ежедневно  наблюдение и периодично се измерват параметри</w:t>
            </w:r>
            <w:r w:rsidR="00023462">
              <w:rPr>
                <w:rFonts w:ascii="Times New Roman" w:hAnsi="Times New Roman" w:cs="Times New Roman"/>
              </w:rPr>
              <w:t>те</w:t>
            </w:r>
            <w:r w:rsidR="00AB2A63">
              <w:rPr>
                <w:rFonts w:ascii="Times New Roman" w:hAnsi="Times New Roman" w:cs="Times New Roman"/>
              </w:rPr>
              <w:t>, характеризиращи състоянието на активната утайка.</w:t>
            </w:r>
            <w:r w:rsidR="002A63BA" w:rsidRPr="00835C71">
              <w:rPr>
                <w:rFonts w:ascii="Times New Roman" w:hAnsi="Times New Roman" w:cs="Times New Roman"/>
              </w:rPr>
              <w:t xml:space="preserve"> </w:t>
            </w:r>
            <w:r w:rsidR="00957B15">
              <w:rPr>
                <w:rFonts w:ascii="Times New Roman" w:hAnsi="Times New Roman" w:cs="Times New Roman"/>
              </w:rPr>
              <w:t>Води се дневник за технологичен контрол</w:t>
            </w:r>
            <w:r w:rsidR="002A63BA" w:rsidRPr="00835C71">
              <w:rPr>
                <w:rFonts w:ascii="Times New Roman" w:hAnsi="Times New Roman" w:cs="Times New Roman"/>
              </w:rPr>
              <w:t xml:space="preserve">     </w:t>
            </w:r>
          </w:p>
        </w:tc>
      </w:tr>
      <w:tr w:rsidR="005B0CB6" w:rsidRPr="005B0CB6" w:rsidTr="005B0CB6"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01639" w:rsidRDefault="00A01639" w:rsidP="00A016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01639">
              <w:rPr>
                <w:rFonts w:ascii="Times New Roman" w:hAnsi="Times New Roman" w:cs="Times New Roman"/>
                <w:b/>
              </w:rPr>
              <w:t xml:space="preserve">Условие 10.4.2. </w:t>
            </w:r>
            <w:r w:rsidRPr="00A01639">
              <w:rPr>
                <w:rFonts w:ascii="Times New Roman" w:hAnsi="Times New Roman" w:cs="Times New Roman"/>
              </w:rPr>
              <w:t xml:space="preserve">Притежателят на настоящото разрешително да документира резултатите от оценка на съответствието на показателите за качество на отпадъчните води с определените такива в </w:t>
            </w:r>
            <w:r w:rsidRPr="00A01639">
              <w:rPr>
                <w:rFonts w:ascii="Times New Roman" w:hAnsi="Times New Roman" w:cs="Times New Roman"/>
                <w:b/>
              </w:rPr>
              <w:t xml:space="preserve">Таблица 10.1.2.1. и Таблица 10.1.4.4. </w:t>
            </w:r>
            <w:r w:rsidRPr="00A01639">
              <w:rPr>
                <w:rFonts w:ascii="Times New Roman" w:hAnsi="Times New Roman" w:cs="Times New Roman"/>
              </w:rPr>
              <w:t>от настоящото разрешително. Като част от ГДОС да се докладва за:</w:t>
            </w:r>
          </w:p>
          <w:p w:rsidR="002513E8" w:rsidRPr="00A01639" w:rsidRDefault="002513E8" w:rsidP="00A016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A01639" w:rsidRPr="00A01639" w:rsidRDefault="00A01639" w:rsidP="00A0163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A01639">
              <w:rPr>
                <w:rFonts w:ascii="Times New Roman" w:hAnsi="Times New Roman" w:cs="Times New Roman"/>
              </w:rPr>
              <w:t>Брой на извършените проверки;</w:t>
            </w:r>
          </w:p>
          <w:p w:rsidR="00A01639" w:rsidRPr="00A01639" w:rsidRDefault="00A01639" w:rsidP="00A01639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317"/>
              <w:jc w:val="both"/>
              <w:rPr>
                <w:rFonts w:ascii="Times New Roman" w:hAnsi="Times New Roman" w:cs="Times New Roman"/>
              </w:rPr>
            </w:pPr>
            <w:r w:rsidRPr="00A01639">
              <w:rPr>
                <w:rFonts w:ascii="Times New Roman" w:hAnsi="Times New Roman" w:cs="Times New Roman"/>
              </w:rPr>
              <w:lastRenderedPageBreak/>
              <w:t>Установени несъответствия;</w:t>
            </w:r>
          </w:p>
          <w:p w:rsidR="005B0CB6" w:rsidRPr="005B0CB6" w:rsidRDefault="00A01639" w:rsidP="00A01639">
            <w:pPr>
              <w:pStyle w:val="ac"/>
              <w:numPr>
                <w:ilvl w:val="0"/>
                <w:numId w:val="26"/>
              </w:numPr>
              <w:tabs>
                <w:tab w:val="left" w:pos="780"/>
              </w:tabs>
              <w:spacing w:line="240" w:lineRule="auto"/>
              <w:ind w:left="317"/>
              <w:rPr>
                <w:sz w:val="22"/>
                <w:szCs w:val="22"/>
              </w:rPr>
            </w:pPr>
            <w:r w:rsidRPr="00A01639">
              <w:rPr>
                <w:sz w:val="22"/>
                <w:szCs w:val="22"/>
              </w:rPr>
              <w:t>Предприети коригиращи действия/планирани коригиращи действия</w:t>
            </w:r>
            <w:r w:rsidRPr="007E748D">
              <w:t>.</w:t>
            </w:r>
            <w:r w:rsidR="005B0CB6" w:rsidRPr="005B0CB6">
              <w:rPr>
                <w:sz w:val="22"/>
                <w:szCs w:val="22"/>
              </w:rPr>
              <w:t>;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0CB6" w:rsidRDefault="00B34A5D" w:rsidP="00906E92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</w:t>
            </w:r>
            <w:r w:rsidR="00906E92">
              <w:rPr>
                <w:rFonts w:ascii="Times New Roman" w:hAnsi="Times New Roman" w:cs="Times New Roman"/>
              </w:rPr>
              <w:t xml:space="preserve">Условието е изпълнено / </w:t>
            </w:r>
            <w:r w:rsidR="00906E92" w:rsidRPr="00906E92">
              <w:rPr>
                <w:rFonts w:ascii="Times New Roman" w:hAnsi="Times New Roman" w:cs="Times New Roman"/>
                <w:b/>
              </w:rPr>
              <w:t>Приложение 1, Таблица 3</w:t>
            </w:r>
            <w:r w:rsidR="00906E92">
              <w:rPr>
                <w:rFonts w:ascii="Times New Roman" w:hAnsi="Times New Roman" w:cs="Times New Roman"/>
              </w:rPr>
              <w:t>/</w:t>
            </w:r>
            <w:r w:rsidR="00322E0A">
              <w:rPr>
                <w:rFonts w:ascii="Times New Roman" w:hAnsi="Times New Roman" w:cs="Times New Roman"/>
              </w:rPr>
              <w:t xml:space="preserve"> </w:t>
            </w:r>
          </w:p>
          <w:p w:rsidR="00C81BC2" w:rsidRDefault="00B34A5D" w:rsidP="00C81BC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Съгласно </w:t>
            </w:r>
            <w:r w:rsidRPr="00906E92">
              <w:rPr>
                <w:rFonts w:ascii="Times New Roman" w:hAnsi="Times New Roman" w:cs="Times New Roman"/>
                <w:b/>
              </w:rPr>
              <w:t>Условие 10.1.4.4</w:t>
            </w:r>
            <w:r>
              <w:rPr>
                <w:rFonts w:ascii="Times New Roman" w:hAnsi="Times New Roman" w:cs="Times New Roman"/>
                <w:b/>
              </w:rPr>
              <w:t xml:space="preserve"> от КР </w:t>
            </w:r>
            <w:r w:rsidR="00C30712" w:rsidRPr="00C81BC2">
              <w:rPr>
                <w:rFonts w:ascii="Times New Roman" w:hAnsi="Times New Roman" w:cs="Times New Roman"/>
              </w:rPr>
              <w:t xml:space="preserve">са </w:t>
            </w:r>
            <w:r w:rsidR="00C81BC2">
              <w:rPr>
                <w:rFonts w:ascii="Times New Roman" w:hAnsi="Times New Roman" w:cs="Times New Roman"/>
              </w:rPr>
              <w:t>определени</w:t>
            </w:r>
            <w:r w:rsidR="00C81BC2" w:rsidRPr="00C81BC2">
              <w:rPr>
                <w:rFonts w:ascii="Times New Roman" w:hAnsi="Times New Roman" w:cs="Times New Roman"/>
              </w:rPr>
              <w:t xml:space="preserve"> два пункта за мониторинг на емисиите от отпадъчни води</w:t>
            </w:r>
            <w:r w:rsidR="00C81BC2">
              <w:rPr>
                <w:rFonts w:ascii="Times New Roman" w:hAnsi="Times New Roman" w:cs="Times New Roman"/>
              </w:rPr>
              <w:t xml:space="preserve">, като част от смесен поток, който се </w:t>
            </w:r>
            <w:proofErr w:type="spellStart"/>
            <w:r w:rsidR="00C81BC2">
              <w:rPr>
                <w:rFonts w:ascii="Times New Roman" w:hAnsi="Times New Roman" w:cs="Times New Roman"/>
              </w:rPr>
              <w:t>зауства</w:t>
            </w:r>
            <w:proofErr w:type="spellEnd"/>
            <w:r w:rsidR="00C81BC2">
              <w:rPr>
                <w:rFonts w:ascii="Times New Roman" w:hAnsi="Times New Roman" w:cs="Times New Roman"/>
              </w:rPr>
              <w:t xml:space="preserve"> във </w:t>
            </w:r>
            <w:proofErr w:type="spellStart"/>
            <w:r w:rsidR="00C81BC2">
              <w:rPr>
                <w:rFonts w:ascii="Times New Roman" w:hAnsi="Times New Roman" w:cs="Times New Roman"/>
              </w:rPr>
              <w:t>водоприемник</w:t>
            </w:r>
            <w:proofErr w:type="spellEnd"/>
            <w:r w:rsidR="00C81BC2">
              <w:rPr>
                <w:rFonts w:ascii="Times New Roman" w:hAnsi="Times New Roman" w:cs="Times New Roman"/>
              </w:rPr>
              <w:t xml:space="preserve"> р.</w:t>
            </w:r>
            <w:proofErr w:type="spellStart"/>
            <w:r w:rsidR="00C81BC2">
              <w:rPr>
                <w:rFonts w:ascii="Times New Roman" w:hAnsi="Times New Roman" w:cs="Times New Roman"/>
              </w:rPr>
              <w:t>Драглишка</w:t>
            </w:r>
            <w:proofErr w:type="spellEnd"/>
            <w:r w:rsidR="00C81BC2">
              <w:rPr>
                <w:rFonts w:ascii="Times New Roman" w:hAnsi="Times New Roman" w:cs="Times New Roman"/>
              </w:rPr>
              <w:t>:</w:t>
            </w:r>
          </w:p>
          <w:p w:rsidR="00C81BC2" w:rsidRDefault="00C81BC2" w:rsidP="00C81BC2">
            <w:pPr>
              <w:pStyle w:val="aa"/>
              <w:numPr>
                <w:ilvl w:val="0"/>
                <w:numId w:val="28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81BC2">
              <w:rPr>
                <w:rFonts w:ascii="Times New Roman" w:hAnsi="Times New Roman" w:cs="Times New Roman"/>
              </w:rPr>
              <w:t xml:space="preserve">ТМ 1 </w:t>
            </w:r>
            <w:r>
              <w:rPr>
                <w:rFonts w:ascii="Times New Roman" w:hAnsi="Times New Roman" w:cs="Times New Roman"/>
              </w:rPr>
              <w:t>–</w:t>
            </w:r>
            <w:r w:rsidRPr="00C81B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на изход на </w:t>
            </w:r>
            <w:r w:rsidRPr="00C81BC2">
              <w:rPr>
                <w:rFonts w:ascii="Times New Roman" w:hAnsi="Times New Roman" w:cs="Times New Roman"/>
              </w:rPr>
              <w:t xml:space="preserve">МПСОВ </w:t>
            </w:r>
            <w:r w:rsidR="00D73373">
              <w:rPr>
                <w:rFonts w:ascii="Times New Roman" w:hAnsi="Times New Roman" w:cs="Times New Roman"/>
              </w:rPr>
              <w:t>(мобилна пречиствателна станция за битови и производствени води от измиване автомобилите)</w:t>
            </w:r>
          </w:p>
          <w:p w:rsidR="0018365A" w:rsidRDefault="00D73373" w:rsidP="00067006">
            <w:pPr>
              <w:pStyle w:val="aa"/>
              <w:numPr>
                <w:ilvl w:val="0"/>
                <w:numId w:val="28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365A">
              <w:rPr>
                <w:rFonts w:ascii="Times New Roman" w:hAnsi="Times New Roman" w:cs="Times New Roman"/>
              </w:rPr>
              <w:t>ТМ 2 - на изход на ПСИВ (пречиствателна станция за инфилтрирани води )</w:t>
            </w:r>
          </w:p>
          <w:p w:rsidR="00C14526" w:rsidRPr="0018365A" w:rsidRDefault="00C81BC2" w:rsidP="00067006">
            <w:pPr>
              <w:pStyle w:val="aa"/>
              <w:numPr>
                <w:ilvl w:val="0"/>
                <w:numId w:val="28"/>
              </w:num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8365A">
              <w:rPr>
                <w:rFonts w:ascii="Times New Roman" w:hAnsi="Times New Roman" w:cs="Times New Roman"/>
              </w:rPr>
              <w:lastRenderedPageBreak/>
              <w:t xml:space="preserve"> П</w:t>
            </w:r>
            <w:r w:rsidR="00906E92" w:rsidRPr="0018365A">
              <w:rPr>
                <w:rFonts w:ascii="Times New Roman" w:hAnsi="Times New Roman" w:cs="Times New Roman"/>
              </w:rPr>
              <w:t xml:space="preserve">рез </w:t>
            </w:r>
            <w:r w:rsidR="00C14526" w:rsidRPr="0018365A">
              <w:rPr>
                <w:rFonts w:ascii="Times New Roman" w:hAnsi="Times New Roman" w:cs="Times New Roman"/>
              </w:rPr>
              <w:t>периода на експлоатация на депото (01</w:t>
            </w:r>
            <w:r w:rsidR="00A45409" w:rsidRPr="0018365A">
              <w:rPr>
                <w:rFonts w:ascii="Times New Roman" w:hAnsi="Times New Roman" w:cs="Times New Roman"/>
              </w:rPr>
              <w:t>.06.2017-31.12.2017г.)</w:t>
            </w:r>
            <w:r w:rsidRPr="0018365A">
              <w:rPr>
                <w:rFonts w:ascii="Times New Roman" w:hAnsi="Times New Roman" w:cs="Times New Roman"/>
              </w:rPr>
              <w:t xml:space="preserve"> </w:t>
            </w:r>
            <w:r w:rsidR="00C14526" w:rsidRPr="0018365A">
              <w:rPr>
                <w:rFonts w:ascii="Times New Roman" w:hAnsi="Times New Roman" w:cs="Times New Roman"/>
              </w:rPr>
              <w:t>са</w:t>
            </w:r>
            <w:r w:rsidRPr="0018365A">
              <w:rPr>
                <w:rFonts w:ascii="Times New Roman" w:hAnsi="Times New Roman" w:cs="Times New Roman"/>
              </w:rPr>
              <w:t xml:space="preserve"> извършени </w:t>
            </w:r>
            <w:r w:rsidR="00C14526" w:rsidRPr="0018365A">
              <w:rPr>
                <w:rFonts w:ascii="Times New Roman" w:hAnsi="Times New Roman" w:cs="Times New Roman"/>
              </w:rPr>
              <w:t xml:space="preserve"> два броя п</w:t>
            </w:r>
            <w:r w:rsidR="00C30712" w:rsidRPr="0018365A">
              <w:rPr>
                <w:rFonts w:ascii="Times New Roman" w:hAnsi="Times New Roman" w:cs="Times New Roman"/>
              </w:rPr>
              <w:t>робовземан</w:t>
            </w:r>
            <w:r w:rsidRPr="0018365A">
              <w:rPr>
                <w:rFonts w:ascii="Times New Roman" w:hAnsi="Times New Roman" w:cs="Times New Roman"/>
              </w:rPr>
              <w:t>е</w:t>
            </w:r>
            <w:r w:rsidR="00C30712" w:rsidRPr="0018365A">
              <w:rPr>
                <w:rFonts w:ascii="Times New Roman" w:hAnsi="Times New Roman" w:cs="Times New Roman"/>
              </w:rPr>
              <w:t xml:space="preserve"> и анализ от акредитирана лаборатория</w:t>
            </w:r>
            <w:r w:rsidR="00C14526" w:rsidRPr="0018365A">
              <w:rPr>
                <w:rFonts w:ascii="Times New Roman" w:hAnsi="Times New Roman" w:cs="Times New Roman"/>
              </w:rPr>
              <w:t xml:space="preserve">   - </w:t>
            </w:r>
            <w:r w:rsidR="00067006" w:rsidRPr="0018365A">
              <w:rPr>
                <w:rFonts w:ascii="Times New Roman" w:hAnsi="Times New Roman" w:cs="Times New Roman"/>
              </w:rPr>
              <w:t>през м.август  и м.ноември</w:t>
            </w:r>
            <w:r w:rsidR="00C14526" w:rsidRPr="0018365A">
              <w:rPr>
                <w:rFonts w:ascii="Times New Roman" w:hAnsi="Times New Roman" w:cs="Times New Roman"/>
              </w:rPr>
              <w:t xml:space="preserve"> </w:t>
            </w:r>
            <w:r w:rsidR="00067006" w:rsidRPr="0018365A">
              <w:rPr>
                <w:rFonts w:ascii="Times New Roman" w:hAnsi="Times New Roman" w:cs="Times New Roman"/>
              </w:rPr>
              <w:t>2017 година.</w:t>
            </w:r>
          </w:p>
          <w:p w:rsidR="00C14526" w:rsidRPr="00C81BC2" w:rsidRDefault="00C81BC2" w:rsidP="0006700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C14526" w:rsidRPr="00C81BC2">
              <w:rPr>
                <w:rFonts w:ascii="Times New Roman" w:hAnsi="Times New Roman" w:cs="Times New Roman"/>
              </w:rPr>
              <w:t>Няма установени несъответствия</w:t>
            </w:r>
            <w:r w:rsidR="00C30712" w:rsidRPr="00C81BC2">
              <w:rPr>
                <w:rFonts w:ascii="Times New Roman" w:hAnsi="Times New Roman" w:cs="Times New Roman"/>
              </w:rPr>
              <w:t xml:space="preserve"> и в двата мониторингови </w:t>
            </w:r>
            <w:r>
              <w:rPr>
                <w:rFonts w:ascii="Times New Roman" w:hAnsi="Times New Roman" w:cs="Times New Roman"/>
              </w:rPr>
              <w:t>п</w:t>
            </w:r>
            <w:r w:rsidR="00C30712" w:rsidRPr="00C81BC2">
              <w:rPr>
                <w:rFonts w:ascii="Times New Roman" w:hAnsi="Times New Roman" w:cs="Times New Roman"/>
              </w:rPr>
              <w:t>ункта.</w:t>
            </w:r>
          </w:p>
        </w:tc>
      </w:tr>
      <w:tr w:rsidR="005B0CB6" w:rsidRPr="005B0CB6" w:rsidTr="005B0CB6"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B0CB6" w:rsidRPr="00A45409" w:rsidRDefault="00C14526" w:rsidP="00A45409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A45409">
              <w:rPr>
                <w:rFonts w:ascii="Times New Roman" w:eastAsia="MS Mincho" w:hAnsi="Times New Roman" w:cs="Times New Roman"/>
                <w:b/>
                <w:bCs/>
              </w:rPr>
              <w:lastRenderedPageBreak/>
              <w:t xml:space="preserve">Условие 10.4.3. </w:t>
            </w:r>
            <w:r w:rsidRPr="00A45409">
              <w:rPr>
                <w:rFonts w:ascii="Times New Roman" w:eastAsia="MS Mincho" w:hAnsi="Times New Roman" w:cs="Times New Roman"/>
                <w:bCs/>
              </w:rPr>
              <w:t>Притежателят на настоящото разрешително да докладва като част от съответния ГДОС обобщена информация за резултатите от мониторинга по</w:t>
            </w:r>
            <w:r w:rsidRPr="00A45409">
              <w:rPr>
                <w:rFonts w:ascii="Times New Roman" w:eastAsia="MS Mincho" w:hAnsi="Times New Roman" w:cs="Times New Roman"/>
                <w:b/>
                <w:bCs/>
              </w:rPr>
              <w:t xml:space="preserve"> </w:t>
            </w:r>
            <w:r w:rsidRPr="00A45409">
              <w:rPr>
                <w:rFonts w:ascii="Times New Roman" w:hAnsi="Times New Roman" w:cs="Times New Roman"/>
                <w:b/>
              </w:rPr>
              <w:t>Условие 10.4.1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712" w:rsidRDefault="00C14526" w:rsidP="0006700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043569">
              <w:rPr>
                <w:rFonts w:ascii="Times New Roman" w:hAnsi="Times New Roman" w:cs="Times New Roman"/>
              </w:rPr>
              <w:t xml:space="preserve">  </w:t>
            </w:r>
            <w:r w:rsidR="00C30712" w:rsidRPr="00906E92">
              <w:rPr>
                <w:rFonts w:ascii="Times New Roman" w:hAnsi="Times New Roman" w:cs="Times New Roman"/>
                <w:b/>
              </w:rPr>
              <w:t>Приложение 1, Таблица 3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C30712">
              <w:rPr>
                <w:rFonts w:ascii="Times New Roman" w:hAnsi="Times New Roman" w:cs="Times New Roman"/>
              </w:rPr>
              <w:t>от настоящия доклад</w:t>
            </w:r>
            <w:r w:rsidR="00043569">
              <w:rPr>
                <w:rFonts w:ascii="Times New Roman" w:hAnsi="Times New Roman" w:cs="Times New Roman"/>
              </w:rPr>
              <w:t xml:space="preserve">  - емисии на отпадни води на изход от ПСИ</w:t>
            </w:r>
            <w:r w:rsidR="00474437">
              <w:rPr>
                <w:rFonts w:ascii="Times New Roman" w:hAnsi="Times New Roman" w:cs="Times New Roman"/>
              </w:rPr>
              <w:t>В</w:t>
            </w:r>
            <w:r w:rsidR="00043569">
              <w:rPr>
                <w:rFonts w:ascii="Times New Roman" w:hAnsi="Times New Roman" w:cs="Times New Roman"/>
              </w:rPr>
              <w:t xml:space="preserve"> и на изход от МПСОВ.</w:t>
            </w:r>
          </w:p>
          <w:p w:rsidR="005B0CB6" w:rsidRPr="005B0CB6" w:rsidRDefault="00043569" w:rsidP="00067006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A45409">
              <w:rPr>
                <w:rFonts w:ascii="Times New Roman" w:hAnsi="Times New Roman" w:cs="Times New Roman"/>
              </w:rPr>
              <w:t>Съхраняват се протоколи</w:t>
            </w:r>
            <w:r w:rsidR="00C30712">
              <w:rPr>
                <w:rFonts w:ascii="Times New Roman" w:hAnsi="Times New Roman" w:cs="Times New Roman"/>
              </w:rPr>
              <w:t xml:space="preserve">те за вземане на проби и </w:t>
            </w:r>
            <w:r w:rsidR="00A45409">
              <w:rPr>
                <w:rFonts w:ascii="Times New Roman" w:hAnsi="Times New Roman" w:cs="Times New Roman"/>
              </w:rPr>
              <w:t xml:space="preserve">за изпитване. </w:t>
            </w:r>
            <w:r w:rsidR="00C30712">
              <w:rPr>
                <w:rFonts w:ascii="Times New Roman" w:hAnsi="Times New Roman" w:cs="Times New Roman"/>
              </w:rPr>
              <w:t>Попълват</w:t>
            </w:r>
            <w:r w:rsidR="00A45409">
              <w:rPr>
                <w:rFonts w:ascii="Times New Roman" w:hAnsi="Times New Roman" w:cs="Times New Roman"/>
              </w:rPr>
              <w:t xml:space="preserve"> са информационни карти за всеки мониторингов пункт</w:t>
            </w:r>
            <w:r w:rsidR="00C30712">
              <w:rPr>
                <w:rFonts w:ascii="Times New Roman" w:hAnsi="Times New Roman" w:cs="Times New Roman"/>
              </w:rPr>
              <w:t xml:space="preserve">.  </w:t>
            </w:r>
            <w:r w:rsidR="00C1452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B0CB6" w:rsidRPr="005B0CB6" w:rsidTr="001A7CBD">
        <w:trPr>
          <w:trHeight w:val="2335"/>
        </w:trPr>
        <w:tc>
          <w:tcPr>
            <w:tcW w:w="3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35573" w:rsidRDefault="00C30712" w:rsidP="00957B15">
            <w:pPr>
              <w:spacing w:line="240" w:lineRule="auto"/>
              <w:jc w:val="both"/>
              <w:rPr>
                <w:rFonts w:ascii="Times New Roman" w:eastAsia="MS Mincho" w:hAnsi="Times New Roman" w:cs="Times New Roman"/>
                <w:bCs/>
              </w:rPr>
            </w:pPr>
            <w:r w:rsidRPr="001A7CBD">
              <w:rPr>
                <w:rFonts w:ascii="Times New Roman" w:eastAsia="MS Mincho" w:hAnsi="Times New Roman" w:cs="Times New Roman"/>
                <w:b/>
                <w:bCs/>
              </w:rPr>
              <w:t xml:space="preserve">Условие 10.4.4. </w:t>
            </w:r>
            <w:r w:rsidRPr="001A7CBD">
              <w:rPr>
                <w:rFonts w:ascii="Times New Roman" w:eastAsia="MS Mincho" w:hAnsi="Times New Roman" w:cs="Times New Roman"/>
                <w:bCs/>
              </w:rPr>
              <w:t xml:space="preserve">Притежателят на настоящото разрешително да докладва като част от ГДОС резултатите от инструкциите </w:t>
            </w:r>
            <w:r w:rsidR="007D3373">
              <w:rPr>
                <w:rFonts w:ascii="Times New Roman" w:eastAsia="MS Mincho" w:hAnsi="Times New Roman" w:cs="Times New Roman"/>
                <w:bCs/>
              </w:rPr>
              <w:t xml:space="preserve"> по </w:t>
            </w:r>
            <w:r w:rsidR="007D3373" w:rsidRPr="00B35573">
              <w:rPr>
                <w:rFonts w:ascii="Times New Roman" w:eastAsia="MS Mincho" w:hAnsi="Times New Roman" w:cs="Times New Roman"/>
                <w:b/>
                <w:bCs/>
              </w:rPr>
              <w:t>Условие 10.1.4.3</w:t>
            </w:r>
            <w:r w:rsidR="007D3373">
              <w:rPr>
                <w:rFonts w:ascii="Times New Roman" w:eastAsia="MS Mincho" w:hAnsi="Times New Roman" w:cs="Times New Roman"/>
                <w:bCs/>
              </w:rPr>
              <w:t xml:space="preserve">. и </w:t>
            </w:r>
            <w:r w:rsidR="007D3373" w:rsidRPr="00B35573">
              <w:rPr>
                <w:rFonts w:ascii="Times New Roman" w:eastAsia="MS Mincho" w:hAnsi="Times New Roman" w:cs="Times New Roman"/>
                <w:b/>
                <w:bCs/>
              </w:rPr>
              <w:t xml:space="preserve">Условие </w:t>
            </w:r>
            <w:r w:rsidR="00B35573" w:rsidRPr="00B35573">
              <w:rPr>
                <w:rFonts w:ascii="Times New Roman" w:eastAsia="MS Mincho" w:hAnsi="Times New Roman" w:cs="Times New Roman"/>
                <w:b/>
                <w:bCs/>
              </w:rPr>
              <w:t>10.1.4.6.</w:t>
            </w:r>
            <w:r w:rsidR="00B35573">
              <w:rPr>
                <w:rFonts w:ascii="Times New Roman" w:eastAsia="MS Mincho" w:hAnsi="Times New Roman" w:cs="Times New Roman"/>
                <w:bCs/>
              </w:rPr>
              <w:t xml:space="preserve"> от КР:</w:t>
            </w:r>
          </w:p>
          <w:p w:rsidR="005B0CB6" w:rsidRDefault="00B35573" w:rsidP="00B35573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MS Mincho" w:hAnsi="Times New Roman" w:cs="Times New Roman"/>
                <w:bCs/>
              </w:rPr>
              <w:t xml:space="preserve">    -</w:t>
            </w:r>
            <w:r w:rsidRPr="00B35573">
              <w:rPr>
                <w:rFonts w:ascii="Times New Roman" w:eastAsia="MS Mincho" w:hAnsi="Times New Roman" w:cs="Times New Roman"/>
                <w:b/>
                <w:bCs/>
              </w:rPr>
              <w:t xml:space="preserve"> </w:t>
            </w:r>
            <w:r w:rsidRPr="00B35573">
              <w:rPr>
                <w:rFonts w:ascii="Times New Roman" w:eastAsia="MS Mincho" w:hAnsi="Times New Roman" w:cs="Times New Roman"/>
                <w:b/>
                <w:bCs/>
                <w:i/>
              </w:rPr>
              <w:t xml:space="preserve">Условие 10.1.4.3. </w:t>
            </w:r>
            <w:r w:rsidRPr="00B35573">
              <w:rPr>
                <w:rFonts w:ascii="Times New Roman" w:eastAsia="MS Mincho" w:hAnsi="Times New Roman" w:cs="Times New Roman"/>
                <w:bCs/>
                <w:i/>
              </w:rPr>
              <w:t>През целия период на е</w:t>
            </w:r>
            <w:r>
              <w:rPr>
                <w:rFonts w:ascii="Times New Roman" w:eastAsia="MS Mincho" w:hAnsi="Times New Roman" w:cs="Times New Roman"/>
                <w:bCs/>
                <w:i/>
              </w:rPr>
              <w:t>кс</w:t>
            </w:r>
            <w:r w:rsidRPr="00B35573">
              <w:rPr>
                <w:rFonts w:ascii="Times New Roman" w:eastAsia="MS Mincho" w:hAnsi="Times New Roman" w:cs="Times New Roman"/>
                <w:bCs/>
                <w:i/>
              </w:rPr>
              <w:t xml:space="preserve">плоатация и закриване на депото, притежателят на настоящото разрешително да прилага документирана инструкция </w:t>
            </w:r>
            <w:r w:rsidR="001A7CBD" w:rsidRPr="00B35573">
              <w:rPr>
                <w:rFonts w:ascii="Times New Roman" w:hAnsi="Times New Roman" w:cs="Times New Roman"/>
                <w:i/>
              </w:rPr>
              <w:t>за изчисляване на непреките годишни емисии на замърсители в инфилтрата, изразени като кг/год., които се докладват в рамките на ЕРИПЗ.</w:t>
            </w:r>
            <w:r w:rsidR="001A7CBD" w:rsidRPr="001A7CBD">
              <w:rPr>
                <w:rFonts w:ascii="Times New Roman" w:hAnsi="Times New Roman" w:cs="Times New Roman"/>
              </w:rPr>
              <w:t xml:space="preserve"> </w:t>
            </w:r>
          </w:p>
          <w:p w:rsidR="00B35573" w:rsidRPr="001A7CBD" w:rsidRDefault="00B35573" w:rsidP="00C74FC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B35573">
              <w:rPr>
                <w:rFonts w:ascii="Times New Roman" w:eastAsia="MS Mincho" w:hAnsi="Times New Roman" w:cs="Times New Roman"/>
                <w:b/>
                <w:bCs/>
                <w:i/>
              </w:rPr>
              <w:t xml:space="preserve">    -Условие 10.1.4.6. </w:t>
            </w:r>
            <w:r w:rsidRPr="00B35573">
              <w:rPr>
                <w:rFonts w:ascii="Times New Roman" w:eastAsia="MS Mincho" w:hAnsi="Times New Roman" w:cs="Times New Roman"/>
                <w:bCs/>
                <w:i/>
              </w:rPr>
              <w:t xml:space="preserve">Притежателят на настоящото разрешително да заплаща такса за замърсяване за </w:t>
            </w:r>
            <w:proofErr w:type="spellStart"/>
            <w:r w:rsidRPr="00B35573">
              <w:rPr>
                <w:rFonts w:ascii="Times New Roman" w:eastAsia="MS Mincho" w:hAnsi="Times New Roman" w:cs="Times New Roman"/>
                <w:bCs/>
                <w:i/>
              </w:rPr>
              <w:t>заустване</w:t>
            </w:r>
            <w:proofErr w:type="spellEnd"/>
            <w:r w:rsidRPr="00B35573">
              <w:rPr>
                <w:rFonts w:ascii="Times New Roman" w:eastAsia="MS Mincho" w:hAnsi="Times New Roman" w:cs="Times New Roman"/>
                <w:bCs/>
                <w:i/>
              </w:rPr>
              <w:t xml:space="preserve"> на отпадъчни води в повърхностни води при спазване на изискванията на чл.194а и 194б от Закона за водите</w:t>
            </w:r>
            <w:r>
              <w:rPr>
                <w:rFonts w:ascii="Times New Roman" w:eastAsia="MS Mincho" w:hAnsi="Times New Roman" w:cs="Times New Roman"/>
                <w:bCs/>
              </w:rPr>
              <w:t>.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573" w:rsidRDefault="001A7CBD" w:rsidP="003D7DDA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</w:p>
          <w:p w:rsidR="00B35573" w:rsidRDefault="00B35573" w:rsidP="003D7DDA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5573" w:rsidRDefault="00B35573" w:rsidP="003D7DDA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5573" w:rsidRDefault="00B35573" w:rsidP="003D7DDA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B35573" w:rsidRDefault="00B35573" w:rsidP="00B3557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Операторът прилага инструкция по </w:t>
            </w:r>
            <w:r w:rsidRPr="00B35573">
              <w:rPr>
                <w:rFonts w:ascii="Times New Roman" w:hAnsi="Times New Roman" w:cs="Times New Roman"/>
                <w:b/>
              </w:rPr>
              <w:t>Условие 10.1.4.3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5B0CB6" w:rsidRDefault="00B35573" w:rsidP="00B3557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1A7CBD" w:rsidRPr="00B35573">
              <w:rPr>
                <w:rFonts w:ascii="Times New Roman" w:hAnsi="Times New Roman" w:cs="Times New Roman"/>
              </w:rPr>
              <w:t xml:space="preserve">Изчислените годишни количества </w:t>
            </w:r>
            <w:r w:rsidRPr="00B35573">
              <w:rPr>
                <w:rFonts w:ascii="Times New Roman" w:hAnsi="Times New Roman" w:cs="Times New Roman"/>
              </w:rPr>
              <w:t xml:space="preserve">замърсители в инфилтрата, които </w:t>
            </w:r>
            <w:r w:rsidR="003D7DDA" w:rsidRPr="00B35573">
              <w:rPr>
                <w:rFonts w:ascii="Times New Roman" w:hAnsi="Times New Roman" w:cs="Times New Roman"/>
              </w:rPr>
              <w:t xml:space="preserve">се докладват в рамките на ЕРИПЗ </w:t>
            </w:r>
            <w:r w:rsidR="001A7CBD" w:rsidRPr="00B35573">
              <w:rPr>
                <w:rFonts w:ascii="Times New Roman" w:hAnsi="Times New Roman" w:cs="Times New Roman"/>
              </w:rPr>
              <w:t>са дадени в Приложение 1, Таблица 1 от настоящия доклад</w:t>
            </w:r>
            <w:r w:rsidR="001A7CBD" w:rsidRPr="001A7CBD">
              <w:rPr>
                <w:rFonts w:ascii="Times New Roman" w:hAnsi="Times New Roman" w:cs="Times New Roman"/>
              </w:rPr>
              <w:t>.</w:t>
            </w:r>
          </w:p>
          <w:p w:rsidR="008F115C" w:rsidRDefault="008F115C" w:rsidP="00B3557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115C" w:rsidRDefault="008F115C" w:rsidP="00B3557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115C" w:rsidRDefault="008F115C" w:rsidP="00B3557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F115C" w:rsidRPr="001A7CBD" w:rsidRDefault="008F115C" w:rsidP="00B35573">
            <w:pPr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Условието е изпълнено.  Представена е декларация за изчисляване на дължимата такса (вх.№ КД-03-338/29.01.2018г.). Таксата е заплатена.</w:t>
            </w:r>
          </w:p>
        </w:tc>
      </w:tr>
    </w:tbl>
    <w:p w:rsidR="003C5D4E" w:rsidRDefault="003C5D4E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B3A42" w:rsidRDefault="00DB3A42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DB3A42" w:rsidRDefault="00DB3A42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D73373" w:rsidRDefault="00D73373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4.4.Управление на отпадъците</w:t>
      </w:r>
    </w:p>
    <w:p w:rsidR="002513E8" w:rsidRDefault="002513E8" w:rsidP="00F35CC8">
      <w:pPr>
        <w:shd w:val="clear" w:color="auto" w:fill="FFFFFF"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8C4EF7" w:rsidRPr="00835C71" w:rsidRDefault="00835C71" w:rsidP="003B6C35">
      <w:pPr>
        <w:ind w:left="709" w:right="-3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C71">
        <w:rPr>
          <w:rFonts w:ascii="Times New Roman" w:hAnsi="Times New Roman" w:cs="Times New Roman"/>
          <w:sz w:val="24"/>
          <w:szCs w:val="24"/>
        </w:rPr>
        <w:t>Регионално депо за неопасни отпадъци-Разлог започва приемането на отпадъци на 01.06.2017г. На площадката на РДНО-Разлог се приемат неопасни отпадъци от територията на общините Разлог, Банско, Белица и Якоруда.</w:t>
      </w:r>
    </w:p>
    <w:tbl>
      <w:tblPr>
        <w:tblW w:w="9781" w:type="dxa"/>
        <w:tblInd w:w="817" w:type="dxa"/>
        <w:tblLayout w:type="fixed"/>
        <w:tblLook w:val="0000"/>
      </w:tblPr>
      <w:tblGrid>
        <w:gridCol w:w="3783"/>
        <w:gridCol w:w="5998"/>
      </w:tblGrid>
      <w:tr w:rsidR="003B6C35" w:rsidRPr="00E52C09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C35" w:rsidRPr="00AA6707" w:rsidRDefault="00AA6707" w:rsidP="009E385E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№51</w:t>
            </w:r>
            <w:r w:rsidR="009E385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</w:t>
            </w:r>
            <w:r w:rsidR="003B6C35"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35" w:rsidRPr="00AA6707" w:rsidRDefault="003B6C35" w:rsidP="00A73907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3B6C35" w:rsidRPr="00E52C09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569" w:rsidRDefault="00043569" w:rsidP="008C4E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4EF7">
              <w:rPr>
                <w:rFonts w:ascii="Times New Roman" w:hAnsi="Times New Roman" w:cs="Times New Roman"/>
                <w:b/>
              </w:rPr>
              <w:t xml:space="preserve">Условие 11.9.2. </w:t>
            </w:r>
            <w:r w:rsidRPr="008C4EF7">
              <w:rPr>
                <w:rFonts w:ascii="Times New Roman" w:hAnsi="Times New Roman" w:cs="Times New Roman"/>
              </w:rPr>
              <w:t>Притежателят на настоящото разрешително да документира и докладва като част от ГДОС количествата на всички приемани на площадката отпадъци.</w:t>
            </w:r>
          </w:p>
          <w:p w:rsidR="003B6C35" w:rsidRPr="00E52C09" w:rsidRDefault="003B6C35" w:rsidP="003D7DDA">
            <w:pPr>
              <w:autoSpaceDE w:val="0"/>
              <w:snapToGrid w:val="0"/>
              <w:spacing w:after="0" w:line="240" w:lineRule="auto"/>
              <w:jc w:val="both"/>
            </w:pP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B6" w:rsidRDefault="00442AE1" w:rsidP="009901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442AE1">
              <w:rPr>
                <w:rFonts w:ascii="Times New Roman" w:hAnsi="Times New Roman" w:cs="Times New Roman"/>
              </w:rPr>
              <w:t xml:space="preserve">          </w:t>
            </w:r>
            <w:r w:rsidR="003D7DDA" w:rsidRPr="00442AE1">
              <w:rPr>
                <w:rFonts w:ascii="Times New Roman" w:hAnsi="Times New Roman" w:cs="Times New Roman"/>
              </w:rPr>
              <w:t xml:space="preserve"> </w:t>
            </w:r>
            <w:r w:rsidR="00835C71">
              <w:rPr>
                <w:rFonts w:ascii="Times New Roman" w:hAnsi="Times New Roman" w:cs="Times New Roman"/>
              </w:rPr>
              <w:t xml:space="preserve"> Количествата на всички приемани</w:t>
            </w:r>
            <w:r w:rsidR="003D7DDA" w:rsidRPr="00442AE1">
              <w:rPr>
                <w:rFonts w:ascii="Times New Roman" w:hAnsi="Times New Roman" w:cs="Times New Roman"/>
              </w:rPr>
              <w:t xml:space="preserve"> на площадката отпадъци са дадени в </w:t>
            </w:r>
            <w:r w:rsidR="005D2483">
              <w:rPr>
                <w:rFonts w:ascii="Times New Roman" w:hAnsi="Times New Roman" w:cs="Times New Roman"/>
                <w:b/>
              </w:rPr>
              <w:t>Таблица 4</w:t>
            </w:r>
            <w:r w:rsidR="003D7DDA" w:rsidRPr="00442AE1">
              <w:rPr>
                <w:rFonts w:ascii="Times New Roman" w:hAnsi="Times New Roman" w:cs="Times New Roman"/>
                <w:b/>
              </w:rPr>
              <w:t>, Приложение 1</w:t>
            </w:r>
            <w:r w:rsidR="003D7DDA" w:rsidRPr="00442AE1">
              <w:rPr>
                <w:rFonts w:ascii="Times New Roman" w:hAnsi="Times New Roman" w:cs="Times New Roman"/>
              </w:rPr>
              <w:t xml:space="preserve"> от настоящия доклад. </w:t>
            </w:r>
            <w:r w:rsidRPr="00442AE1">
              <w:rPr>
                <w:rFonts w:ascii="Times New Roman" w:hAnsi="Times New Roman" w:cs="Times New Roman"/>
              </w:rPr>
              <w:t xml:space="preserve">Документират се в отчетна книга, по образец на </w:t>
            </w:r>
            <w:r w:rsidRPr="00442AE1">
              <w:rPr>
                <w:rFonts w:ascii="Times New Roman" w:hAnsi="Times New Roman" w:cs="Times New Roman"/>
                <w:i/>
              </w:rPr>
              <w:t>„Наредба №1/04.06.2014г. за реда и образците, по които се предоставя информация за дейностите по отпадъците, както и реда за водене на публични регистри“</w:t>
            </w:r>
            <w:r w:rsidR="00835C71">
              <w:rPr>
                <w:rFonts w:ascii="Times New Roman" w:hAnsi="Times New Roman" w:cs="Times New Roman"/>
                <w:i/>
              </w:rPr>
              <w:t>,</w:t>
            </w:r>
          </w:p>
          <w:p w:rsidR="00990132" w:rsidRDefault="00835C71" w:rsidP="009901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835C71">
              <w:rPr>
                <w:rFonts w:ascii="Times New Roman" w:hAnsi="Times New Roman" w:cs="Times New Roman"/>
                <w:i/>
              </w:rPr>
              <w:lastRenderedPageBreak/>
              <w:t>Приложение 3</w:t>
            </w:r>
          </w:p>
          <w:p w:rsidR="002513E8" w:rsidRPr="00835C71" w:rsidRDefault="002513E8" w:rsidP="009901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3B6C35" w:rsidRPr="00E52C09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C35" w:rsidRPr="002C49B6" w:rsidRDefault="00442AE1" w:rsidP="002C49B6">
            <w:pPr>
              <w:autoSpaceDE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C49B6">
              <w:rPr>
                <w:rFonts w:ascii="Times New Roman" w:hAnsi="Times New Roman" w:cs="Times New Roman"/>
                <w:b/>
              </w:rPr>
              <w:lastRenderedPageBreak/>
              <w:t>Условие 11.9.2.1.</w:t>
            </w:r>
            <w:r w:rsidRPr="002C49B6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всички измервани/ изчислявани, съгласно </w:t>
            </w:r>
            <w:r w:rsidRPr="002C49B6">
              <w:rPr>
                <w:rFonts w:ascii="Times New Roman" w:hAnsi="Times New Roman" w:cs="Times New Roman"/>
                <w:b/>
              </w:rPr>
              <w:t>Условие 11.7</w:t>
            </w:r>
            <w:r w:rsidRPr="002C49B6">
              <w:rPr>
                <w:rFonts w:ascii="Times New Roman" w:hAnsi="Times New Roman" w:cs="Times New Roman"/>
              </w:rPr>
              <w:t xml:space="preserve"> количества на отпадъците и да докладва като част от ГДОС количествата депонирани отпадъци като годишно количество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49B6" w:rsidRDefault="002C49B6" w:rsidP="00FB519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A4511D" w:rsidRPr="002C49B6">
              <w:rPr>
                <w:rFonts w:ascii="Times New Roman" w:hAnsi="Times New Roman" w:cs="Times New Roman"/>
              </w:rPr>
              <w:t xml:space="preserve">Извършено е измерване с електронна везна на всички депонирани отпадъци. </w:t>
            </w:r>
          </w:p>
          <w:p w:rsidR="002C49B6" w:rsidRDefault="002C49B6" w:rsidP="00FB519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2C49B6">
              <w:rPr>
                <w:rFonts w:ascii="Times New Roman" w:hAnsi="Times New Roman" w:cs="Times New Roman"/>
              </w:rPr>
              <w:t xml:space="preserve">Прилага се инструкция за измерване на депонираните количества отпадъци и инструкция за оценка на съответствието на годишните  количества депонирани отпадъци с  определени в </w:t>
            </w:r>
            <w:r w:rsidRPr="002C49B6">
              <w:rPr>
                <w:rFonts w:ascii="Times New Roman" w:hAnsi="Times New Roman" w:cs="Times New Roman"/>
                <w:b/>
              </w:rPr>
              <w:t>Условие и 11.6.2</w:t>
            </w:r>
            <w:r w:rsidR="00FB519A">
              <w:rPr>
                <w:rFonts w:ascii="Times New Roman" w:hAnsi="Times New Roman" w:cs="Times New Roman"/>
                <w:b/>
              </w:rPr>
              <w:t>.</w:t>
            </w:r>
          </w:p>
          <w:p w:rsidR="002C49B6" w:rsidRPr="002C49B6" w:rsidRDefault="00E353BA" w:rsidP="00FB519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0F1E79">
              <w:rPr>
                <w:rFonts w:ascii="Times New Roman" w:hAnsi="Times New Roman" w:cs="Times New Roman"/>
                <w:b/>
              </w:rPr>
              <w:t xml:space="preserve">       </w:t>
            </w:r>
            <w:r w:rsidR="00771AFF" w:rsidRPr="00771AFF">
              <w:rPr>
                <w:rFonts w:ascii="Times New Roman" w:hAnsi="Times New Roman" w:cs="Times New Roman"/>
              </w:rPr>
              <w:t xml:space="preserve">Документира се в </w:t>
            </w:r>
            <w:r w:rsidRPr="00771AFF">
              <w:rPr>
                <w:rFonts w:ascii="Times New Roman" w:hAnsi="Times New Roman" w:cs="Times New Roman"/>
              </w:rPr>
              <w:t>„</w:t>
            </w:r>
            <w:r>
              <w:rPr>
                <w:rFonts w:ascii="Times New Roman" w:hAnsi="Times New Roman" w:cs="Times New Roman"/>
              </w:rPr>
              <w:t>Д</w:t>
            </w:r>
            <w:r w:rsidRPr="00E353BA">
              <w:rPr>
                <w:rFonts w:ascii="Times New Roman" w:hAnsi="Times New Roman" w:cs="Times New Roman"/>
              </w:rPr>
              <w:t>невник за отче</w:t>
            </w:r>
            <w:r>
              <w:rPr>
                <w:rFonts w:ascii="Times New Roman" w:hAnsi="Times New Roman" w:cs="Times New Roman"/>
              </w:rPr>
              <w:t xml:space="preserve">т на количеството </w:t>
            </w:r>
            <w:r w:rsidR="000F1E79">
              <w:rPr>
                <w:rFonts w:ascii="Times New Roman" w:hAnsi="Times New Roman" w:cs="Times New Roman"/>
              </w:rPr>
              <w:t xml:space="preserve">депонирани </w:t>
            </w:r>
            <w:r>
              <w:rPr>
                <w:rFonts w:ascii="Times New Roman" w:hAnsi="Times New Roman" w:cs="Times New Roman"/>
              </w:rPr>
              <w:t xml:space="preserve">отпадъци и оценка на съответствието” </w:t>
            </w:r>
          </w:p>
          <w:p w:rsidR="003B6C35" w:rsidRPr="002C49B6" w:rsidRDefault="00A4511D" w:rsidP="00835C71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C49B6">
              <w:rPr>
                <w:rFonts w:ascii="Times New Roman" w:hAnsi="Times New Roman" w:cs="Times New Roman"/>
              </w:rPr>
              <w:t xml:space="preserve">  </w:t>
            </w:r>
            <w:r w:rsidR="000F1E79">
              <w:rPr>
                <w:rFonts w:ascii="Times New Roman" w:hAnsi="Times New Roman" w:cs="Times New Roman"/>
              </w:rPr>
              <w:t xml:space="preserve">      Годишното количеството депонирани отпадъци </w:t>
            </w:r>
            <w:r w:rsidR="00835C71">
              <w:rPr>
                <w:rFonts w:ascii="Times New Roman" w:hAnsi="Times New Roman" w:cs="Times New Roman"/>
              </w:rPr>
              <w:t>е представено в</w:t>
            </w:r>
            <w:r w:rsidR="000F1E79" w:rsidRPr="00442AE1">
              <w:rPr>
                <w:rFonts w:ascii="Times New Roman" w:hAnsi="Times New Roman" w:cs="Times New Roman"/>
              </w:rPr>
              <w:t xml:space="preserve"> </w:t>
            </w:r>
            <w:r w:rsidR="00C74FCE">
              <w:rPr>
                <w:rFonts w:ascii="Times New Roman" w:hAnsi="Times New Roman" w:cs="Times New Roman"/>
                <w:b/>
              </w:rPr>
              <w:t>Таблица 4</w:t>
            </w:r>
            <w:r w:rsidR="000F1E79" w:rsidRPr="00442AE1">
              <w:rPr>
                <w:rFonts w:ascii="Times New Roman" w:hAnsi="Times New Roman" w:cs="Times New Roman"/>
                <w:b/>
              </w:rPr>
              <w:t>, Приложение 1</w:t>
            </w:r>
            <w:r w:rsidR="000F1E79" w:rsidRPr="00442AE1">
              <w:rPr>
                <w:rFonts w:ascii="Times New Roman" w:hAnsi="Times New Roman" w:cs="Times New Roman"/>
              </w:rPr>
              <w:t xml:space="preserve"> от настоящия доклад</w:t>
            </w:r>
            <w:r w:rsidR="00990132">
              <w:rPr>
                <w:rFonts w:ascii="Times New Roman" w:hAnsi="Times New Roman" w:cs="Times New Roman"/>
              </w:rPr>
              <w:t>.</w:t>
            </w:r>
          </w:p>
        </w:tc>
      </w:tr>
      <w:tr w:rsidR="003B6C35" w:rsidRPr="00E52C09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B6C35" w:rsidRPr="000F1E79" w:rsidRDefault="000F1E79" w:rsidP="00166488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1E79">
              <w:rPr>
                <w:rFonts w:ascii="Times New Roman" w:hAnsi="Times New Roman" w:cs="Times New Roman"/>
                <w:b/>
              </w:rPr>
              <w:t>Условие 11.9.3.</w:t>
            </w:r>
            <w:r w:rsidRPr="000F1E79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и докладва като част от ГДОС количествата отпадъци, приемани и подлагани на всяка от разрешените дейности за оползотворяване и обезвреждане, по инсталации/съоръжения, в които е разрешена съответната дейност, съгласно ограниченията поставени в </w:t>
            </w:r>
            <w:r w:rsidRPr="000F1E79">
              <w:rPr>
                <w:rFonts w:ascii="Times New Roman" w:hAnsi="Times New Roman" w:cs="Times New Roman"/>
                <w:b/>
              </w:rPr>
              <w:t>Условие 11.2.1.,</w:t>
            </w:r>
            <w:r w:rsidR="00E17000">
              <w:t xml:space="preserve"> </w:t>
            </w:r>
            <w:r w:rsidR="00E17000">
              <w:rPr>
                <w:rFonts w:ascii="Times New Roman" w:hAnsi="Times New Roman" w:cs="Times New Roman"/>
                <w:b/>
              </w:rPr>
              <w:t>Условие 11.2.1.1</w:t>
            </w:r>
            <w:r w:rsidRPr="000F1E79">
              <w:rPr>
                <w:rFonts w:ascii="Times New Roman" w:hAnsi="Times New Roman" w:cs="Times New Roman"/>
                <w:b/>
              </w:rPr>
              <w:t xml:space="preserve"> Условие 11.2.2., Условие 11.2.3., Условие 11.5.2., Условие 11.5.3., Условие 11.5.4.</w:t>
            </w:r>
            <w:r w:rsidR="00166488">
              <w:rPr>
                <w:rFonts w:ascii="Times New Roman" w:hAnsi="Times New Roman" w:cs="Times New Roman"/>
                <w:b/>
              </w:rPr>
              <w:t>,</w:t>
            </w:r>
            <w:r w:rsidRPr="000F1E79">
              <w:rPr>
                <w:rFonts w:ascii="Times New Roman" w:hAnsi="Times New Roman" w:cs="Times New Roman"/>
                <w:b/>
              </w:rPr>
              <w:t xml:space="preserve"> </w:t>
            </w:r>
            <w:r w:rsidR="00166488">
              <w:rPr>
                <w:rFonts w:ascii="Times New Roman" w:hAnsi="Times New Roman" w:cs="Times New Roman"/>
                <w:b/>
              </w:rPr>
              <w:t>Условие 11.5.6</w:t>
            </w:r>
            <w:r w:rsidR="00166488" w:rsidRPr="00166488">
              <w:rPr>
                <w:rFonts w:ascii="Times New Roman" w:hAnsi="Times New Roman" w:cs="Times New Roman"/>
                <w:b/>
              </w:rPr>
              <w:t>.</w:t>
            </w:r>
            <w:r w:rsidR="00166488">
              <w:t xml:space="preserve">, </w:t>
            </w:r>
            <w:r w:rsidR="00166488" w:rsidRPr="00166488">
              <w:rPr>
                <w:b/>
              </w:rPr>
              <w:t>Условие 11.5.7.,</w:t>
            </w:r>
            <w:r w:rsidR="00166488" w:rsidRPr="00166488">
              <w:t xml:space="preserve"> </w:t>
            </w:r>
            <w:r w:rsidR="00166488">
              <w:rPr>
                <w:rFonts w:ascii="Times New Roman" w:hAnsi="Times New Roman" w:cs="Times New Roman"/>
                <w:b/>
              </w:rPr>
              <w:t>Условие 11.5.8</w:t>
            </w:r>
            <w:r w:rsidR="00166488" w:rsidRPr="00166488">
              <w:rPr>
                <w:rFonts w:ascii="Times New Roman" w:hAnsi="Times New Roman" w:cs="Times New Roman"/>
                <w:b/>
              </w:rPr>
              <w:t>.</w:t>
            </w:r>
            <w:r w:rsidR="00166488">
              <w:rPr>
                <w:rFonts w:ascii="Times New Roman" w:hAnsi="Times New Roman" w:cs="Times New Roman"/>
                <w:b/>
              </w:rPr>
              <w:t>,</w:t>
            </w:r>
            <w:r w:rsidR="00166488" w:rsidRPr="00166488">
              <w:rPr>
                <w:rFonts w:ascii="Times New Roman" w:hAnsi="Times New Roman" w:cs="Times New Roman"/>
                <w:b/>
              </w:rPr>
              <w:t xml:space="preserve"> </w:t>
            </w:r>
            <w:r w:rsidR="00166488">
              <w:rPr>
                <w:rFonts w:ascii="Times New Roman" w:hAnsi="Times New Roman" w:cs="Times New Roman"/>
                <w:b/>
              </w:rPr>
              <w:t>Условие 11.5.9</w:t>
            </w:r>
            <w:r w:rsidR="00166488" w:rsidRPr="00166488">
              <w:rPr>
                <w:rFonts w:ascii="Times New Roman" w:hAnsi="Times New Roman" w:cs="Times New Roman"/>
                <w:b/>
              </w:rPr>
              <w:t xml:space="preserve">.   </w:t>
            </w:r>
            <w:r w:rsidRPr="000F1E79">
              <w:rPr>
                <w:rFonts w:ascii="Times New Roman" w:hAnsi="Times New Roman" w:cs="Times New Roman"/>
                <w:b/>
              </w:rPr>
              <w:t>и Условие 11.6.2.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6C35" w:rsidRDefault="00FB519A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</w:rPr>
              <w:t xml:space="preserve">       </w:t>
            </w:r>
            <w:r w:rsidR="00442AE1" w:rsidRPr="00990132">
              <w:rPr>
                <w:rFonts w:ascii="Times New Roman" w:hAnsi="Times New Roman" w:cs="Times New Roman"/>
              </w:rPr>
              <w:t>През отчетната година са извършвана само дейност по обезвреждане</w:t>
            </w:r>
            <w:r w:rsidR="00771AFF" w:rsidRPr="0099013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771AFF" w:rsidRPr="00990132">
              <w:rPr>
                <w:rFonts w:ascii="Times New Roman" w:hAnsi="Times New Roman" w:cs="Times New Roman"/>
              </w:rPr>
              <w:t>на отпадъци чрез депониране</w:t>
            </w:r>
            <w:r w:rsidR="00442AE1" w:rsidRPr="00990132">
              <w:rPr>
                <w:rFonts w:ascii="Times New Roman" w:hAnsi="Times New Roman" w:cs="Times New Roman"/>
              </w:rPr>
              <w:t xml:space="preserve">, обозначена с код </w:t>
            </w:r>
            <w:r w:rsidR="00442AE1" w:rsidRPr="00990132">
              <w:rPr>
                <w:rFonts w:ascii="Times New Roman" w:hAnsi="Times New Roman" w:cs="Times New Roman"/>
                <w:lang w:val="en-US"/>
              </w:rPr>
              <w:t>D5</w:t>
            </w:r>
            <w:r w:rsidR="00442AE1" w:rsidRPr="00990132">
              <w:rPr>
                <w:rFonts w:ascii="Times New Roman" w:hAnsi="Times New Roman" w:cs="Times New Roman"/>
              </w:rPr>
              <w:t>(специално изградени депа)</w:t>
            </w:r>
            <w:r w:rsidRPr="00990132">
              <w:rPr>
                <w:rFonts w:ascii="Times New Roman" w:hAnsi="Times New Roman" w:cs="Times New Roman"/>
              </w:rPr>
              <w:t>.</w:t>
            </w:r>
            <w:r w:rsidR="00771AFF" w:rsidRPr="00990132">
              <w:rPr>
                <w:rFonts w:ascii="Times New Roman" w:hAnsi="Times New Roman" w:cs="Times New Roman"/>
              </w:rPr>
              <w:t xml:space="preserve"> Не са въведени в експлоатация инсталаци</w:t>
            </w:r>
            <w:r w:rsidR="00835C71">
              <w:rPr>
                <w:rFonts w:ascii="Times New Roman" w:hAnsi="Times New Roman" w:cs="Times New Roman"/>
              </w:rPr>
              <w:t>ята</w:t>
            </w:r>
            <w:r w:rsidR="00771AFF" w:rsidRPr="00990132">
              <w:rPr>
                <w:rFonts w:ascii="Times New Roman" w:hAnsi="Times New Roman" w:cs="Times New Roman"/>
              </w:rPr>
              <w:t xml:space="preserve"> за сепариране и </w:t>
            </w:r>
            <w:r w:rsidR="00835C71">
              <w:rPr>
                <w:rFonts w:ascii="Times New Roman" w:hAnsi="Times New Roman" w:cs="Times New Roman"/>
              </w:rPr>
              <w:t xml:space="preserve">инсталацията </w:t>
            </w:r>
            <w:r w:rsidR="00771AFF" w:rsidRPr="00990132">
              <w:rPr>
                <w:rFonts w:ascii="Times New Roman" w:hAnsi="Times New Roman" w:cs="Times New Roman"/>
              </w:rPr>
              <w:t xml:space="preserve">компостиране на зелени отпадъци.  </w:t>
            </w:r>
          </w:p>
          <w:p w:rsidR="00990132" w:rsidRPr="00990132" w:rsidRDefault="00990132" w:rsidP="009901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35C71">
              <w:rPr>
                <w:rFonts w:ascii="Times New Roman" w:hAnsi="Times New Roman" w:cs="Times New Roman"/>
              </w:rPr>
              <w:t>За депонираните отпадъци</w:t>
            </w:r>
            <w:r>
              <w:rPr>
                <w:rFonts w:ascii="Times New Roman" w:hAnsi="Times New Roman" w:cs="Times New Roman"/>
              </w:rPr>
              <w:t xml:space="preserve"> се</w:t>
            </w:r>
            <w:r w:rsidR="00835C71">
              <w:rPr>
                <w:rFonts w:ascii="Times New Roman" w:hAnsi="Times New Roman" w:cs="Times New Roman"/>
              </w:rPr>
              <w:t xml:space="preserve"> води</w:t>
            </w:r>
            <w:r>
              <w:rPr>
                <w:rFonts w:ascii="Times New Roman" w:hAnsi="Times New Roman" w:cs="Times New Roman"/>
              </w:rPr>
              <w:t xml:space="preserve"> отчетна книга по Приложение 3 към чл.7 т.4 от </w:t>
            </w:r>
            <w:r w:rsidRPr="00442AE1">
              <w:rPr>
                <w:rFonts w:ascii="Times New Roman" w:hAnsi="Times New Roman" w:cs="Times New Roman"/>
                <w:i/>
              </w:rPr>
              <w:t>„Наредба №1/04.06.2014г. за реда и образците, по които се предоставя информация за дейностите по отпадъците, както и реда за водене на публични регистри“</w:t>
            </w:r>
          </w:p>
          <w:p w:rsidR="00990132" w:rsidRPr="00E52C09" w:rsidRDefault="00990132" w:rsidP="00990132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  <w:p w:rsidR="000F1E79" w:rsidRPr="00E52C09" w:rsidRDefault="000F1E79" w:rsidP="00990132">
            <w:pPr>
              <w:spacing w:after="0" w:line="240" w:lineRule="auto"/>
              <w:jc w:val="both"/>
              <w:rPr>
                <w:color w:val="FF0000"/>
              </w:rPr>
            </w:pPr>
          </w:p>
        </w:tc>
      </w:tr>
      <w:tr w:rsidR="003B6C35" w:rsidRPr="00740493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90132" w:rsidRPr="00990132" w:rsidRDefault="00990132" w:rsidP="00536DF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0132">
              <w:rPr>
                <w:rFonts w:ascii="Times New Roman" w:hAnsi="Times New Roman" w:cs="Times New Roman"/>
                <w:b/>
              </w:rPr>
              <w:t>Условие 11.9.4.</w:t>
            </w:r>
            <w:r w:rsidRPr="00990132">
              <w:rPr>
                <w:rFonts w:ascii="Times New Roman" w:hAnsi="Times New Roman" w:cs="Times New Roman"/>
              </w:rPr>
              <w:t xml:space="preserve"> Притежателят на настоящото разрешително да документира резултатите от изпълнението на </w:t>
            </w:r>
            <w:r w:rsidRPr="00474437">
              <w:rPr>
                <w:rFonts w:ascii="Times New Roman" w:hAnsi="Times New Roman" w:cs="Times New Roman"/>
                <w:b/>
                <w:lang w:val="ru-RU"/>
              </w:rPr>
              <w:t>Условие 11.7.4</w:t>
            </w:r>
            <w:r w:rsidRPr="00990132">
              <w:rPr>
                <w:rFonts w:ascii="Times New Roman" w:hAnsi="Times New Roman" w:cs="Times New Roman"/>
                <w:lang w:val="ru-RU"/>
              </w:rPr>
              <w:t>. и</w:t>
            </w:r>
            <w:r w:rsidRPr="00990132">
              <w:rPr>
                <w:rFonts w:ascii="Times New Roman" w:hAnsi="Times New Roman" w:cs="Times New Roman"/>
              </w:rPr>
              <w:t xml:space="preserve"> да представя като част от ГДОС:</w:t>
            </w:r>
          </w:p>
          <w:p w:rsidR="003B6C35" w:rsidRPr="00E52C09" w:rsidRDefault="00990132" w:rsidP="00536DF4">
            <w:pPr>
              <w:pStyle w:val="aa"/>
              <w:numPr>
                <w:ilvl w:val="0"/>
                <w:numId w:val="31"/>
              </w:numPr>
              <w:snapToGrid w:val="0"/>
              <w:spacing w:after="0" w:line="240" w:lineRule="auto"/>
              <w:ind w:left="317" w:hanging="272"/>
              <w:jc w:val="both"/>
            </w:pPr>
            <w:r w:rsidRPr="00053E2B">
              <w:rPr>
                <w:rFonts w:ascii="Times New Roman" w:hAnsi="Times New Roman" w:cs="Times New Roman"/>
              </w:rPr>
              <w:t xml:space="preserve">Данни от мониторинга на </w:t>
            </w:r>
            <w:r w:rsidR="006472D3" w:rsidRPr="00053E2B">
              <w:rPr>
                <w:rFonts w:ascii="Times New Roman" w:hAnsi="Times New Roman" w:cs="Times New Roman"/>
              </w:rPr>
              <w:t xml:space="preserve">състоянието на тялото на Клетка </w:t>
            </w:r>
            <w:r w:rsidRPr="00053E2B">
              <w:rPr>
                <w:rFonts w:ascii="Times New Roman" w:hAnsi="Times New Roman" w:cs="Times New Roman"/>
              </w:rPr>
              <w:t xml:space="preserve">1 на Депо за неопасни отпадъци, определен в </w:t>
            </w:r>
            <w:r w:rsidRPr="00053E2B">
              <w:rPr>
                <w:rFonts w:ascii="Times New Roman" w:hAnsi="Times New Roman" w:cs="Times New Roman"/>
                <w:b/>
              </w:rPr>
              <w:t>Условие 11.7.4.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6DF4" w:rsidRPr="00053E2B" w:rsidRDefault="00536DF4" w:rsidP="00536DF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40493">
              <w:rPr>
                <w:rFonts w:ascii="Times New Roman" w:hAnsi="Times New Roman" w:cs="Times New Roman"/>
              </w:rPr>
              <w:t xml:space="preserve">        </w:t>
            </w:r>
            <w:r w:rsidRPr="00053E2B">
              <w:rPr>
                <w:rFonts w:ascii="Times New Roman" w:hAnsi="Times New Roman" w:cs="Times New Roman"/>
              </w:rPr>
              <w:t>Извършено е геодезическо заснемане преди започване на депониране</w:t>
            </w:r>
            <w:r w:rsidR="00835C71" w:rsidRPr="00053E2B">
              <w:rPr>
                <w:rFonts w:ascii="Times New Roman" w:hAnsi="Times New Roman" w:cs="Times New Roman"/>
              </w:rPr>
              <w:t>то</w:t>
            </w:r>
            <w:r w:rsidRPr="00053E2B">
              <w:rPr>
                <w:rFonts w:ascii="Times New Roman" w:hAnsi="Times New Roman" w:cs="Times New Roman"/>
              </w:rPr>
              <w:t xml:space="preserve"> в Клетка </w:t>
            </w:r>
            <w:r w:rsidR="00C74FCE" w:rsidRPr="00053E2B">
              <w:rPr>
                <w:rFonts w:ascii="Times New Roman" w:hAnsi="Times New Roman" w:cs="Times New Roman"/>
              </w:rPr>
              <w:t>№</w:t>
            </w:r>
            <w:r w:rsidRPr="00053E2B">
              <w:rPr>
                <w:rFonts w:ascii="Times New Roman" w:hAnsi="Times New Roman" w:cs="Times New Roman"/>
              </w:rPr>
              <w:t xml:space="preserve">1 и в края на отчетния период - на 31.12.2017г. </w:t>
            </w:r>
          </w:p>
          <w:p w:rsidR="00EA3CE5" w:rsidRPr="00053E2B" w:rsidRDefault="00536DF4" w:rsidP="006517A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3E2B">
              <w:rPr>
                <w:rFonts w:ascii="Times New Roman" w:hAnsi="Times New Roman" w:cs="Times New Roman"/>
                <w:color w:val="FF0000"/>
              </w:rPr>
              <w:t xml:space="preserve">        </w:t>
            </w:r>
            <w:r w:rsidRPr="00053E2B">
              <w:rPr>
                <w:rFonts w:ascii="Times New Roman" w:hAnsi="Times New Roman" w:cs="Times New Roman"/>
              </w:rPr>
              <w:t>Измерен е обема на отпадъчното тяло – 12 200 м</w:t>
            </w:r>
            <w:r w:rsidRPr="00053E2B">
              <w:rPr>
                <w:rFonts w:ascii="Times New Roman" w:hAnsi="Times New Roman" w:cs="Times New Roman"/>
                <w:vertAlign w:val="superscript"/>
              </w:rPr>
              <w:t>3</w:t>
            </w:r>
            <w:r w:rsidR="00835C71" w:rsidRPr="00053E2B">
              <w:rPr>
                <w:rFonts w:ascii="Times New Roman" w:hAnsi="Times New Roman" w:cs="Times New Roman"/>
              </w:rPr>
              <w:t xml:space="preserve"> и  площта заета с отпадъци  - </w:t>
            </w:r>
            <w:r w:rsidRPr="00053E2B">
              <w:rPr>
                <w:rFonts w:ascii="Times New Roman" w:hAnsi="Times New Roman" w:cs="Times New Roman"/>
              </w:rPr>
              <w:t xml:space="preserve"> 7 495 м</w:t>
            </w:r>
            <w:r w:rsidRPr="00053E2B">
              <w:rPr>
                <w:rFonts w:ascii="Times New Roman" w:hAnsi="Times New Roman" w:cs="Times New Roman"/>
                <w:vertAlign w:val="superscript"/>
              </w:rPr>
              <w:t>2</w:t>
            </w:r>
            <w:r w:rsidR="00740493" w:rsidRPr="00053E2B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740493" w:rsidRPr="00053E2B">
              <w:rPr>
                <w:rFonts w:ascii="Times New Roman" w:hAnsi="Times New Roman" w:cs="Times New Roman"/>
              </w:rPr>
              <w:t>.</w:t>
            </w:r>
            <w:r w:rsidR="0061542C" w:rsidRPr="00053E2B">
              <w:rPr>
                <w:rFonts w:ascii="Times New Roman" w:hAnsi="Times New Roman" w:cs="Times New Roman"/>
              </w:rPr>
              <w:t xml:space="preserve"> Продължителност на експлоатация – 7 месеца. Свободн</w:t>
            </w:r>
            <w:r w:rsidR="00474437" w:rsidRPr="00053E2B">
              <w:rPr>
                <w:rFonts w:ascii="Times New Roman" w:hAnsi="Times New Roman" w:cs="Times New Roman"/>
              </w:rPr>
              <w:t>ия</w:t>
            </w:r>
            <w:r w:rsidR="0061542C" w:rsidRPr="00053E2B">
              <w:rPr>
                <w:rFonts w:ascii="Times New Roman" w:hAnsi="Times New Roman" w:cs="Times New Roman"/>
              </w:rPr>
              <w:t xml:space="preserve"> капацитет на Клетка</w:t>
            </w:r>
            <w:r w:rsidR="00957B15" w:rsidRPr="00053E2B">
              <w:rPr>
                <w:rFonts w:ascii="Times New Roman" w:hAnsi="Times New Roman" w:cs="Times New Roman"/>
              </w:rPr>
              <w:t xml:space="preserve"> №</w:t>
            </w:r>
            <w:r w:rsidR="0061542C" w:rsidRPr="00053E2B">
              <w:rPr>
                <w:rFonts w:ascii="Times New Roman" w:hAnsi="Times New Roman" w:cs="Times New Roman"/>
              </w:rPr>
              <w:t xml:space="preserve">1 </w:t>
            </w:r>
            <w:r w:rsidR="00474437" w:rsidRPr="00053E2B">
              <w:rPr>
                <w:rFonts w:ascii="Times New Roman" w:hAnsi="Times New Roman" w:cs="Times New Roman"/>
              </w:rPr>
              <w:t>към 31.12.2017г. е 146 269 м3</w:t>
            </w:r>
          </w:p>
          <w:p w:rsidR="00EA3CE5" w:rsidRPr="00053E2B" w:rsidRDefault="00EA3CE5" w:rsidP="006517A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3E2B">
              <w:rPr>
                <w:rFonts w:ascii="Times New Roman" w:hAnsi="Times New Roman" w:cs="Times New Roman"/>
              </w:rPr>
              <w:t xml:space="preserve">        Морфологичен анализ ще се извърши през текущата 2018 година, за да се проследи динамиката в състава на отпадъците през четирите годишни сезони. </w:t>
            </w:r>
          </w:p>
          <w:p w:rsidR="00B7443A" w:rsidRPr="00053E2B" w:rsidRDefault="00B7443A" w:rsidP="00B744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3E2B">
              <w:rPr>
                <w:rFonts w:ascii="Times New Roman" w:hAnsi="Times New Roman" w:cs="Times New Roman"/>
              </w:rPr>
              <w:t xml:space="preserve">         Поведението (сляганията) на повърхността на депото и състоянието на откосите ще бъдат отчетени и анализирани при  следващото </w:t>
            </w:r>
            <w:proofErr w:type="spellStart"/>
            <w:r w:rsidRPr="00053E2B">
              <w:rPr>
                <w:rFonts w:ascii="Times New Roman" w:hAnsi="Times New Roman" w:cs="Times New Roman"/>
              </w:rPr>
              <w:t>геодезическо</w:t>
            </w:r>
            <w:proofErr w:type="spellEnd"/>
            <w:r w:rsidRPr="00053E2B">
              <w:rPr>
                <w:rFonts w:ascii="Times New Roman" w:hAnsi="Times New Roman" w:cs="Times New Roman"/>
              </w:rPr>
              <w:t xml:space="preserve"> </w:t>
            </w:r>
            <w:r w:rsidR="00835C71" w:rsidRPr="00053E2B">
              <w:rPr>
                <w:rFonts w:ascii="Times New Roman" w:hAnsi="Times New Roman" w:cs="Times New Roman"/>
              </w:rPr>
              <w:t>заснемане</w:t>
            </w:r>
            <w:r w:rsidR="00C74FCE" w:rsidRPr="00053E2B">
              <w:rPr>
                <w:rFonts w:ascii="Times New Roman" w:hAnsi="Times New Roman" w:cs="Times New Roman"/>
              </w:rPr>
              <w:t>,</w:t>
            </w:r>
            <w:r w:rsidRPr="00053E2B">
              <w:rPr>
                <w:rFonts w:ascii="Times New Roman" w:hAnsi="Times New Roman" w:cs="Times New Roman"/>
              </w:rPr>
              <w:t xml:space="preserve"> след запълване на втори работен х</w:t>
            </w:r>
            <w:r w:rsidR="00835C71" w:rsidRPr="00053E2B">
              <w:rPr>
                <w:rFonts w:ascii="Times New Roman" w:hAnsi="Times New Roman" w:cs="Times New Roman"/>
              </w:rPr>
              <w:t>оризонт през текущата</w:t>
            </w:r>
            <w:r w:rsidR="00EA3CE5" w:rsidRPr="00053E2B">
              <w:rPr>
                <w:rFonts w:ascii="Times New Roman" w:hAnsi="Times New Roman" w:cs="Times New Roman"/>
              </w:rPr>
              <w:t xml:space="preserve"> 2018г.</w:t>
            </w:r>
            <w:r w:rsidR="00835C71" w:rsidRPr="00053E2B">
              <w:rPr>
                <w:rFonts w:ascii="Times New Roman" w:hAnsi="Times New Roman" w:cs="Times New Roman"/>
              </w:rPr>
              <w:t xml:space="preserve"> година.</w:t>
            </w:r>
          </w:p>
          <w:p w:rsidR="00B7443A" w:rsidRPr="00053E2B" w:rsidRDefault="00B7443A" w:rsidP="00B7443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517A8" w:rsidRDefault="006517A8" w:rsidP="006517A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3E2B">
              <w:rPr>
                <w:rFonts w:ascii="Times New Roman" w:hAnsi="Times New Roman" w:cs="Times New Roman"/>
              </w:rPr>
              <w:t xml:space="preserve">        Технологията на депониране</w:t>
            </w:r>
            <w:r w:rsidR="00B7443A" w:rsidRPr="00053E2B">
              <w:rPr>
                <w:rFonts w:ascii="Times New Roman" w:hAnsi="Times New Roman" w:cs="Times New Roman"/>
              </w:rPr>
              <w:t>:</w:t>
            </w:r>
          </w:p>
          <w:p w:rsidR="006517A8" w:rsidRPr="00B7443A" w:rsidRDefault="00740493" w:rsidP="00B7443A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40493">
              <w:rPr>
                <w:rFonts w:ascii="Times New Roman" w:hAnsi="Times New Roman" w:cs="Times New Roman"/>
              </w:rPr>
              <w:t xml:space="preserve">         </w:t>
            </w:r>
            <w:r w:rsidR="00B7443A">
              <w:rPr>
                <w:rFonts w:ascii="Times New Roman" w:eastAsia="Calibri" w:hAnsi="Times New Roman" w:cs="Times New Roman"/>
              </w:rPr>
              <w:t>Депонирането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се </w:t>
            </w:r>
            <w:r w:rsidR="00B7443A">
              <w:rPr>
                <w:rFonts w:ascii="Times New Roman" w:eastAsia="Calibri" w:hAnsi="Times New Roman" w:cs="Times New Roman"/>
              </w:rPr>
              <w:t>извършва</w:t>
            </w:r>
            <w:r w:rsidR="00835C71">
              <w:rPr>
                <w:rFonts w:ascii="Times New Roman" w:eastAsia="Calibri" w:hAnsi="Times New Roman" w:cs="Times New Roman"/>
              </w:rPr>
              <w:t xml:space="preserve"> по с</w:t>
            </w:r>
            <w:r w:rsidR="006517A8" w:rsidRPr="00B7443A">
              <w:rPr>
                <w:rFonts w:ascii="Times New Roman" w:eastAsia="Calibri" w:hAnsi="Times New Roman" w:cs="Times New Roman"/>
              </w:rPr>
              <w:t>пециализирана работна карта за запълване на депото.</w:t>
            </w:r>
            <w:r w:rsidR="00B7443A">
              <w:rPr>
                <w:rFonts w:ascii="Times New Roman" w:eastAsia="Calibri" w:hAnsi="Times New Roman" w:cs="Times New Roman"/>
              </w:rPr>
              <w:t xml:space="preserve"> </w:t>
            </w:r>
            <w:r w:rsidR="006517A8" w:rsidRPr="00B7443A">
              <w:rPr>
                <w:rFonts w:ascii="Times New Roman" w:eastAsia="Calibri" w:hAnsi="Times New Roman" w:cs="Times New Roman"/>
              </w:rPr>
              <w:t>Отпадъци се разстилат и уплътняват с компактор на пластове от 0,25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. Площта на дневния работен участък се определя ежедневно с оглед постигане на дневен работен хоризонт 2,0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(1,80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- отпадъци и 0,20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– земни маси</w:t>
            </w:r>
            <w:r w:rsidR="00B7443A">
              <w:rPr>
                <w:rFonts w:ascii="Times New Roman" w:eastAsia="Calibri" w:hAnsi="Times New Roman" w:cs="Times New Roman"/>
              </w:rPr>
              <w:t xml:space="preserve"> за запръстяване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). </w:t>
            </w:r>
            <w:r w:rsidR="00B7443A" w:rsidRPr="00B7443A">
              <w:rPr>
                <w:rFonts w:ascii="Times New Roman" w:eastAsia="Calibri" w:hAnsi="Times New Roman" w:cs="Times New Roman"/>
              </w:rPr>
              <w:t>Достигната</w:t>
            </w:r>
            <w:r w:rsidR="00835C71">
              <w:rPr>
                <w:rFonts w:ascii="Times New Roman" w:eastAsia="Calibri" w:hAnsi="Times New Roman" w:cs="Times New Roman"/>
              </w:rPr>
              <w:t xml:space="preserve"> е</w:t>
            </w:r>
            <w:r w:rsidR="00B7443A" w:rsidRPr="00B7443A">
              <w:rPr>
                <w:rFonts w:ascii="Times New Roman" w:eastAsia="Calibri" w:hAnsi="Times New Roman" w:cs="Times New Roman"/>
              </w:rPr>
              <w:t xml:space="preserve"> плътност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на отпадъка</w:t>
            </w:r>
            <w:r w:rsidR="00835C71">
              <w:rPr>
                <w:rFonts w:ascii="Times New Roman" w:eastAsia="Calibri" w:hAnsi="Times New Roman" w:cs="Times New Roman"/>
              </w:rPr>
              <w:t xml:space="preserve"> -</w:t>
            </w:r>
            <w:r w:rsidR="00B7443A">
              <w:rPr>
                <w:rFonts w:ascii="Times New Roman" w:eastAsia="Calibri" w:hAnsi="Times New Roman" w:cs="Times New Roman"/>
              </w:rPr>
              <w:t xml:space="preserve"> приблизително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0,8 </w:t>
            </w:r>
            <w:r w:rsidR="006517A8" w:rsidRPr="00B7443A">
              <w:rPr>
                <w:rFonts w:ascii="Times New Roman" w:eastAsia="Calibri" w:hAnsi="Times New Roman" w:cs="Times New Roman"/>
                <w:lang w:val="en-US"/>
              </w:rPr>
              <w:t>t/m3.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6517A8" w:rsidRPr="00740493" w:rsidRDefault="00DB3A42" w:rsidP="006472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Откосът на депонираните отпадъци е 1:3, за да се осигури </w:t>
            </w:r>
            <w:r w:rsidR="00B7443A">
              <w:rPr>
                <w:rFonts w:ascii="Times New Roman" w:eastAsia="Calibri" w:hAnsi="Times New Roman" w:cs="Times New Roman"/>
              </w:rPr>
              <w:t xml:space="preserve">устойчивост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и  </w:t>
            </w:r>
            <w:r w:rsidR="00B7443A">
              <w:rPr>
                <w:rFonts w:ascii="Times New Roman" w:eastAsia="Calibri" w:hAnsi="Times New Roman" w:cs="Times New Roman"/>
              </w:rPr>
              <w:t>да се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обезпеч</w:t>
            </w:r>
            <w:r w:rsidR="00B7443A">
              <w:rPr>
                <w:rFonts w:ascii="Times New Roman" w:eastAsia="Calibri" w:hAnsi="Times New Roman" w:cs="Times New Roman"/>
              </w:rPr>
              <w:t>и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оптималното </w:t>
            </w:r>
            <w:r w:rsidR="006517A8" w:rsidRPr="00B7443A">
              <w:rPr>
                <w:rFonts w:ascii="Times New Roman" w:eastAsia="Calibri" w:hAnsi="Times New Roman" w:cs="Times New Roman"/>
              </w:rPr>
              <w:lastRenderedPageBreak/>
              <w:t>оттичане на води</w:t>
            </w:r>
            <w:r w:rsidR="006472D3">
              <w:rPr>
                <w:rFonts w:ascii="Times New Roman" w:eastAsia="Calibri" w:hAnsi="Times New Roman" w:cs="Times New Roman"/>
              </w:rPr>
              <w:t>те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 от отпадъците по време на валежи.</w:t>
            </w:r>
            <w:r>
              <w:rPr>
                <w:rFonts w:ascii="Times New Roman" w:eastAsia="Calibri" w:hAnsi="Times New Roman" w:cs="Times New Roman"/>
              </w:rPr>
              <w:t xml:space="preserve">        </w:t>
            </w:r>
            <w:r w:rsidR="006517A8" w:rsidRPr="00B7443A">
              <w:rPr>
                <w:rFonts w:ascii="Times New Roman" w:eastAsia="Calibri" w:hAnsi="Times New Roman" w:cs="Times New Roman"/>
              </w:rPr>
              <w:t>Отпадъците с по-високи якостни характеристики и  по-устойчиви на деформация се насочват към периферията</w:t>
            </w:r>
            <w:r w:rsidR="00B7443A">
              <w:rPr>
                <w:rFonts w:ascii="Times New Roman" w:eastAsia="Calibri" w:hAnsi="Times New Roman" w:cs="Times New Roman"/>
              </w:rPr>
              <w:t xml:space="preserve"> 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на </w:t>
            </w:r>
            <w:r w:rsidR="00B7443A">
              <w:rPr>
                <w:rFonts w:ascii="Times New Roman" w:eastAsia="Calibri" w:hAnsi="Times New Roman" w:cs="Times New Roman"/>
              </w:rPr>
              <w:t>отпадъчното тяло</w:t>
            </w:r>
            <w:r w:rsidR="006517A8" w:rsidRPr="00B7443A">
              <w:rPr>
                <w:rFonts w:ascii="Times New Roman" w:eastAsia="Calibri" w:hAnsi="Times New Roman" w:cs="Times New Roman"/>
              </w:rPr>
              <w:t xml:space="preserve">. Така се предотвратява слягане по периферията извън допустимите норми и се постига стабилност на отпадъчното тяло.  </w:t>
            </w:r>
          </w:p>
        </w:tc>
      </w:tr>
      <w:tr w:rsidR="00DB3A42" w:rsidRPr="00740493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3A42" w:rsidRPr="00990132" w:rsidRDefault="00DB3A42" w:rsidP="00536D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Условие 11.9.5. </w:t>
            </w:r>
            <w:r w:rsidRPr="00DB3A42">
              <w:rPr>
                <w:rFonts w:ascii="Times New Roman" w:hAnsi="Times New Roman" w:cs="Times New Roman"/>
              </w:rPr>
              <w:t>Притежателят на настоящото разрешително да докладва като част от ГДОС обобщена информация за изпълнение на условията по КР</w:t>
            </w:r>
            <w:r>
              <w:rPr>
                <w:rFonts w:ascii="Times New Roman" w:hAnsi="Times New Roman" w:cs="Times New Roman"/>
              </w:rPr>
              <w:t xml:space="preserve"> съм управлението на отпадъците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42" w:rsidRPr="00EA3CE5" w:rsidRDefault="00DB3A42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DB3A42">
              <w:rPr>
                <w:rFonts w:ascii="Times New Roman" w:hAnsi="Times New Roman" w:cs="Times New Roman"/>
                <w:color w:val="000000"/>
              </w:rPr>
              <w:t xml:space="preserve">Управлението на отпадъците се извършва съгласно действащото екологично законодателство и </w:t>
            </w:r>
            <w:r w:rsidRPr="00EA3CE5">
              <w:rPr>
                <w:rFonts w:ascii="Times New Roman" w:hAnsi="Times New Roman" w:cs="Times New Roman"/>
                <w:b/>
                <w:color w:val="000000"/>
              </w:rPr>
              <w:t>КР № 519 – Н0/2015 г.</w:t>
            </w:r>
          </w:p>
          <w:p w:rsidR="00EA3CE5" w:rsidRPr="00180A11" w:rsidRDefault="00EA3CE5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80A11">
              <w:rPr>
                <w:rFonts w:ascii="Times New Roman" w:hAnsi="Times New Roman" w:cs="Times New Roman"/>
                <w:color w:val="000000"/>
              </w:rPr>
              <w:t xml:space="preserve">       Приемат се за депониране отпадъци, посочени </w:t>
            </w:r>
            <w:r w:rsidRPr="008E0CBC">
              <w:rPr>
                <w:rFonts w:ascii="Times New Roman" w:hAnsi="Times New Roman" w:cs="Times New Roman"/>
                <w:color w:val="000000"/>
              </w:rPr>
              <w:t>в</w:t>
            </w:r>
            <w:r w:rsidRPr="00180A11">
              <w:rPr>
                <w:rFonts w:ascii="Times New Roman" w:hAnsi="Times New Roman" w:cs="Times New Roman"/>
                <w:b/>
                <w:color w:val="000000"/>
              </w:rPr>
              <w:t xml:space="preserve"> Условие 11.2.1</w:t>
            </w:r>
            <w:r w:rsidRPr="00180A1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180A11" w:rsidRPr="00180A11">
              <w:rPr>
                <w:rFonts w:ascii="Times New Roman" w:hAnsi="Times New Roman" w:cs="Times New Roman"/>
                <w:color w:val="000000"/>
              </w:rPr>
              <w:t xml:space="preserve"> само в случай, че отговарят на критериите за приемане на отпадъци </w:t>
            </w:r>
            <w:r w:rsidR="00180A11">
              <w:rPr>
                <w:rFonts w:ascii="Times New Roman" w:hAnsi="Times New Roman" w:cs="Times New Roman"/>
                <w:color w:val="000000"/>
              </w:rPr>
              <w:t>на</w:t>
            </w:r>
            <w:r w:rsidR="00180A11" w:rsidRPr="00180A11">
              <w:rPr>
                <w:rFonts w:ascii="Times New Roman" w:hAnsi="Times New Roman" w:cs="Times New Roman"/>
                <w:color w:val="000000"/>
              </w:rPr>
              <w:t xml:space="preserve"> депа за неопасни отпадъци.</w:t>
            </w:r>
            <w:r w:rsidRPr="00180A11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35C71" w:rsidRDefault="00835C71" w:rsidP="00DB3A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="00DB3A42" w:rsidRPr="00DB3A42">
              <w:rPr>
                <w:rFonts w:ascii="Times New Roman" w:hAnsi="Times New Roman" w:cs="Times New Roman"/>
              </w:rPr>
              <w:t>Приемането на отпадъци се извършва въз основа на сключен договор с притежателя на отпадъци</w:t>
            </w:r>
            <w:r w:rsidR="00180A11">
              <w:rPr>
                <w:rFonts w:ascii="Times New Roman" w:hAnsi="Times New Roman" w:cs="Times New Roman"/>
              </w:rPr>
              <w:t>те</w:t>
            </w:r>
            <w:r w:rsidR="00DB3A42" w:rsidRPr="00DB3A42">
              <w:rPr>
                <w:rFonts w:ascii="Times New Roman" w:hAnsi="Times New Roman" w:cs="Times New Roman"/>
              </w:rPr>
              <w:t xml:space="preserve"> и придружаваща документация: работен лист за класификация на отпадъците, становище за основно охарактеризиране и регистрационен документ за транспорт на отпадъците.</w:t>
            </w:r>
            <w:r w:rsidR="00180A11">
              <w:rPr>
                <w:rFonts w:ascii="Times New Roman" w:hAnsi="Times New Roman" w:cs="Times New Roman"/>
              </w:rPr>
              <w:t xml:space="preserve"> Извършва се визуален контрол при приемане и/или при разтоварване</w:t>
            </w:r>
            <w:r w:rsidR="008E0CBC">
              <w:rPr>
                <w:rFonts w:ascii="Times New Roman" w:hAnsi="Times New Roman" w:cs="Times New Roman"/>
              </w:rPr>
              <w:t xml:space="preserve"> на отпадъците</w:t>
            </w:r>
            <w:r w:rsidR="00180A11">
              <w:rPr>
                <w:rFonts w:ascii="Times New Roman" w:hAnsi="Times New Roman" w:cs="Times New Roman"/>
              </w:rPr>
              <w:t>.</w:t>
            </w:r>
          </w:p>
          <w:p w:rsidR="00DD189C" w:rsidRDefault="00DD189C" w:rsidP="00DD189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EA3CE5">
              <w:rPr>
                <w:rFonts w:ascii="Times New Roman" w:hAnsi="Times New Roman" w:cs="Times New Roman"/>
              </w:rPr>
              <w:t>Изпитване</w:t>
            </w:r>
            <w:r w:rsidR="00835C71">
              <w:rPr>
                <w:rFonts w:ascii="Times New Roman" w:hAnsi="Times New Roman" w:cs="Times New Roman"/>
              </w:rPr>
              <w:t xml:space="preserve"> на отпадъците</w:t>
            </w:r>
            <w:r w:rsidR="00EA3CE5">
              <w:rPr>
                <w:rFonts w:ascii="Times New Roman" w:hAnsi="Times New Roman" w:cs="Times New Roman"/>
              </w:rPr>
              <w:t xml:space="preserve"> за установяване на съответствие с резултатите от основното охарактеризиране</w:t>
            </w:r>
            <w:r w:rsidR="00835C71">
              <w:rPr>
                <w:rFonts w:ascii="Times New Roman" w:hAnsi="Times New Roman" w:cs="Times New Roman"/>
              </w:rPr>
              <w:t xml:space="preserve"> ще бъд</w:t>
            </w:r>
            <w:r w:rsidR="00EA3CE5">
              <w:rPr>
                <w:rFonts w:ascii="Times New Roman" w:hAnsi="Times New Roman" w:cs="Times New Roman"/>
              </w:rPr>
              <w:t>е</w:t>
            </w:r>
            <w:r w:rsidR="00835C71">
              <w:rPr>
                <w:rFonts w:ascii="Times New Roman" w:hAnsi="Times New Roman" w:cs="Times New Roman"/>
              </w:rPr>
              <w:t xml:space="preserve"> извършен</w:t>
            </w:r>
            <w:r>
              <w:rPr>
                <w:rFonts w:ascii="Times New Roman" w:hAnsi="Times New Roman" w:cs="Times New Roman"/>
              </w:rPr>
              <w:t>о</w:t>
            </w:r>
            <w:r w:rsidR="00835C71">
              <w:rPr>
                <w:rFonts w:ascii="Times New Roman" w:hAnsi="Times New Roman" w:cs="Times New Roman"/>
              </w:rPr>
              <w:t xml:space="preserve"> в рамките на една календарна година от началото на депониран</w:t>
            </w:r>
            <w:r>
              <w:rPr>
                <w:rFonts w:ascii="Times New Roman" w:hAnsi="Times New Roman" w:cs="Times New Roman"/>
              </w:rPr>
              <w:t>е.</w:t>
            </w:r>
          </w:p>
          <w:p w:rsidR="00DB3A42" w:rsidRPr="00740493" w:rsidRDefault="00DD189C" w:rsidP="005567C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D189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DD189C">
              <w:rPr>
                <w:rFonts w:ascii="Times New Roman" w:hAnsi="Times New Roman" w:cs="Times New Roman"/>
              </w:rPr>
              <w:t>Съгласно нормативните изисквания, са създадени необходимите услови</w:t>
            </w:r>
            <w:r>
              <w:rPr>
                <w:rFonts w:ascii="Times New Roman" w:hAnsi="Times New Roman" w:cs="Times New Roman"/>
              </w:rPr>
              <w:t>я за предварително съхраняване на</w:t>
            </w:r>
            <w:r w:rsidRPr="00DD189C">
              <w:rPr>
                <w:rFonts w:ascii="Times New Roman" w:hAnsi="Times New Roman" w:cs="Times New Roman"/>
              </w:rPr>
              <w:t xml:space="preserve"> отпадъци, образувани на площадката </w:t>
            </w:r>
            <w:r>
              <w:rPr>
                <w:rFonts w:ascii="Times New Roman" w:hAnsi="Times New Roman" w:cs="Times New Roman"/>
              </w:rPr>
              <w:t>до предаване</w:t>
            </w:r>
            <w:r w:rsidRPr="00DD189C">
              <w:rPr>
                <w:rFonts w:ascii="Times New Roman" w:hAnsi="Times New Roman" w:cs="Times New Roman"/>
              </w:rPr>
              <w:t xml:space="preserve"> за транспортиране на лице, притежаващо разрешително за извършване на дейности с отпадъци и въз основа на сключен договор (</w:t>
            </w:r>
            <w:r w:rsidRPr="00DD189C">
              <w:rPr>
                <w:rFonts w:ascii="Times New Roman" w:hAnsi="Times New Roman" w:cs="Times New Roman"/>
                <w:b/>
              </w:rPr>
              <w:t>Условие 11.3.1 и 11.4.1</w:t>
            </w:r>
            <w:r w:rsidRPr="00DD189C">
              <w:rPr>
                <w:rFonts w:ascii="Times New Roman" w:hAnsi="Times New Roman" w:cs="Times New Roman"/>
              </w:rPr>
              <w:t>). Сключен е Договор №1225/29.12.20</w:t>
            </w:r>
            <w:r>
              <w:rPr>
                <w:rFonts w:ascii="Times New Roman" w:hAnsi="Times New Roman" w:cs="Times New Roman"/>
              </w:rPr>
              <w:t>17г. с „Екологика България” ЕООД за предаване на опасни отпадъци. В РИОСВ е представен актуален план с</w:t>
            </w:r>
            <w:r w:rsidR="005567C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означени места за предварително съхранени</w:t>
            </w:r>
            <w:r w:rsidR="008E0CBC">
              <w:rPr>
                <w:rFonts w:ascii="Times New Roman" w:hAnsi="Times New Roman" w:cs="Times New Roman"/>
              </w:rPr>
              <w:t>е на опасни отпадъци, образувани</w:t>
            </w:r>
            <w:r>
              <w:rPr>
                <w:rFonts w:ascii="Times New Roman" w:hAnsi="Times New Roman" w:cs="Times New Roman"/>
              </w:rPr>
              <w:t xml:space="preserve"> на площадката /изх.№24/10.07.2017г./</w:t>
            </w:r>
          </w:p>
        </w:tc>
      </w:tr>
      <w:tr w:rsidR="00835C71" w:rsidRPr="00740493" w:rsidTr="003B6C35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5C71" w:rsidRPr="00226D16" w:rsidRDefault="00180A11" w:rsidP="00536DF4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Условие 11.9.6.</w:t>
            </w:r>
            <w:r w:rsidR="00947D7B">
              <w:rPr>
                <w:rFonts w:ascii="Times New Roman" w:hAnsi="Times New Roman" w:cs="Times New Roman"/>
                <w:b/>
              </w:rPr>
              <w:t xml:space="preserve"> </w:t>
            </w:r>
            <w:r w:rsidRPr="00947D7B">
              <w:rPr>
                <w:rFonts w:ascii="Times New Roman" w:hAnsi="Times New Roman" w:cs="Times New Roman"/>
              </w:rPr>
              <w:t>Притежателят на настоящото разрешително да докладва изпусканите количества в почвата за всеки от замърсителите</w:t>
            </w:r>
            <w:r w:rsidR="00226D16" w:rsidRPr="00947D7B">
              <w:rPr>
                <w:rFonts w:ascii="Times New Roman" w:hAnsi="Times New Roman" w:cs="Times New Roman"/>
              </w:rPr>
              <w:t xml:space="preserve">, посочени в Приложение </w:t>
            </w:r>
            <w:r w:rsidR="00226D16" w:rsidRPr="00947D7B">
              <w:rPr>
                <w:rFonts w:ascii="Times New Roman" w:hAnsi="Times New Roman" w:cs="Times New Roman"/>
                <w:lang w:val="en-US"/>
              </w:rPr>
              <w:t>II</w:t>
            </w:r>
            <w:r w:rsidR="00226D16" w:rsidRPr="00947D7B">
              <w:rPr>
                <w:rFonts w:ascii="Times New Roman" w:hAnsi="Times New Roman" w:cs="Times New Roman"/>
              </w:rPr>
              <w:t>, към регламент</w:t>
            </w:r>
            <w:r w:rsidR="00947D7B">
              <w:rPr>
                <w:rFonts w:ascii="Times New Roman" w:hAnsi="Times New Roman" w:cs="Times New Roman"/>
              </w:rPr>
              <w:t xml:space="preserve"> </w:t>
            </w:r>
            <w:r w:rsidR="00226D16" w:rsidRPr="00947D7B">
              <w:rPr>
                <w:rFonts w:ascii="Times New Roman" w:hAnsi="Times New Roman" w:cs="Times New Roman"/>
              </w:rPr>
              <w:t>№166/2006г. относно създаването на ЕРИПЗ, както и преноса извън площадката на опасни отпадъци</w:t>
            </w:r>
            <w:r w:rsidR="00947D7B" w:rsidRPr="00947D7B">
              <w:rPr>
                <w:rFonts w:ascii="Times New Roman" w:hAnsi="Times New Roman" w:cs="Times New Roman"/>
              </w:rPr>
              <w:t>, в определени от цитирания регламент случаи</w:t>
            </w:r>
            <w:r w:rsidR="00947D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C71" w:rsidRDefault="00947D7B" w:rsidP="00DB3A42">
            <w:pPr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 периода 01.06.2017 – 31.12.2017г. не е допуснат пренос на отпадъци извън площадката,</w:t>
            </w:r>
            <w:r w:rsidRPr="00947D7B">
              <w:rPr>
                <w:rFonts w:ascii="Times New Roman" w:hAnsi="Times New Roman" w:cs="Times New Roman"/>
              </w:rPr>
              <w:t xml:space="preserve"> посочени в Приложение </w:t>
            </w:r>
            <w:r w:rsidRPr="00947D7B">
              <w:rPr>
                <w:rFonts w:ascii="Times New Roman" w:hAnsi="Times New Roman" w:cs="Times New Roman"/>
                <w:lang w:val="en-US"/>
              </w:rPr>
              <w:t>II</w:t>
            </w:r>
            <w:r w:rsidRPr="00947D7B">
              <w:rPr>
                <w:rFonts w:ascii="Times New Roman" w:hAnsi="Times New Roman" w:cs="Times New Roman"/>
              </w:rPr>
              <w:t>, към регламент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47D7B">
              <w:rPr>
                <w:rFonts w:ascii="Times New Roman" w:hAnsi="Times New Roman" w:cs="Times New Roman"/>
              </w:rPr>
              <w:t>№166/2006г. относно създаването на ЕРИПЗ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B7443A" w:rsidRDefault="00B7443A" w:rsidP="00572642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09C3" w:rsidRDefault="005B09C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09C3" w:rsidRDefault="005B09C3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7D7B" w:rsidRDefault="00947D7B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7D7B">
        <w:rPr>
          <w:rFonts w:ascii="Times New Roman" w:hAnsi="Times New Roman" w:cs="Times New Roman"/>
          <w:b/>
          <w:sz w:val="24"/>
          <w:szCs w:val="24"/>
        </w:rPr>
        <w:t>4.5.Шум</w:t>
      </w:r>
    </w:p>
    <w:tbl>
      <w:tblPr>
        <w:tblStyle w:val="ab"/>
        <w:tblW w:w="9781" w:type="dxa"/>
        <w:tblInd w:w="817" w:type="dxa"/>
        <w:tblLook w:val="04A0"/>
      </w:tblPr>
      <w:tblGrid>
        <w:gridCol w:w="4678"/>
        <w:gridCol w:w="5103"/>
      </w:tblGrid>
      <w:tr w:rsidR="00BB6305" w:rsidTr="00C74FCE">
        <w:trPr>
          <w:trHeight w:val="160"/>
        </w:trPr>
        <w:tc>
          <w:tcPr>
            <w:tcW w:w="4678" w:type="dxa"/>
          </w:tcPr>
          <w:p w:rsidR="00BB6305" w:rsidRPr="00AA6707" w:rsidRDefault="00BB6305" w:rsidP="00AD22D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 519 – Н0/2015 г.</w:t>
            </w:r>
          </w:p>
        </w:tc>
        <w:tc>
          <w:tcPr>
            <w:tcW w:w="5103" w:type="dxa"/>
          </w:tcPr>
          <w:p w:rsidR="00BB6305" w:rsidRPr="00AA6707" w:rsidRDefault="00BB6305" w:rsidP="00AD22D8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BB6305" w:rsidTr="00C74FCE">
        <w:tc>
          <w:tcPr>
            <w:tcW w:w="4678" w:type="dxa"/>
          </w:tcPr>
          <w:p w:rsidR="00BB6305" w:rsidRPr="005B09C3" w:rsidRDefault="00BB6305" w:rsidP="00AD22D8">
            <w:pPr>
              <w:pStyle w:val="aa"/>
              <w:ind w:left="34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  <w:b/>
              </w:rPr>
              <w:t>Условие 12.3.3.</w:t>
            </w:r>
            <w:r w:rsidRPr="005B09C3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като част от ГДОС:</w:t>
            </w:r>
          </w:p>
          <w:p w:rsidR="00BB6305" w:rsidRPr="005B09C3" w:rsidRDefault="00BB6305" w:rsidP="005B09C3">
            <w:pPr>
              <w:pStyle w:val="aa"/>
              <w:numPr>
                <w:ilvl w:val="2"/>
                <w:numId w:val="24"/>
              </w:numPr>
              <w:ind w:left="317" w:firstLine="109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>оплаквания от живущи около площадката;</w:t>
            </w:r>
          </w:p>
          <w:p w:rsidR="00BB6305" w:rsidRPr="005B09C3" w:rsidRDefault="00BB6305" w:rsidP="005B09C3">
            <w:pPr>
              <w:pStyle w:val="aa"/>
              <w:numPr>
                <w:ilvl w:val="2"/>
                <w:numId w:val="24"/>
              </w:numPr>
              <w:ind w:left="317" w:firstLine="109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резултатите от извършени през </w:t>
            </w:r>
            <w:r w:rsidRPr="005B09C3">
              <w:rPr>
                <w:rFonts w:ascii="Times New Roman" w:hAnsi="Times New Roman" w:cs="Times New Roman"/>
              </w:rPr>
              <w:lastRenderedPageBreak/>
              <w:t>изтеклата отчетна година наблюдения, в съответствие с изискванията на чл.30, ал.3 от Наредба №54/13.12.2010г. за дейността на националната система за мониторинг на шума в околната среда и за изискванията за провеждане на собствен мониторинг и предоставяне на информация от промишлените източници на шум в околната среда;</w:t>
            </w:r>
          </w:p>
          <w:p w:rsidR="00BB6305" w:rsidRPr="005B09C3" w:rsidRDefault="00BB6305" w:rsidP="005B09C3">
            <w:pPr>
              <w:pStyle w:val="aa"/>
              <w:numPr>
                <w:ilvl w:val="2"/>
                <w:numId w:val="24"/>
              </w:numPr>
              <w:ind w:left="317" w:firstLine="109"/>
              <w:jc w:val="both"/>
              <w:rPr>
                <w:rFonts w:ascii="Times New Roman" w:hAnsi="Times New Roman" w:cs="Times New Roman"/>
                <w:b/>
              </w:rPr>
            </w:pPr>
            <w:r w:rsidRPr="005B09C3">
              <w:rPr>
                <w:rFonts w:ascii="Times New Roman" w:hAnsi="Times New Roman" w:cs="Times New Roman"/>
              </w:rPr>
              <w:t>установени несъответствия с поставените в разрешителното максимално допустими нива, причини за несъответствията, предприети/ планирани коригиращи действия.</w:t>
            </w:r>
          </w:p>
        </w:tc>
        <w:tc>
          <w:tcPr>
            <w:tcW w:w="5103" w:type="dxa"/>
          </w:tcPr>
          <w:p w:rsidR="00BB6305" w:rsidRPr="00C74FCE" w:rsidRDefault="005B09C3" w:rsidP="00C74FCE">
            <w:pPr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lastRenderedPageBreak/>
              <w:t xml:space="preserve">         През 201</w:t>
            </w:r>
            <w:r w:rsidRPr="005B09C3">
              <w:rPr>
                <w:rFonts w:ascii="Times New Roman" w:hAnsi="Times New Roman" w:cs="Times New Roman"/>
                <w:lang w:val="en-US"/>
              </w:rPr>
              <w:t>7</w:t>
            </w:r>
            <w:r w:rsidR="00BB6305" w:rsidRPr="005B09C3">
              <w:rPr>
                <w:rFonts w:ascii="Times New Roman" w:hAnsi="Times New Roman" w:cs="Times New Roman"/>
              </w:rPr>
              <w:t xml:space="preserve">г. няма </w:t>
            </w:r>
            <w:r w:rsidRPr="005B09C3">
              <w:rPr>
                <w:rFonts w:ascii="Times New Roman" w:hAnsi="Times New Roman" w:cs="Times New Roman"/>
              </w:rPr>
              <w:t>постъпили оплаквания от високо ниво на шума.</w:t>
            </w:r>
            <w:r w:rsidRPr="005B09C3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BB6305" w:rsidRPr="005B09C3" w:rsidRDefault="005B09C3" w:rsidP="00C74FCE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През годината на докладване са извършени шумови замервания, като доклад</w:t>
            </w:r>
            <w:r w:rsidR="006472D3">
              <w:rPr>
                <w:rFonts w:ascii="Times New Roman" w:hAnsi="Times New Roman" w:cs="Times New Roman"/>
              </w:rPr>
              <w:t>а</w:t>
            </w:r>
            <w:r w:rsidRPr="005B09C3">
              <w:rPr>
                <w:rFonts w:ascii="Times New Roman" w:hAnsi="Times New Roman" w:cs="Times New Roman"/>
              </w:rPr>
              <w:t xml:space="preserve"> и протоколи</w:t>
            </w:r>
            <w:r w:rsidR="006472D3">
              <w:rPr>
                <w:rFonts w:ascii="Times New Roman" w:hAnsi="Times New Roman" w:cs="Times New Roman"/>
              </w:rPr>
              <w:t>те</w:t>
            </w:r>
            <w:r w:rsidRPr="005B09C3">
              <w:rPr>
                <w:rFonts w:ascii="Times New Roman" w:hAnsi="Times New Roman" w:cs="Times New Roman"/>
              </w:rPr>
              <w:t xml:space="preserve"> от </w:t>
            </w:r>
            <w:r w:rsidR="006472D3">
              <w:rPr>
                <w:rFonts w:ascii="Times New Roman" w:hAnsi="Times New Roman" w:cs="Times New Roman"/>
              </w:rPr>
              <w:t>из</w:t>
            </w:r>
            <w:r w:rsidRPr="005B09C3">
              <w:rPr>
                <w:rFonts w:ascii="Times New Roman" w:hAnsi="Times New Roman" w:cs="Times New Roman"/>
              </w:rPr>
              <w:t>мерванията са предоставени на РИОСВ-</w:t>
            </w:r>
            <w:r w:rsidRPr="005B09C3">
              <w:rPr>
                <w:rFonts w:ascii="Times New Roman" w:hAnsi="Times New Roman" w:cs="Times New Roman"/>
              </w:rPr>
              <w:lastRenderedPageBreak/>
              <w:t>Благоевград.</w:t>
            </w:r>
          </w:p>
          <w:p w:rsidR="005B09C3" w:rsidRDefault="005B09C3" w:rsidP="005B09C3">
            <w:pPr>
              <w:spacing w:after="240"/>
              <w:jc w:val="both"/>
              <w:rPr>
                <w:rFonts w:ascii="Times New Roman" w:hAnsi="Times New Roman" w:cs="Times New Roman"/>
              </w:rPr>
            </w:pPr>
            <w:r w:rsidRPr="005B09C3">
              <w:rPr>
                <w:rFonts w:ascii="Times New Roman" w:hAnsi="Times New Roman" w:cs="Times New Roman"/>
              </w:rPr>
              <w:t xml:space="preserve">         Не са установени несъответствия с поставените в разрешителното максимално допустими нива.</w:t>
            </w:r>
          </w:p>
          <w:p w:rsidR="005B09C3" w:rsidRPr="005B09C3" w:rsidRDefault="005B09C3" w:rsidP="005B09C3">
            <w:pPr>
              <w:spacing w:after="240"/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         Данните са представени в </w:t>
            </w:r>
            <w:r w:rsidR="005D2483">
              <w:rPr>
                <w:rFonts w:ascii="Times New Roman" w:hAnsi="Times New Roman" w:cs="Times New Roman"/>
                <w:b/>
              </w:rPr>
              <w:t>Таблица 5</w:t>
            </w:r>
            <w:r w:rsidRPr="005B09C3">
              <w:rPr>
                <w:rFonts w:ascii="Times New Roman" w:hAnsi="Times New Roman" w:cs="Times New Roman"/>
                <w:b/>
              </w:rPr>
              <w:t xml:space="preserve"> от Приложение 1</w:t>
            </w:r>
          </w:p>
        </w:tc>
      </w:tr>
    </w:tbl>
    <w:p w:rsidR="00C74FCE" w:rsidRDefault="00C74FCE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22D8" w:rsidRDefault="00AD22D8" w:rsidP="00947D7B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4.6.Опазване на почвите и подземните води от замърсяване</w:t>
      </w:r>
    </w:p>
    <w:p w:rsidR="00611574" w:rsidRPr="00611574" w:rsidRDefault="00611574" w:rsidP="00611574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4DDC">
        <w:rPr>
          <w:rFonts w:ascii="Times New Roman" w:hAnsi="Times New Roman" w:cs="Times New Roman"/>
          <w:color w:val="000000"/>
          <w:sz w:val="24"/>
          <w:szCs w:val="24"/>
        </w:rPr>
        <w:t>За определяне на базовото състояние на почвите е извършен</w:t>
      </w:r>
      <w:r w:rsidR="009E0AD1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04D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90847">
        <w:rPr>
          <w:rFonts w:ascii="Times New Roman" w:hAnsi="Times New Roman" w:cs="Times New Roman"/>
          <w:color w:val="000000"/>
          <w:sz w:val="24"/>
          <w:szCs w:val="24"/>
        </w:rPr>
        <w:t>пробонабиране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преди </w:t>
      </w:r>
      <w:r w:rsidR="009E0AD1">
        <w:rPr>
          <w:rFonts w:ascii="Times New Roman" w:hAnsi="Times New Roman" w:cs="Times New Roman"/>
          <w:color w:val="000000"/>
          <w:sz w:val="24"/>
          <w:szCs w:val="24"/>
        </w:rPr>
        <w:t>въвеждане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експлоатация на Регионалното депо</w:t>
      </w:r>
      <w:r w:rsidR="009E0AD1">
        <w:rPr>
          <w:rFonts w:ascii="Times New Roman" w:hAnsi="Times New Roman" w:cs="Times New Roman"/>
          <w:color w:val="000000"/>
          <w:sz w:val="24"/>
          <w:szCs w:val="24"/>
        </w:rPr>
        <w:t>.  Пробите са взети на 27.03.2017г.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0AD1">
        <w:rPr>
          <w:rFonts w:ascii="Times New Roman" w:hAnsi="Times New Roman" w:cs="Times New Roman"/>
          <w:sz w:val="24"/>
          <w:szCs w:val="24"/>
        </w:rPr>
        <w:t>Пробовземането и анализа са извършени от акредитирана лаборатория</w:t>
      </w:r>
      <w:r w:rsidR="00AA21AA">
        <w:rPr>
          <w:rFonts w:ascii="Times New Roman" w:hAnsi="Times New Roman" w:cs="Times New Roman"/>
          <w:sz w:val="24"/>
          <w:szCs w:val="24"/>
        </w:rPr>
        <w:t xml:space="preserve"> </w:t>
      </w:r>
      <w:r w:rsidR="009E0AD1">
        <w:rPr>
          <w:rFonts w:ascii="Times New Roman" w:hAnsi="Times New Roman" w:cs="Times New Roman"/>
          <w:sz w:val="24"/>
          <w:szCs w:val="24"/>
        </w:rPr>
        <w:t>”ЕКО-КОНСУЛТ-ИНЖЕНЕРИНГ”ЕООД</w:t>
      </w:r>
      <w:r w:rsidR="00AA21AA">
        <w:rPr>
          <w:rFonts w:ascii="Times New Roman" w:hAnsi="Times New Roman" w:cs="Times New Roman"/>
          <w:sz w:val="24"/>
          <w:szCs w:val="24"/>
        </w:rPr>
        <w:t xml:space="preserve"> по показатели, определени в </w:t>
      </w:r>
      <w:r w:rsidR="006472D3">
        <w:rPr>
          <w:rFonts w:ascii="Times New Roman" w:hAnsi="Times New Roman" w:cs="Times New Roman"/>
          <w:b/>
          <w:sz w:val="24"/>
          <w:szCs w:val="24"/>
        </w:rPr>
        <w:t>Условие 13.2</w:t>
      </w:r>
      <w:r w:rsidR="00AA21AA" w:rsidRPr="00AA21AA">
        <w:rPr>
          <w:rFonts w:ascii="Times New Roman" w:hAnsi="Times New Roman" w:cs="Times New Roman"/>
          <w:b/>
          <w:sz w:val="24"/>
          <w:szCs w:val="24"/>
        </w:rPr>
        <w:t>.1 от КР</w:t>
      </w:r>
      <w:r w:rsidR="009E0A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04DDC" w:rsidRPr="00104DDC" w:rsidRDefault="00690847" w:rsidP="00104DDC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Собственият мониторинг се п</w:t>
      </w:r>
      <w:r w:rsidR="00104DDC" w:rsidRPr="00104DDC">
        <w:rPr>
          <w:rFonts w:ascii="Times New Roman" w:hAnsi="Times New Roman" w:cs="Times New Roman"/>
          <w:sz w:val="24"/>
          <w:szCs w:val="24"/>
        </w:rPr>
        <w:t>ровежда в три постоянни пункта</w:t>
      </w:r>
      <w:r w:rsidR="00AA21AA">
        <w:rPr>
          <w:rFonts w:ascii="Times New Roman" w:hAnsi="Times New Roman" w:cs="Times New Roman"/>
          <w:sz w:val="24"/>
          <w:szCs w:val="24"/>
        </w:rPr>
        <w:t>,</w:t>
      </w:r>
      <w:r w:rsidR="00611574">
        <w:rPr>
          <w:rFonts w:ascii="Times New Roman" w:hAnsi="Times New Roman" w:cs="Times New Roman"/>
          <w:sz w:val="24"/>
          <w:szCs w:val="24"/>
        </w:rPr>
        <w:t xml:space="preserve"> представени в проекта</w:t>
      </w:r>
      <w:r w:rsidR="00AA21AA">
        <w:rPr>
          <w:rFonts w:ascii="Times New Roman" w:hAnsi="Times New Roman" w:cs="Times New Roman"/>
          <w:sz w:val="24"/>
          <w:szCs w:val="24"/>
        </w:rPr>
        <w:t xml:space="preserve"> в</w:t>
      </w:r>
      <w:r w:rsidR="00611574">
        <w:rPr>
          <w:rFonts w:ascii="Times New Roman" w:hAnsi="Times New Roman" w:cs="Times New Roman"/>
          <w:sz w:val="24"/>
          <w:szCs w:val="24"/>
        </w:rPr>
        <w:t xml:space="preserve"> част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1574">
        <w:rPr>
          <w:rFonts w:ascii="Times New Roman" w:hAnsi="Times New Roman" w:cs="Times New Roman"/>
          <w:sz w:val="24"/>
          <w:szCs w:val="24"/>
        </w:rPr>
        <w:t>”Мониторинг” и утвърдени в</w:t>
      </w:r>
      <w:r w:rsidR="00104DDC">
        <w:rPr>
          <w:rFonts w:ascii="Times New Roman" w:hAnsi="Times New Roman" w:cs="Times New Roman"/>
          <w:sz w:val="24"/>
          <w:szCs w:val="24"/>
        </w:rPr>
        <w:t xml:space="preserve"> </w:t>
      </w:r>
      <w:r w:rsidR="00465722">
        <w:rPr>
          <w:rFonts w:ascii="Times New Roman" w:hAnsi="Times New Roman" w:cs="Times New Roman"/>
          <w:sz w:val="24"/>
          <w:szCs w:val="24"/>
        </w:rPr>
        <w:t>п</w:t>
      </w:r>
      <w:r w:rsidR="00104DDC" w:rsidRPr="00104DDC">
        <w:rPr>
          <w:rFonts w:ascii="Times New Roman" w:hAnsi="Times New Roman" w:cs="Times New Roman"/>
          <w:sz w:val="24"/>
          <w:szCs w:val="24"/>
        </w:rPr>
        <w:t>лана за собствен мониторинг. Изборът им има за цел по-пълно охарактеризиране на почвите. Обозначени са:</w:t>
      </w:r>
    </w:p>
    <w:p w:rsidR="00104DDC" w:rsidRPr="00AA21AA" w:rsidRDefault="00104DDC" w:rsidP="00AA21AA">
      <w:pPr>
        <w:pStyle w:val="aa"/>
        <w:numPr>
          <w:ilvl w:val="0"/>
          <w:numId w:val="31"/>
        </w:numPr>
        <w:spacing w:after="0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1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`1</w:t>
      </w:r>
      <w:r w:rsidRPr="00AA21AA">
        <w:rPr>
          <w:rFonts w:ascii="Times New Roman" w:hAnsi="Times New Roman" w:cs="Times New Roman"/>
          <w:sz w:val="24"/>
          <w:szCs w:val="24"/>
        </w:rPr>
        <w:t>6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16645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</w:t>
      </w:r>
      <w:r w:rsidRPr="00AA21AA">
        <w:rPr>
          <w:rFonts w:ascii="Times New Roman" w:hAnsi="Times New Roman" w:cs="Times New Roman"/>
          <w:sz w:val="24"/>
          <w:szCs w:val="24"/>
        </w:rPr>
        <w:t>58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46323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- разположена е под депото;</w:t>
      </w:r>
    </w:p>
    <w:p w:rsidR="00104DDC" w:rsidRPr="00AA21AA" w:rsidRDefault="00104DDC" w:rsidP="00AA21AA">
      <w:pPr>
        <w:pStyle w:val="aa"/>
        <w:numPr>
          <w:ilvl w:val="0"/>
          <w:numId w:val="31"/>
        </w:numPr>
        <w:spacing w:after="0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2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AA21AA">
        <w:rPr>
          <w:rFonts w:ascii="Times New Roman" w:hAnsi="Times New Roman" w:cs="Times New Roman"/>
          <w:sz w:val="24"/>
          <w:szCs w:val="24"/>
        </w:rPr>
        <w:t>22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48265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</w:t>
      </w:r>
      <w:r w:rsidRPr="00AA21AA">
        <w:rPr>
          <w:rFonts w:ascii="Times New Roman" w:hAnsi="Times New Roman" w:cs="Times New Roman"/>
          <w:sz w:val="24"/>
          <w:szCs w:val="24"/>
        </w:rPr>
        <w:t>45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71952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–разположена е западно от депото.</w:t>
      </w:r>
    </w:p>
    <w:p w:rsidR="009E0AD1" w:rsidRPr="00AA21AA" w:rsidRDefault="009E0AD1" w:rsidP="00AA21AA">
      <w:pPr>
        <w:pStyle w:val="aa"/>
        <w:numPr>
          <w:ilvl w:val="0"/>
          <w:numId w:val="31"/>
        </w:numPr>
        <w:spacing w:after="0"/>
        <w:ind w:left="2127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ПМ 3 с географски координати  41</w:t>
      </w:r>
      <w:r w:rsidRPr="00AA21AA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Pr="00AA21AA">
        <w:rPr>
          <w:rFonts w:ascii="Times New Roman" w:hAnsi="Times New Roman" w:cs="Times New Roman"/>
          <w:sz w:val="24"/>
          <w:szCs w:val="24"/>
        </w:rPr>
        <w:t>54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</w:t>
      </w:r>
      <w:r w:rsidRPr="00AA21AA">
        <w:rPr>
          <w:rFonts w:ascii="Times New Roman" w:hAnsi="Times New Roman" w:cs="Times New Roman"/>
          <w:sz w:val="24"/>
          <w:szCs w:val="24"/>
        </w:rPr>
        <w:t>29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74341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``N</w:t>
      </w:r>
      <w:r w:rsidRPr="00AA21AA">
        <w:rPr>
          <w:rFonts w:ascii="Times New Roman" w:hAnsi="Times New Roman" w:cs="Times New Roman"/>
          <w:sz w:val="24"/>
          <w:szCs w:val="24"/>
        </w:rPr>
        <w:t>,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Pr="00AA21A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31`5</w:t>
      </w:r>
      <w:r w:rsidRPr="00AA21AA">
        <w:rPr>
          <w:rFonts w:ascii="Times New Roman" w:hAnsi="Times New Roman" w:cs="Times New Roman"/>
          <w:sz w:val="24"/>
          <w:szCs w:val="24"/>
        </w:rPr>
        <w:t>3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AA21AA">
        <w:rPr>
          <w:rFonts w:ascii="Times New Roman" w:hAnsi="Times New Roman" w:cs="Times New Roman"/>
          <w:sz w:val="24"/>
          <w:szCs w:val="24"/>
        </w:rPr>
        <w:t>22106</w:t>
      </w:r>
      <w:r w:rsidRPr="00AA21AA">
        <w:rPr>
          <w:rFonts w:ascii="Times New Roman" w:hAnsi="Times New Roman" w:cs="Times New Roman"/>
          <w:sz w:val="24"/>
          <w:szCs w:val="24"/>
          <w:lang w:val="en-US"/>
        </w:rPr>
        <w:t>``</w:t>
      </w:r>
      <w:r w:rsidRPr="00AA21AA">
        <w:rPr>
          <w:rFonts w:ascii="Times New Roman" w:hAnsi="Times New Roman" w:cs="Times New Roman"/>
          <w:sz w:val="24"/>
          <w:szCs w:val="24"/>
        </w:rPr>
        <w:t>Е   - тази точка е разположена над депото и се ползва за определяне състоянието на почвите, които не са под въздействие на замърсяването от депото;</w:t>
      </w:r>
    </w:p>
    <w:p w:rsidR="00104DDC" w:rsidRPr="00104DDC" w:rsidRDefault="00104DDC" w:rsidP="009E0AD1">
      <w:p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A21AA" w:rsidRPr="00AA21AA" w:rsidRDefault="000C4F66" w:rsidP="00104DDC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Контролът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 на подземните води </w:t>
      </w:r>
      <w:r w:rsidR="00D93070">
        <w:rPr>
          <w:rFonts w:ascii="Times New Roman" w:hAnsi="Times New Roman" w:cs="Times New Roman"/>
          <w:sz w:val="24"/>
          <w:szCs w:val="24"/>
        </w:rPr>
        <w:t>се извършва чрез мониторингови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 кладенци, които се използват за определяне на водно ниво и вземане на проби за анализ на водите. </w:t>
      </w:r>
      <w:r w:rsidR="00265BE5" w:rsidRPr="00104DDC">
        <w:rPr>
          <w:rFonts w:ascii="Times New Roman" w:hAnsi="Times New Roman" w:cs="Times New Roman"/>
          <w:color w:val="000000"/>
          <w:sz w:val="24"/>
          <w:szCs w:val="24"/>
        </w:rPr>
        <w:t xml:space="preserve">За определяне на базовото състояние на </w:t>
      </w:r>
      <w:r w:rsidR="00265BE5">
        <w:rPr>
          <w:rFonts w:ascii="Times New Roman" w:hAnsi="Times New Roman" w:cs="Times New Roman"/>
          <w:color w:val="000000"/>
          <w:sz w:val="24"/>
          <w:szCs w:val="24"/>
        </w:rPr>
        <w:t>подземните води</w:t>
      </w:r>
      <w:r w:rsidR="00265BE5" w:rsidRPr="00104D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21AA" w:rsidRPr="00AA21AA">
        <w:rPr>
          <w:rFonts w:ascii="Times New Roman" w:hAnsi="Times New Roman" w:cs="Times New Roman"/>
          <w:sz w:val="24"/>
          <w:szCs w:val="24"/>
        </w:rPr>
        <w:t xml:space="preserve">са извършени два броя пробонабиране преди началото на експлоатация на Регионалното депо: </w:t>
      </w:r>
    </w:p>
    <w:p w:rsidR="00AA21AA" w:rsidRPr="00AA21AA" w:rsidRDefault="00AA21AA" w:rsidP="00AA21AA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>на 27.03.2017г.(преди въвеждане</w:t>
      </w:r>
      <w:r>
        <w:rPr>
          <w:rFonts w:ascii="Times New Roman" w:hAnsi="Times New Roman" w:cs="Times New Roman"/>
          <w:sz w:val="24"/>
          <w:szCs w:val="24"/>
        </w:rPr>
        <w:t xml:space="preserve"> в експлоатация</w:t>
      </w:r>
      <w:r w:rsidRPr="00AA21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1AA">
        <w:rPr>
          <w:rFonts w:ascii="Times New Roman" w:hAnsi="Times New Roman" w:cs="Times New Roman"/>
          <w:sz w:val="24"/>
          <w:szCs w:val="24"/>
        </w:rPr>
        <w:t>с Решение за ползване № СТ-05-363/28.03.2017г.на Дирекция национален строителен контрол)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4DDC" w:rsidRDefault="00AA21AA" w:rsidP="00AA21AA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A21AA">
        <w:rPr>
          <w:rFonts w:ascii="Times New Roman" w:hAnsi="Times New Roman" w:cs="Times New Roman"/>
          <w:sz w:val="24"/>
          <w:szCs w:val="24"/>
        </w:rPr>
        <w:t xml:space="preserve">на 10.05.2017г.(преди започване приемането на отпадъци, което стартира на </w:t>
      </w:r>
      <w:r w:rsidR="00225F08">
        <w:rPr>
          <w:rFonts w:ascii="Times New Roman" w:hAnsi="Times New Roman" w:cs="Times New Roman"/>
          <w:sz w:val="24"/>
          <w:szCs w:val="24"/>
        </w:rPr>
        <w:t>01</w:t>
      </w:r>
      <w:r w:rsidRPr="00AA21AA">
        <w:rPr>
          <w:rFonts w:ascii="Times New Roman" w:hAnsi="Times New Roman" w:cs="Times New Roman"/>
          <w:sz w:val="24"/>
          <w:szCs w:val="24"/>
        </w:rPr>
        <w:t>.06.2017г)</w:t>
      </w:r>
      <w:r w:rsidR="00225F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5F08" w:rsidRPr="00225F08" w:rsidRDefault="00225F08" w:rsidP="00225F08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225F08">
        <w:rPr>
          <w:rFonts w:ascii="Times New Roman" w:hAnsi="Times New Roman" w:cs="Times New Roman"/>
          <w:sz w:val="24"/>
          <w:szCs w:val="24"/>
        </w:rPr>
        <w:t xml:space="preserve">Резултатите са представени в </w:t>
      </w:r>
      <w:r w:rsidR="005D2483">
        <w:rPr>
          <w:rFonts w:ascii="Times New Roman" w:hAnsi="Times New Roman" w:cs="Times New Roman"/>
          <w:b/>
          <w:sz w:val="24"/>
          <w:szCs w:val="24"/>
        </w:rPr>
        <w:t>Таблица 6</w:t>
      </w:r>
      <w:r w:rsidRPr="00225F08">
        <w:rPr>
          <w:rFonts w:ascii="Times New Roman" w:hAnsi="Times New Roman" w:cs="Times New Roman"/>
          <w:b/>
          <w:sz w:val="24"/>
          <w:szCs w:val="24"/>
        </w:rPr>
        <w:t xml:space="preserve"> към Приложение 1</w:t>
      </w:r>
      <w:r w:rsidRPr="00225F08">
        <w:rPr>
          <w:rFonts w:ascii="Times New Roman" w:hAnsi="Times New Roman" w:cs="Times New Roman"/>
          <w:sz w:val="24"/>
          <w:szCs w:val="24"/>
        </w:rPr>
        <w:t xml:space="preserve"> от настоящия доклад</w:t>
      </w:r>
      <w:r w:rsidR="00804C7F">
        <w:rPr>
          <w:rFonts w:ascii="Times New Roman" w:hAnsi="Times New Roman" w:cs="Times New Roman"/>
          <w:sz w:val="24"/>
          <w:szCs w:val="24"/>
        </w:rPr>
        <w:t>.</w:t>
      </w:r>
    </w:p>
    <w:p w:rsidR="000C4F66" w:rsidRDefault="00804C7F" w:rsidP="00804C7F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Пробонабирането и анализа са извършени от ”ЕКО-КОНСУЛТ-ИНЖЕНЕРИНГ”ЕООД по показатели, съгласно с </w:t>
      </w:r>
      <w:r w:rsidRPr="00804C7F">
        <w:rPr>
          <w:rFonts w:ascii="Times New Roman" w:hAnsi="Times New Roman" w:cs="Times New Roman"/>
          <w:b/>
          <w:sz w:val="24"/>
          <w:szCs w:val="24"/>
        </w:rPr>
        <w:t>Условие 13.3.1</w:t>
      </w:r>
      <w:r w:rsidRPr="00804C7F">
        <w:rPr>
          <w:rFonts w:ascii="Times New Roman" w:hAnsi="Times New Roman" w:cs="Times New Roman"/>
          <w:sz w:val="24"/>
          <w:szCs w:val="24"/>
        </w:rPr>
        <w:t xml:space="preserve"> от </w:t>
      </w:r>
      <w:r w:rsidRPr="00465722">
        <w:rPr>
          <w:rFonts w:ascii="Times New Roman" w:hAnsi="Times New Roman" w:cs="Times New Roman"/>
          <w:b/>
          <w:sz w:val="24"/>
          <w:szCs w:val="24"/>
        </w:rPr>
        <w:t>КР</w:t>
      </w:r>
      <w:r w:rsidRPr="00804C7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DDC" w:rsidRPr="00C74FCE" w:rsidRDefault="000C4F66" w:rsidP="00804C7F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4FCE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r w:rsidR="00804C7F" w:rsidRPr="00C74FCE">
        <w:rPr>
          <w:rFonts w:ascii="Times New Roman" w:hAnsi="Times New Roman" w:cs="Times New Roman"/>
          <w:b/>
          <w:sz w:val="24"/>
          <w:szCs w:val="24"/>
          <w:u w:val="single"/>
        </w:rPr>
        <w:t xml:space="preserve"> КР №</w:t>
      </w:r>
      <w:r w:rsidRPr="00C74F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04C7F" w:rsidRPr="00C74FCE">
        <w:rPr>
          <w:rFonts w:ascii="Times New Roman" w:hAnsi="Times New Roman" w:cs="Times New Roman"/>
          <w:b/>
          <w:sz w:val="24"/>
          <w:szCs w:val="24"/>
          <w:u w:val="single"/>
        </w:rPr>
        <w:t>519-Н0/2015г.</w:t>
      </w:r>
      <w:r w:rsidRPr="00C74FCE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не са дадени гранични стойности на показателите, определящи състоянието  на подземните води.</w:t>
      </w:r>
    </w:p>
    <w:p w:rsidR="00804C7F" w:rsidRDefault="00804C7F" w:rsidP="00804C7F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804C7F">
        <w:rPr>
          <w:rFonts w:ascii="Times New Roman" w:hAnsi="Times New Roman" w:cs="Times New Roman"/>
          <w:sz w:val="24"/>
          <w:szCs w:val="24"/>
        </w:rPr>
        <w:t xml:space="preserve">Протоколите </w:t>
      </w:r>
      <w:r w:rsidR="007C70C2">
        <w:rPr>
          <w:rFonts w:ascii="Times New Roman" w:hAnsi="Times New Roman" w:cs="Times New Roman"/>
          <w:sz w:val="24"/>
          <w:szCs w:val="24"/>
        </w:rPr>
        <w:t xml:space="preserve">от анализите </w:t>
      </w:r>
      <w:r w:rsidRPr="00804C7F">
        <w:rPr>
          <w:rFonts w:ascii="Times New Roman" w:hAnsi="Times New Roman" w:cs="Times New Roman"/>
          <w:sz w:val="24"/>
          <w:szCs w:val="24"/>
        </w:rPr>
        <w:t>са предоставени на вниманието на БД”Западнобеломорски район”</w:t>
      </w:r>
      <w:r>
        <w:rPr>
          <w:rFonts w:ascii="Times New Roman" w:hAnsi="Times New Roman" w:cs="Times New Roman"/>
          <w:sz w:val="24"/>
          <w:szCs w:val="24"/>
        </w:rPr>
        <w:t xml:space="preserve"> с изх.№12/25.04.2017г и </w:t>
      </w:r>
      <w:r w:rsidR="00D93070">
        <w:rPr>
          <w:rFonts w:ascii="Times New Roman" w:hAnsi="Times New Roman" w:cs="Times New Roman"/>
          <w:sz w:val="24"/>
          <w:szCs w:val="24"/>
        </w:rPr>
        <w:t>изх.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72053A">
        <w:rPr>
          <w:rFonts w:ascii="Times New Roman" w:hAnsi="Times New Roman" w:cs="Times New Roman"/>
          <w:sz w:val="24"/>
          <w:szCs w:val="24"/>
        </w:rPr>
        <w:t xml:space="preserve">20/05.06.2017г. </w:t>
      </w:r>
    </w:p>
    <w:p w:rsidR="000C4F66" w:rsidRDefault="000C4F66" w:rsidP="00804C7F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C4F66">
        <w:rPr>
          <w:rFonts w:ascii="Times New Roman" w:hAnsi="Times New Roman" w:cs="Times New Roman"/>
          <w:sz w:val="24"/>
          <w:szCs w:val="24"/>
        </w:rPr>
        <w:lastRenderedPageBreak/>
        <w:t xml:space="preserve">Обособени са пет пункта за мониторинг,  като се </w:t>
      </w:r>
      <w:r w:rsidR="0002560C">
        <w:rPr>
          <w:rFonts w:ascii="Times New Roman" w:hAnsi="Times New Roman" w:cs="Times New Roman"/>
          <w:sz w:val="24"/>
          <w:szCs w:val="24"/>
        </w:rPr>
        <w:t xml:space="preserve">има </w:t>
      </w:r>
      <w:r w:rsidRPr="000C4F66">
        <w:rPr>
          <w:rFonts w:ascii="Times New Roman" w:hAnsi="Times New Roman" w:cs="Times New Roman"/>
          <w:sz w:val="24"/>
          <w:szCs w:val="24"/>
        </w:rPr>
        <w:t xml:space="preserve">предвид наклона на терена, и естествения поток на водите:  </w:t>
      </w:r>
    </w:p>
    <w:tbl>
      <w:tblPr>
        <w:tblpPr w:leftFromText="141" w:rightFromText="141" w:vertAnchor="text" w:horzAnchor="margin" w:tblpXSpec="right" w:tblpY="381"/>
        <w:tblW w:w="9603" w:type="dxa"/>
        <w:tblLayout w:type="fixed"/>
        <w:tblLook w:val="04A0"/>
      </w:tblPr>
      <w:tblGrid>
        <w:gridCol w:w="2516"/>
        <w:gridCol w:w="1701"/>
        <w:gridCol w:w="1701"/>
        <w:gridCol w:w="1417"/>
        <w:gridCol w:w="1418"/>
        <w:gridCol w:w="850"/>
      </w:tblGrid>
      <w:tr w:rsidR="000C4F66" w:rsidRPr="0072053A" w:rsidTr="000C4F66">
        <w:trPr>
          <w:trHeight w:val="303"/>
        </w:trPr>
        <w:tc>
          <w:tcPr>
            <w:tcW w:w="2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bCs/>
                <w:i/>
                <w:noProof/>
                <w:sz w:val="20"/>
                <w:szCs w:val="20"/>
              </w:rPr>
              <w:t>Мониторингов пункт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Географски координати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 xml:space="preserve">Координати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Дълбочина</w:t>
            </w:r>
          </w:p>
        </w:tc>
      </w:tr>
      <w:tr w:rsidR="000C4F66" w:rsidRPr="0072053A" w:rsidTr="000C4F66">
        <w:trPr>
          <w:trHeight w:val="177"/>
        </w:trPr>
        <w:tc>
          <w:tcPr>
            <w:tcW w:w="25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ind w:left="709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en-US"/>
              </w:rPr>
              <w:t>m</w:t>
            </w:r>
          </w:p>
        </w:tc>
      </w:tr>
      <w:tr w:rsidR="000C4F66" w:rsidRPr="0072053A" w:rsidTr="000C4F66">
        <w:trPr>
          <w:trHeight w:val="672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1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4</w:t>
            </w: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1°54'16.54306"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23°31'59.09903"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4515509.0205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8515895.1966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</w:tr>
      <w:tr w:rsidR="000C4F66" w:rsidRPr="0072053A" w:rsidTr="000C4F66">
        <w:trPr>
          <w:trHeight w:val="177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2 -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41°54'17.76663"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23°31'47.36467"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4515546.4142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8515624.6851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0C4F66" w:rsidRPr="0072053A" w:rsidTr="000C4F66">
        <w:trPr>
          <w:trHeight w:val="177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3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41°54'24.55197"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23°32'08.25182"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4515756.4104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8516105.8181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0C4F66" w:rsidRPr="0072053A" w:rsidTr="000C4F66">
        <w:trPr>
          <w:trHeight w:val="177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4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41°54'30.36971"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23°31'54.18940"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4515935.4710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8515781.4701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45</w:t>
            </w:r>
          </w:p>
        </w:tc>
      </w:tr>
      <w:tr w:rsidR="000C4F66" w:rsidRPr="0072053A" w:rsidTr="000C4F66">
        <w:trPr>
          <w:trHeight w:val="177"/>
        </w:trPr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F66" w:rsidRPr="0002560C" w:rsidRDefault="000C4F66" w:rsidP="000C4F6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</w:pPr>
            <w:r w:rsidRPr="0002560C">
              <w:rPr>
                <w:rFonts w:ascii="Times New Roman" w:hAnsi="Times New Roman" w:cs="Times New Roman"/>
                <w:i/>
                <w:noProof/>
                <w:sz w:val="20"/>
                <w:szCs w:val="20"/>
              </w:rPr>
              <w:t>П 5 – Мониторингов кладенец – пиезометър за подземни води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41°54'14.01434"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noProof/>
                <w:sz w:val="20"/>
                <w:szCs w:val="20"/>
              </w:rPr>
              <w:t>23°31'55.70384"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hd w:val="clear" w:color="auto" w:fill="FFFFFF"/>
              <w:spacing w:after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4515430.8959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</w:rPr>
              <w:t>8515817.0456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ind w:left="709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C4F66" w:rsidRPr="0072053A" w:rsidRDefault="000C4F66" w:rsidP="000C4F6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2053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</w:tbl>
    <w:p w:rsidR="000C4F66" w:rsidRPr="0072053A" w:rsidRDefault="000C4F66" w:rsidP="0072053A">
      <w:pPr>
        <w:shd w:val="clear" w:color="auto" w:fill="FFFFFF"/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F66" w:rsidRDefault="0072053A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53A">
        <w:rPr>
          <w:rFonts w:ascii="Times New Roman" w:hAnsi="Times New Roman" w:cs="Times New Roman"/>
          <w:sz w:val="24"/>
          <w:szCs w:val="24"/>
        </w:rPr>
        <w:t xml:space="preserve">- </w:t>
      </w:r>
    </w:p>
    <w:p w:rsidR="000C4F66" w:rsidRDefault="000C4F66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F66" w:rsidRDefault="000C4F66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F66" w:rsidRDefault="000C4F66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0C4F66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74FCE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2053A" w:rsidRPr="0072053A" w:rsidRDefault="00C74FCE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F66">
        <w:rPr>
          <w:rFonts w:ascii="Times New Roman" w:hAnsi="Times New Roman" w:cs="Times New Roman"/>
          <w:sz w:val="24"/>
          <w:szCs w:val="24"/>
        </w:rPr>
        <w:t>-</w:t>
      </w:r>
      <w:r w:rsidR="0072053A" w:rsidRPr="0072053A">
        <w:rPr>
          <w:rFonts w:ascii="Times New Roman" w:hAnsi="Times New Roman" w:cs="Times New Roman"/>
          <w:sz w:val="24"/>
          <w:szCs w:val="24"/>
        </w:rPr>
        <w:t>П1 е разположен е по посока на естествения поток на подземните води;</w:t>
      </w:r>
    </w:p>
    <w:p w:rsidR="0072053A" w:rsidRPr="0072053A" w:rsidRDefault="0072053A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53A">
        <w:rPr>
          <w:rFonts w:ascii="Times New Roman" w:hAnsi="Times New Roman" w:cs="Times New Roman"/>
          <w:sz w:val="24"/>
          <w:szCs w:val="24"/>
        </w:rPr>
        <w:t xml:space="preserve">- П2 е разположен в съседното на </w:t>
      </w:r>
      <w:r w:rsidR="00D93070">
        <w:rPr>
          <w:rFonts w:ascii="Times New Roman" w:hAnsi="Times New Roman" w:cs="Times New Roman"/>
          <w:sz w:val="24"/>
          <w:szCs w:val="24"/>
        </w:rPr>
        <w:t>клетките за депониране</w:t>
      </w:r>
      <w:r w:rsidR="00465722">
        <w:rPr>
          <w:rFonts w:ascii="Times New Roman" w:hAnsi="Times New Roman" w:cs="Times New Roman"/>
          <w:sz w:val="24"/>
          <w:szCs w:val="24"/>
        </w:rPr>
        <w:t xml:space="preserve"> дере</w:t>
      </w:r>
      <w:r w:rsidRPr="0072053A">
        <w:rPr>
          <w:rFonts w:ascii="Times New Roman" w:hAnsi="Times New Roman" w:cs="Times New Roman"/>
          <w:sz w:val="24"/>
          <w:szCs w:val="24"/>
        </w:rPr>
        <w:t xml:space="preserve"> от западна страна;</w:t>
      </w:r>
    </w:p>
    <w:p w:rsidR="0072053A" w:rsidRPr="0072053A" w:rsidRDefault="0072053A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53A">
        <w:rPr>
          <w:rFonts w:ascii="Times New Roman" w:hAnsi="Times New Roman" w:cs="Times New Roman"/>
          <w:sz w:val="24"/>
          <w:szCs w:val="24"/>
        </w:rPr>
        <w:t xml:space="preserve">- П3 е разположен в съседното на </w:t>
      </w:r>
      <w:r w:rsidR="00D93070">
        <w:rPr>
          <w:rFonts w:ascii="Times New Roman" w:hAnsi="Times New Roman" w:cs="Times New Roman"/>
          <w:sz w:val="24"/>
          <w:szCs w:val="24"/>
        </w:rPr>
        <w:t>клетките за депониране</w:t>
      </w:r>
      <w:r w:rsidR="00465722">
        <w:rPr>
          <w:rFonts w:ascii="Times New Roman" w:hAnsi="Times New Roman" w:cs="Times New Roman"/>
          <w:sz w:val="24"/>
          <w:szCs w:val="24"/>
        </w:rPr>
        <w:t xml:space="preserve"> дере</w:t>
      </w:r>
      <w:r w:rsidRPr="0072053A">
        <w:rPr>
          <w:rFonts w:ascii="Times New Roman" w:hAnsi="Times New Roman" w:cs="Times New Roman"/>
          <w:sz w:val="24"/>
          <w:szCs w:val="24"/>
        </w:rPr>
        <w:t xml:space="preserve"> от източна страна;</w:t>
      </w:r>
    </w:p>
    <w:p w:rsidR="0072053A" w:rsidRPr="0072053A" w:rsidRDefault="00D93070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2053A" w:rsidRPr="0072053A">
        <w:rPr>
          <w:rFonts w:ascii="Times New Roman" w:hAnsi="Times New Roman" w:cs="Times New Roman"/>
          <w:sz w:val="24"/>
          <w:szCs w:val="24"/>
        </w:rPr>
        <w:t xml:space="preserve">П4 се намира  </w:t>
      </w:r>
      <w:r>
        <w:rPr>
          <w:rFonts w:ascii="Times New Roman" w:hAnsi="Times New Roman" w:cs="Times New Roman"/>
          <w:sz w:val="24"/>
          <w:szCs w:val="24"/>
        </w:rPr>
        <w:t xml:space="preserve">над </w:t>
      </w:r>
      <w:r w:rsidR="0072053A" w:rsidRPr="00720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клетките за депониране</w:t>
      </w:r>
      <w:r w:rsidR="00465722">
        <w:rPr>
          <w:rFonts w:ascii="Times New Roman" w:hAnsi="Times New Roman" w:cs="Times New Roman"/>
          <w:sz w:val="24"/>
          <w:szCs w:val="24"/>
        </w:rPr>
        <w:t xml:space="preserve">, в най високата част на площадката </w:t>
      </w:r>
      <w:r w:rsidR="0072053A" w:rsidRPr="0072053A">
        <w:rPr>
          <w:rFonts w:ascii="Times New Roman" w:hAnsi="Times New Roman" w:cs="Times New Roman"/>
          <w:sz w:val="24"/>
          <w:szCs w:val="24"/>
        </w:rPr>
        <w:t xml:space="preserve"> и пробите от него служат за сравнение, тъй като </w:t>
      </w:r>
      <w:r w:rsidR="000C4F66">
        <w:rPr>
          <w:rFonts w:ascii="Times New Roman" w:hAnsi="Times New Roman" w:cs="Times New Roman"/>
          <w:sz w:val="24"/>
          <w:szCs w:val="24"/>
        </w:rPr>
        <w:t>не се очаква</w:t>
      </w:r>
      <w:r w:rsidR="0072053A" w:rsidRPr="0072053A">
        <w:rPr>
          <w:rFonts w:ascii="Times New Roman" w:hAnsi="Times New Roman" w:cs="Times New Roman"/>
          <w:sz w:val="24"/>
          <w:szCs w:val="24"/>
        </w:rPr>
        <w:t xml:space="preserve"> въздействие от депото; </w:t>
      </w:r>
    </w:p>
    <w:p w:rsidR="0072053A" w:rsidRPr="0072053A" w:rsidRDefault="0072053A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53A">
        <w:rPr>
          <w:rFonts w:ascii="Times New Roman" w:hAnsi="Times New Roman" w:cs="Times New Roman"/>
          <w:sz w:val="24"/>
          <w:szCs w:val="24"/>
        </w:rPr>
        <w:t xml:space="preserve"> </w:t>
      </w:r>
      <w:r w:rsidR="00BB6142">
        <w:rPr>
          <w:rFonts w:ascii="Times New Roman" w:hAnsi="Times New Roman" w:cs="Times New Roman"/>
          <w:sz w:val="24"/>
          <w:szCs w:val="24"/>
        </w:rPr>
        <w:t>-</w:t>
      </w:r>
      <w:r w:rsidRPr="0072053A">
        <w:rPr>
          <w:rFonts w:ascii="Times New Roman" w:hAnsi="Times New Roman" w:cs="Times New Roman"/>
          <w:sz w:val="24"/>
          <w:szCs w:val="24"/>
        </w:rPr>
        <w:t xml:space="preserve"> П5 е  разположен по посока на естествения поток на подземните води</w:t>
      </w:r>
      <w:r w:rsidR="00465722">
        <w:rPr>
          <w:rFonts w:ascii="Times New Roman" w:hAnsi="Times New Roman" w:cs="Times New Roman"/>
          <w:sz w:val="24"/>
          <w:szCs w:val="24"/>
        </w:rPr>
        <w:t xml:space="preserve"> в най-</w:t>
      </w:r>
      <w:r w:rsidR="00D93070">
        <w:rPr>
          <w:rFonts w:ascii="Times New Roman" w:hAnsi="Times New Roman" w:cs="Times New Roman"/>
          <w:sz w:val="24"/>
          <w:szCs w:val="24"/>
        </w:rPr>
        <w:t>ниската част на площадката</w:t>
      </w:r>
      <w:r w:rsidRPr="0072053A">
        <w:rPr>
          <w:rFonts w:ascii="Times New Roman" w:hAnsi="Times New Roman" w:cs="Times New Roman"/>
          <w:sz w:val="24"/>
          <w:szCs w:val="24"/>
        </w:rPr>
        <w:t>;</w:t>
      </w:r>
    </w:p>
    <w:p w:rsidR="0072053A" w:rsidRPr="0072053A" w:rsidRDefault="0072053A" w:rsidP="0072053A">
      <w:pPr>
        <w:spacing w:after="0"/>
        <w:ind w:left="70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053A">
        <w:rPr>
          <w:rFonts w:ascii="Times New Roman" w:hAnsi="Times New Roman" w:cs="Times New Roman"/>
          <w:sz w:val="24"/>
          <w:szCs w:val="24"/>
        </w:rPr>
        <w:t xml:space="preserve">Мониторинговите кладенци П1, П2, П3 и П5 дават индикация за просмукване на инфилтрат от тялото на депото. </w:t>
      </w:r>
    </w:p>
    <w:p w:rsidR="0072053A" w:rsidRDefault="0072053A" w:rsidP="0072053A">
      <w:pPr>
        <w:spacing w:after="0"/>
        <w:ind w:left="709" w:firstLine="70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2053A">
        <w:rPr>
          <w:rFonts w:ascii="Times New Roman" w:hAnsi="Times New Roman" w:cs="Times New Roman"/>
          <w:noProof/>
          <w:sz w:val="24"/>
          <w:szCs w:val="24"/>
        </w:rPr>
        <w:t>Пунктовете за мониторинг на подземни води са съгласувани от Басейнова дире</w:t>
      </w:r>
      <w:r w:rsidR="00465722">
        <w:rPr>
          <w:rFonts w:ascii="Times New Roman" w:hAnsi="Times New Roman" w:cs="Times New Roman"/>
          <w:noProof/>
          <w:sz w:val="24"/>
          <w:szCs w:val="24"/>
        </w:rPr>
        <w:t>кция Западнобеломорски район ( и</w:t>
      </w:r>
      <w:r w:rsidRPr="0072053A">
        <w:rPr>
          <w:rFonts w:ascii="Times New Roman" w:hAnsi="Times New Roman" w:cs="Times New Roman"/>
          <w:noProof/>
          <w:sz w:val="24"/>
          <w:szCs w:val="24"/>
        </w:rPr>
        <w:t>зх.№ РР-01-339/ 08.05.2015г.</w:t>
      </w:r>
      <w:r w:rsidR="00465722">
        <w:rPr>
          <w:rFonts w:ascii="Times New Roman" w:hAnsi="Times New Roman" w:cs="Times New Roman"/>
          <w:noProof/>
          <w:sz w:val="24"/>
          <w:szCs w:val="24"/>
        </w:rPr>
        <w:t>)</w:t>
      </w:r>
      <w:r w:rsidR="00BB6142">
        <w:rPr>
          <w:rFonts w:ascii="Times New Roman" w:hAnsi="Times New Roman" w:cs="Times New Roman"/>
          <w:noProof/>
          <w:sz w:val="24"/>
          <w:szCs w:val="24"/>
        </w:rPr>
        <w:t xml:space="preserve"> и в Плана за собствен мониторинг.</w:t>
      </w:r>
    </w:p>
    <w:p w:rsidR="000264D8" w:rsidRDefault="000264D8" w:rsidP="0072053A">
      <w:pPr>
        <w:spacing w:after="0"/>
        <w:ind w:left="709" w:firstLine="70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9781" w:type="dxa"/>
        <w:tblInd w:w="817" w:type="dxa"/>
        <w:tblLayout w:type="fixed"/>
        <w:tblLook w:val="0000"/>
      </w:tblPr>
      <w:tblGrid>
        <w:gridCol w:w="3783"/>
        <w:gridCol w:w="5998"/>
      </w:tblGrid>
      <w:tr w:rsidR="00241F4B" w:rsidRPr="00572642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1F4B" w:rsidRPr="00AA6707" w:rsidRDefault="00AA6707" w:rsidP="00AA6707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Условия по КР № 519–</w:t>
            </w:r>
            <w:r w:rsidR="00241F4B"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Н0/2015 г.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4B" w:rsidRPr="00AA6707" w:rsidRDefault="00241F4B" w:rsidP="00E50A8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A670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Докладване</w:t>
            </w:r>
          </w:p>
        </w:tc>
      </w:tr>
      <w:tr w:rsidR="008C668A" w:rsidRPr="00835C71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68A" w:rsidRPr="008C668A" w:rsidRDefault="00B269A7" w:rsidP="008C668A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="008C668A" w:rsidRPr="008C668A">
              <w:rPr>
                <w:rFonts w:ascii="Times New Roman" w:hAnsi="Times New Roman" w:cs="Times New Roman"/>
                <w:b/>
              </w:rPr>
              <w:t>.4.</w:t>
            </w:r>
            <w:r w:rsidR="008C668A"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като част от ГДОС обобщени резултати от изпълнение на инструкциите по </w:t>
            </w:r>
            <w:r w:rsidR="008C668A" w:rsidRPr="008C668A">
              <w:rPr>
                <w:rFonts w:ascii="Times New Roman" w:hAnsi="Times New Roman" w:cs="Times New Roman"/>
                <w:b/>
              </w:rPr>
              <w:t>Условие</w:t>
            </w:r>
            <w:r w:rsidR="008C668A" w:rsidRPr="008C668A">
              <w:rPr>
                <w:rFonts w:ascii="Times New Roman" w:hAnsi="Times New Roman" w:cs="Times New Roman"/>
                <w:b/>
                <w:lang w:val="en-US"/>
              </w:rPr>
              <w:t> </w:t>
            </w:r>
            <w:r w:rsidR="008C668A" w:rsidRPr="008C668A">
              <w:rPr>
                <w:rFonts w:ascii="Times New Roman" w:hAnsi="Times New Roman" w:cs="Times New Roman"/>
                <w:b/>
              </w:rPr>
              <w:t>13.1.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68A" w:rsidRPr="008C668A" w:rsidRDefault="008C668A" w:rsidP="008C668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8C668A">
              <w:rPr>
                <w:rFonts w:ascii="Times New Roman" w:hAnsi="Times New Roman" w:cs="Times New Roman"/>
              </w:rPr>
              <w:t xml:space="preserve">Обобщените резултати от изпълнение на инструкциите по </w:t>
            </w:r>
            <w:r w:rsidRPr="008C668A">
              <w:rPr>
                <w:rFonts w:ascii="Times New Roman" w:hAnsi="Times New Roman" w:cs="Times New Roman"/>
                <w:b/>
              </w:rPr>
              <w:t>Условие 13.1.</w:t>
            </w:r>
            <w:r w:rsidRPr="008C668A">
              <w:rPr>
                <w:rFonts w:ascii="Times New Roman" w:hAnsi="Times New Roman" w:cs="Times New Roman"/>
              </w:rPr>
              <w:t>, са следните</w:t>
            </w:r>
            <w:r w:rsidRPr="008C668A"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C668A" w:rsidRPr="008C668A" w:rsidRDefault="008C668A" w:rsidP="008C668A">
            <w:pPr>
              <w:pStyle w:val="aa"/>
              <w:numPr>
                <w:ilvl w:val="2"/>
                <w:numId w:val="24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6CF1">
              <w:rPr>
                <w:rFonts w:ascii="Times New Roman" w:hAnsi="Times New Roman" w:cs="Times New Roman"/>
                <w:i/>
                <w:lang w:val="en-US"/>
              </w:rPr>
              <w:t>Инструкция</w:t>
            </w:r>
            <w:proofErr w:type="spellEnd"/>
            <w:r w:rsidRPr="008A6CF1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8A6CF1">
              <w:rPr>
                <w:rFonts w:ascii="Times New Roman" w:hAnsi="Times New Roman" w:cs="Times New Roman"/>
                <w:i/>
              </w:rPr>
              <w:t>за периодична проверка за наличие на течове от тръбопроводи и оборудване, разположени на открито</w:t>
            </w:r>
            <w:r w:rsidRPr="008C668A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C668A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ежедневно, по време на експлоатация на ПСИВ се проверяват откритите тръбопроводи за инфилтрат, концентрат и </w:t>
            </w:r>
            <w:proofErr w:type="spellStart"/>
            <w:r>
              <w:rPr>
                <w:rFonts w:ascii="Times New Roman" w:hAnsi="Times New Roman" w:cs="Times New Roman"/>
              </w:rPr>
              <w:t>пермеат</w:t>
            </w:r>
            <w:proofErr w:type="spellEnd"/>
            <w:r>
              <w:rPr>
                <w:rFonts w:ascii="Times New Roman" w:hAnsi="Times New Roman" w:cs="Times New Roman"/>
              </w:rPr>
              <w:t>. Еднократно в месеца се проверява състоянието на ретензионния басейн и резервоара за концентрат от ПСИВ. Водят се записи в дневник. През 2017</w:t>
            </w:r>
            <w:r w:rsidRPr="008C668A">
              <w:rPr>
                <w:rFonts w:ascii="Times New Roman" w:hAnsi="Times New Roman" w:cs="Times New Roman"/>
              </w:rPr>
              <w:t>г. са, че н</w:t>
            </w:r>
            <w:r w:rsidRPr="008C668A">
              <w:rPr>
                <w:rFonts w:ascii="Times New Roman" w:hAnsi="Times New Roman" w:cs="Times New Roman"/>
                <w:lang w:val="en-US"/>
              </w:rPr>
              <w:t xml:space="preserve">е </w:t>
            </w:r>
            <w:proofErr w:type="spellStart"/>
            <w:r w:rsidRPr="008C668A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8C66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68A">
              <w:rPr>
                <w:rFonts w:ascii="Times New Roman" w:hAnsi="Times New Roman" w:cs="Times New Roman"/>
                <w:lang w:val="en-US"/>
              </w:rPr>
              <w:t>установени</w:t>
            </w:r>
            <w:proofErr w:type="spellEnd"/>
            <w:r w:rsidRPr="008C668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C668A">
              <w:rPr>
                <w:rFonts w:ascii="Times New Roman" w:hAnsi="Times New Roman" w:cs="Times New Roman"/>
                <w:lang w:val="en-US"/>
              </w:rPr>
              <w:t>течове</w:t>
            </w:r>
            <w:proofErr w:type="spellEnd"/>
            <w:r w:rsidRPr="008C668A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8C668A" w:rsidRPr="008C668A" w:rsidRDefault="008C668A" w:rsidP="008C668A">
            <w:pPr>
              <w:pStyle w:val="aa"/>
              <w:numPr>
                <w:ilvl w:val="2"/>
                <w:numId w:val="24"/>
              </w:numPr>
              <w:spacing w:after="0" w:line="240" w:lineRule="auto"/>
              <w:ind w:left="503" w:hanging="425"/>
              <w:jc w:val="both"/>
              <w:rPr>
                <w:rFonts w:ascii="Times New Roman" w:hAnsi="Times New Roman" w:cs="Times New Roman"/>
                <w:lang w:val="en-US"/>
              </w:rPr>
            </w:pPr>
            <w:r w:rsidRPr="008A6CF1">
              <w:rPr>
                <w:rFonts w:ascii="Times New Roman" w:hAnsi="Times New Roman" w:cs="Times New Roman"/>
                <w:i/>
                <w:color w:val="000000"/>
              </w:rPr>
              <w:t xml:space="preserve">Инструкция с </w:t>
            </w:r>
            <w:r w:rsidRPr="008A6CF1">
              <w:rPr>
                <w:rFonts w:ascii="Times New Roman" w:hAnsi="Times New Roman" w:cs="Times New Roman"/>
                <w:i/>
              </w:rPr>
              <w:t>мерки за отстраняване на разливи и/или изливания на вредни и опасни вещества върху производствената площадка (включително и в обвалованите зони)</w:t>
            </w:r>
            <w:r w:rsidRPr="008C668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–</w:t>
            </w:r>
            <w:r w:rsidRPr="008C668A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8A6CF1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</w:rPr>
              <w:t xml:space="preserve">рез отчетния период не се е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налагало приложение на инструкцията, поради липса на разливи.</w:t>
            </w:r>
          </w:p>
        </w:tc>
      </w:tr>
      <w:tr w:rsidR="008C668A" w:rsidRPr="002C49B6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668A" w:rsidRPr="008C668A" w:rsidRDefault="008C668A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  <w:r w:rsidRPr="008C668A">
              <w:rPr>
                <w:rFonts w:ascii="Times New Roman" w:hAnsi="Times New Roman" w:cs="Times New Roman"/>
                <w:b/>
              </w:rPr>
              <w:lastRenderedPageBreak/>
              <w:t>Условие 13.</w:t>
            </w:r>
            <w:r w:rsidR="00B269A7">
              <w:rPr>
                <w:rFonts w:ascii="Times New Roman" w:hAnsi="Times New Roman" w:cs="Times New Roman"/>
                <w:b/>
              </w:rPr>
              <w:t>3</w:t>
            </w:r>
            <w:r w:rsidRPr="008C668A">
              <w:rPr>
                <w:rFonts w:ascii="Times New Roman" w:hAnsi="Times New Roman" w:cs="Times New Roman"/>
                <w:b/>
              </w:rPr>
              <w:t>.5.</w:t>
            </w:r>
            <w:r w:rsidRPr="008C668A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резултатите от собствения мониторинг на почви по </w:t>
            </w:r>
            <w:r w:rsidRPr="008C668A">
              <w:rPr>
                <w:rFonts w:ascii="Times New Roman" w:hAnsi="Times New Roman" w:cs="Times New Roman"/>
                <w:b/>
              </w:rPr>
              <w:t>Условие 13.2.1.</w:t>
            </w:r>
            <w:r w:rsidRPr="008C668A">
              <w:rPr>
                <w:rFonts w:ascii="Times New Roman" w:hAnsi="Times New Roman" w:cs="Times New Roman"/>
              </w:rPr>
              <w:t xml:space="preserve"> и на подземни води по </w:t>
            </w:r>
            <w:r w:rsidRPr="008C668A">
              <w:rPr>
                <w:rFonts w:ascii="Times New Roman" w:hAnsi="Times New Roman" w:cs="Times New Roman"/>
                <w:b/>
              </w:rPr>
              <w:t>Условие 13.3.1.</w:t>
            </w:r>
            <w:r w:rsidRPr="008C668A">
              <w:rPr>
                <w:rFonts w:ascii="Times New Roman" w:hAnsi="Times New Roman" w:cs="Times New Roman"/>
              </w:rPr>
              <w:t xml:space="preserve"> като част от ГДОС.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BE5" w:rsidRPr="00265BE5" w:rsidRDefault="00265BE5" w:rsidP="00265B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E50A8A">
              <w:rPr>
                <w:rFonts w:ascii="Times New Roman" w:hAnsi="Times New Roman" w:cs="Times New Roman"/>
              </w:rPr>
              <w:t>През</w:t>
            </w:r>
            <w:r w:rsidR="008A6CF1">
              <w:rPr>
                <w:rFonts w:ascii="Times New Roman" w:hAnsi="Times New Roman" w:cs="Times New Roman"/>
              </w:rPr>
              <w:t xml:space="preserve"> м.</w:t>
            </w:r>
            <w:r>
              <w:rPr>
                <w:rFonts w:ascii="Times New Roman" w:hAnsi="Times New Roman" w:cs="Times New Roman"/>
              </w:rPr>
              <w:t>март</w:t>
            </w:r>
            <w:r w:rsidR="00E50A8A">
              <w:rPr>
                <w:rFonts w:ascii="Times New Roman" w:hAnsi="Times New Roman" w:cs="Times New Roman"/>
              </w:rPr>
              <w:t>, 201</w:t>
            </w:r>
            <w:r>
              <w:rPr>
                <w:rFonts w:ascii="Times New Roman" w:hAnsi="Times New Roman" w:cs="Times New Roman"/>
              </w:rPr>
              <w:t>7</w:t>
            </w:r>
            <w:r w:rsidR="008C668A" w:rsidRPr="008C668A">
              <w:rPr>
                <w:rFonts w:ascii="Times New Roman" w:hAnsi="Times New Roman" w:cs="Times New Roman"/>
              </w:rPr>
              <w:t xml:space="preserve">г. e извършен собствен мониторинг за определяне на базовото състояние на почвите на територията </w:t>
            </w:r>
            <w:r>
              <w:rPr>
                <w:rFonts w:ascii="Times New Roman" w:hAnsi="Times New Roman" w:cs="Times New Roman"/>
              </w:rPr>
              <w:t>на депото</w:t>
            </w:r>
            <w:r w:rsidR="008C668A" w:rsidRPr="008C668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Дан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</w:rPr>
              <w:t>н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ите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са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представени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65BE5">
              <w:rPr>
                <w:rFonts w:ascii="Times New Roman" w:hAnsi="Times New Roman" w:cs="Times New Roman"/>
                <w:color w:val="000000"/>
              </w:rPr>
              <w:t xml:space="preserve">в </w:t>
            </w:r>
            <w:proofErr w:type="spellStart"/>
            <w:r w:rsidRPr="00265BE5">
              <w:rPr>
                <w:rFonts w:ascii="Times New Roman" w:hAnsi="Times New Roman" w:cs="Times New Roman"/>
                <w:b/>
                <w:color w:val="000000"/>
                <w:lang w:val="en-US"/>
              </w:rPr>
              <w:t>Таблица</w:t>
            </w:r>
            <w:proofErr w:type="spellEnd"/>
            <w:r w:rsidRPr="00265BE5">
              <w:rPr>
                <w:rFonts w:ascii="Times New Roman" w:hAnsi="Times New Roman" w:cs="Times New Roman"/>
                <w:b/>
                <w:color w:val="000000"/>
                <w:lang w:val="en-US"/>
              </w:rPr>
              <w:t xml:space="preserve"> </w:t>
            </w:r>
            <w:r w:rsidR="005D2483">
              <w:rPr>
                <w:rFonts w:ascii="Times New Roman" w:hAnsi="Times New Roman" w:cs="Times New Roman"/>
                <w:b/>
                <w:color w:val="000000"/>
              </w:rPr>
              <w:t>7</w:t>
            </w:r>
            <w:r w:rsidRPr="00265BE5">
              <w:rPr>
                <w:rFonts w:ascii="Times New Roman" w:hAnsi="Times New Roman" w:cs="Times New Roman"/>
                <w:b/>
                <w:color w:val="000000"/>
              </w:rPr>
              <w:t xml:space="preserve"> към Приложение</w:t>
            </w:r>
            <w:r w:rsidR="008A6CF1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265BE5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Pr="00265BE5">
              <w:rPr>
                <w:rFonts w:ascii="Times New Roman" w:hAnsi="Times New Roman" w:cs="Times New Roman"/>
                <w:color w:val="000000"/>
              </w:rPr>
              <w:t xml:space="preserve">от </w:t>
            </w:r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настоящия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proofErr w:type="spellStart"/>
            <w:r w:rsidRPr="00265BE5">
              <w:rPr>
                <w:rFonts w:ascii="Times New Roman" w:hAnsi="Times New Roman" w:cs="Times New Roman"/>
                <w:color w:val="000000"/>
                <w:lang w:val="en-US"/>
              </w:rPr>
              <w:t>доклад</w:t>
            </w:r>
            <w:proofErr w:type="spellEnd"/>
            <w:r w:rsidRPr="00265BE5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C668A" w:rsidRDefault="00265BE5" w:rsidP="00001DE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="008C668A" w:rsidRPr="008C668A">
              <w:rPr>
                <w:rFonts w:ascii="Times New Roman" w:hAnsi="Times New Roman" w:cs="Times New Roman"/>
              </w:rPr>
              <w:t xml:space="preserve">През </w:t>
            </w:r>
            <w:r>
              <w:rPr>
                <w:rFonts w:ascii="Times New Roman" w:hAnsi="Times New Roman" w:cs="Times New Roman"/>
              </w:rPr>
              <w:t>м.март и м.май, 2017</w:t>
            </w:r>
            <w:r w:rsidRPr="008C668A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r w:rsidRPr="008C668A">
              <w:rPr>
                <w:rFonts w:ascii="Times New Roman" w:hAnsi="Times New Roman" w:cs="Times New Roman"/>
              </w:rPr>
              <w:t xml:space="preserve"> </w:t>
            </w:r>
            <w:r w:rsidR="008C668A" w:rsidRPr="008C668A">
              <w:rPr>
                <w:rFonts w:ascii="Times New Roman" w:hAnsi="Times New Roman" w:cs="Times New Roman"/>
              </w:rPr>
              <w:t xml:space="preserve">e извършен собствен мониторинг на подземните води </w:t>
            </w:r>
            <w:r>
              <w:rPr>
                <w:rFonts w:ascii="Times New Roman" w:hAnsi="Times New Roman" w:cs="Times New Roman"/>
              </w:rPr>
              <w:t>преди началото на експлоатация</w:t>
            </w:r>
            <w:r w:rsidR="00001DEA">
              <w:rPr>
                <w:rFonts w:ascii="Times New Roman" w:hAnsi="Times New Roman" w:cs="Times New Roman"/>
              </w:rPr>
              <w:t xml:space="preserve"> с цел да се определи базово състояние на подземните води. В КР не са дадени гранични стойности на показателите, които подлежат на анализ.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668A" w:rsidRPr="008C668A">
              <w:rPr>
                <w:rFonts w:ascii="Times New Roman" w:hAnsi="Times New Roman" w:cs="Times New Roman"/>
              </w:rPr>
              <w:t xml:space="preserve"> Резултатите са представени в </w:t>
            </w:r>
            <w:r w:rsidR="005D2483">
              <w:rPr>
                <w:rFonts w:ascii="Times New Roman" w:hAnsi="Times New Roman" w:cs="Times New Roman"/>
                <w:b/>
              </w:rPr>
              <w:t>Приложение 1, Таблица 6</w:t>
            </w:r>
            <w:r w:rsidR="00D04AB9">
              <w:rPr>
                <w:rFonts w:ascii="Times New Roman" w:hAnsi="Times New Roman" w:cs="Times New Roman"/>
                <w:b/>
              </w:rPr>
              <w:t xml:space="preserve"> </w:t>
            </w:r>
            <w:r w:rsidR="00D04AB9" w:rsidRPr="00001DEA">
              <w:rPr>
                <w:rFonts w:ascii="Times New Roman" w:hAnsi="Times New Roman" w:cs="Times New Roman"/>
              </w:rPr>
              <w:t>от настоящия доклад</w:t>
            </w:r>
            <w:r w:rsidR="00D04AB9">
              <w:rPr>
                <w:rFonts w:ascii="Times New Roman" w:hAnsi="Times New Roman" w:cs="Times New Roman"/>
                <w:b/>
              </w:rPr>
              <w:t>.</w:t>
            </w:r>
            <w:r w:rsidR="00001DEA">
              <w:rPr>
                <w:rFonts w:ascii="Times New Roman" w:hAnsi="Times New Roman" w:cs="Times New Roman"/>
              </w:rPr>
              <w:t xml:space="preserve"> </w:t>
            </w:r>
          </w:p>
          <w:p w:rsidR="00001DEA" w:rsidRDefault="008A6CF1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1DEA">
              <w:rPr>
                <w:rFonts w:ascii="Times New Roman" w:hAnsi="Times New Roman" w:cs="Times New Roman"/>
              </w:rPr>
              <w:t xml:space="preserve">Пробонабиране от почви и подземни води по време на </w:t>
            </w:r>
            <w:r>
              <w:rPr>
                <w:rFonts w:ascii="Times New Roman" w:hAnsi="Times New Roman" w:cs="Times New Roman"/>
              </w:rPr>
              <w:t>работен режим ще бъде извършено</w:t>
            </w:r>
            <w:r w:rsidR="00001DEA">
              <w:rPr>
                <w:rFonts w:ascii="Times New Roman" w:hAnsi="Times New Roman" w:cs="Times New Roman"/>
              </w:rPr>
              <w:t xml:space="preserve"> в края на първата </w:t>
            </w:r>
            <w:r>
              <w:rPr>
                <w:rFonts w:ascii="Times New Roman" w:hAnsi="Times New Roman" w:cs="Times New Roman"/>
              </w:rPr>
              <w:t xml:space="preserve">експлоатационна </w:t>
            </w:r>
            <w:r w:rsidR="00001DEA">
              <w:rPr>
                <w:rFonts w:ascii="Times New Roman" w:hAnsi="Times New Roman" w:cs="Times New Roman"/>
              </w:rPr>
              <w:t xml:space="preserve">година, с цел </w:t>
            </w:r>
            <w:r w:rsidR="00B269A7">
              <w:rPr>
                <w:rFonts w:ascii="Times New Roman" w:hAnsi="Times New Roman" w:cs="Times New Roman"/>
              </w:rPr>
              <w:t>определяне</w:t>
            </w:r>
            <w:r w:rsidR="00001DEA">
              <w:rPr>
                <w:rFonts w:ascii="Times New Roman" w:hAnsi="Times New Roman" w:cs="Times New Roman"/>
              </w:rPr>
              <w:t xml:space="preserve"> на въздействие</w:t>
            </w:r>
            <w:r>
              <w:rPr>
                <w:rFonts w:ascii="Times New Roman" w:hAnsi="Times New Roman" w:cs="Times New Roman"/>
              </w:rPr>
              <w:t>то</w:t>
            </w:r>
            <w:r w:rsidR="00001DEA">
              <w:rPr>
                <w:rFonts w:ascii="Times New Roman" w:hAnsi="Times New Roman" w:cs="Times New Roman"/>
              </w:rPr>
              <w:t xml:space="preserve"> върху компонентите на околната среда след по-про</w:t>
            </w:r>
            <w:r>
              <w:rPr>
                <w:rFonts w:ascii="Times New Roman" w:hAnsi="Times New Roman" w:cs="Times New Roman"/>
              </w:rPr>
              <w:t>дължителна работа на инсталацията</w:t>
            </w:r>
            <w:r w:rsidR="00001DEA">
              <w:rPr>
                <w:rFonts w:ascii="Times New Roman" w:hAnsi="Times New Roman" w:cs="Times New Roman"/>
              </w:rPr>
              <w:t>.</w:t>
            </w:r>
          </w:p>
          <w:p w:rsidR="00C74FCE" w:rsidRPr="008C668A" w:rsidRDefault="00C74FCE" w:rsidP="00B269A7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4A0AEF" w:rsidRPr="00F84E9F" w:rsidTr="00E50A8A">
        <w:tc>
          <w:tcPr>
            <w:tcW w:w="3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0AEF" w:rsidRPr="00F84E9F" w:rsidRDefault="00B269A7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="004A0AEF" w:rsidRPr="00F84E9F">
              <w:rPr>
                <w:rFonts w:ascii="Times New Roman" w:hAnsi="Times New Roman" w:cs="Times New Roman"/>
                <w:b/>
              </w:rPr>
              <w:t>.6.</w:t>
            </w:r>
            <w:r w:rsidR="004A0AEF" w:rsidRPr="00F84E9F">
              <w:rPr>
                <w:rFonts w:ascii="Times New Roman" w:hAnsi="Times New Roman" w:cs="Times New Roman"/>
              </w:rPr>
              <w:t xml:space="preserve"> Притежателят на настоящото разрешително да докладва предприети допълнителни мерки за опазване на почвата и подземните води по </w:t>
            </w:r>
            <w:r>
              <w:rPr>
                <w:rFonts w:ascii="Times New Roman" w:hAnsi="Times New Roman" w:cs="Times New Roman"/>
                <w:b/>
              </w:rPr>
              <w:t>Условие 13.3</w:t>
            </w:r>
            <w:r w:rsidR="004A0AEF" w:rsidRPr="00F84E9F">
              <w:rPr>
                <w:rFonts w:ascii="Times New Roman" w:hAnsi="Times New Roman" w:cs="Times New Roman"/>
                <w:b/>
              </w:rPr>
              <w:t>.3.</w:t>
            </w:r>
            <w:r w:rsidR="004A0AEF" w:rsidRPr="00F84E9F">
              <w:rPr>
                <w:rFonts w:ascii="Times New Roman" w:hAnsi="Times New Roman" w:cs="Times New Roman"/>
              </w:rPr>
              <w:t>, като част от ГДОС.</w:t>
            </w:r>
          </w:p>
        </w:tc>
        <w:tc>
          <w:tcPr>
            <w:tcW w:w="5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AEF" w:rsidRPr="00F84E9F" w:rsidRDefault="004A0AEF" w:rsidP="004A0AEF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green"/>
              </w:rPr>
            </w:pPr>
            <w:r w:rsidRPr="00F84E9F">
              <w:rPr>
                <w:rFonts w:ascii="Times New Roman" w:hAnsi="Times New Roman" w:cs="Times New Roman"/>
              </w:rPr>
              <w:t xml:space="preserve">        През 2017г. не са предприемани допълнителни мерки за опазване на почвата и подземните води</w:t>
            </w:r>
            <w:r w:rsidR="00D05997" w:rsidRPr="00F84E9F">
              <w:rPr>
                <w:rFonts w:ascii="Times New Roman" w:hAnsi="Times New Roman" w:cs="Times New Roman"/>
              </w:rPr>
              <w:t xml:space="preserve"> от замърсяване</w:t>
            </w:r>
            <w:r w:rsidRPr="00F84E9F">
              <w:rPr>
                <w:rFonts w:ascii="Times New Roman" w:hAnsi="Times New Roman" w:cs="Times New Roman"/>
              </w:rPr>
              <w:t xml:space="preserve">. Спазват се мерките, съгласно инструкциите по </w:t>
            </w:r>
            <w:r w:rsidRPr="00F84E9F">
              <w:rPr>
                <w:rFonts w:ascii="Times New Roman" w:hAnsi="Times New Roman" w:cs="Times New Roman"/>
                <w:b/>
              </w:rPr>
              <w:t>Условие 13.1 от КР</w:t>
            </w:r>
            <w:r w:rsidRPr="00F84E9F">
              <w:rPr>
                <w:rFonts w:ascii="Times New Roman" w:hAnsi="Times New Roman" w:cs="Times New Roman"/>
              </w:rPr>
              <w:t>.</w:t>
            </w:r>
          </w:p>
        </w:tc>
      </w:tr>
    </w:tbl>
    <w:p w:rsidR="000264D8" w:rsidRDefault="000264D8" w:rsidP="0072053A">
      <w:pPr>
        <w:spacing w:after="0"/>
        <w:ind w:left="709" w:firstLine="70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F84E9F" w:rsidRPr="00050371" w:rsidRDefault="00D52339" w:rsidP="00D52339">
      <w:pPr>
        <w:pStyle w:val="1"/>
        <w:tabs>
          <w:tab w:val="clear" w:pos="612"/>
        </w:tabs>
        <w:suppressAutoHyphens w:val="0"/>
        <w:spacing w:before="360" w:after="120" w:line="360" w:lineRule="auto"/>
        <w:ind w:left="709" w:firstLine="0"/>
        <w:rPr>
          <w:caps/>
          <w:u w:val="single"/>
        </w:rPr>
      </w:pPr>
      <w:r w:rsidRPr="009E385E">
        <w:rPr>
          <w:caps/>
        </w:rPr>
        <w:t xml:space="preserve">          </w:t>
      </w:r>
      <w:r w:rsidRPr="00050371">
        <w:rPr>
          <w:caps/>
          <w:u w:val="single"/>
        </w:rPr>
        <w:t xml:space="preserve"> </w:t>
      </w:r>
      <w:r w:rsidR="00D05997" w:rsidRPr="00050371">
        <w:rPr>
          <w:caps/>
          <w:u w:val="single"/>
        </w:rPr>
        <w:t>5.</w:t>
      </w:r>
      <w:bookmarkStart w:id="0" w:name="_Toc480717162"/>
      <w:r w:rsidR="00D05997" w:rsidRPr="00050371">
        <w:rPr>
          <w:caps/>
          <w:u w:val="single"/>
        </w:rPr>
        <w:t>Доклад по Инвестиционна програма за привеждане в съответствие с условията на КР</w:t>
      </w:r>
      <w:r w:rsidR="00BF0D9E" w:rsidRPr="00050371">
        <w:rPr>
          <w:caps/>
          <w:u w:val="single"/>
        </w:rPr>
        <w:t>.</w:t>
      </w:r>
    </w:p>
    <w:p w:rsidR="00BF0D9E" w:rsidRDefault="00F84E9F" w:rsidP="00BF0D9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F84E9F">
        <w:rPr>
          <w:rFonts w:ascii="Times New Roman" w:hAnsi="Times New Roman" w:cs="Times New Roman"/>
          <w:sz w:val="24"/>
          <w:szCs w:val="24"/>
          <w:lang w:eastAsia="ar-SA"/>
        </w:rPr>
        <w:t xml:space="preserve">Комплексно разрешително </w:t>
      </w:r>
      <w:r w:rsidRPr="00F84E9F">
        <w:rPr>
          <w:rFonts w:ascii="Times New Roman" w:hAnsi="Times New Roman" w:cs="Times New Roman"/>
          <w:sz w:val="24"/>
          <w:szCs w:val="24"/>
        </w:rPr>
        <w:t>№519-Н0/2015г</w:t>
      </w:r>
      <w:r>
        <w:rPr>
          <w:rFonts w:ascii="Times New Roman" w:hAnsi="Times New Roman" w:cs="Times New Roman"/>
          <w:sz w:val="24"/>
          <w:szCs w:val="24"/>
        </w:rPr>
        <w:t>. е издадено за изграждане на нов обект – Регионално депо за неопасни отпадъци –</w:t>
      </w:r>
      <w:r w:rsidR="00B269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Разлог, обслужващо общините</w:t>
      </w:r>
      <w:r w:rsidRPr="00F84E9F">
        <w:rPr>
          <w:rFonts w:ascii="Times New Roman" w:hAnsi="Times New Roman" w:cs="Times New Roman"/>
          <w:sz w:val="24"/>
          <w:szCs w:val="24"/>
        </w:rPr>
        <w:t xml:space="preserve"> </w:t>
      </w:r>
      <w:r w:rsidRPr="000B77F4">
        <w:rPr>
          <w:rFonts w:ascii="Times New Roman" w:hAnsi="Times New Roman" w:cs="Times New Roman"/>
          <w:sz w:val="24"/>
          <w:szCs w:val="24"/>
        </w:rPr>
        <w:t xml:space="preserve">Разлог, Банско,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B77F4">
        <w:rPr>
          <w:rFonts w:ascii="Times New Roman" w:hAnsi="Times New Roman" w:cs="Times New Roman"/>
          <w:sz w:val="24"/>
          <w:szCs w:val="24"/>
        </w:rPr>
        <w:t>елица и Якоруда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BF0D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E9F" w:rsidRDefault="00F84E9F" w:rsidP="00BF0D9E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 първата година от експлоатация </w:t>
      </w:r>
      <w:r w:rsidR="00612FB6">
        <w:rPr>
          <w:rFonts w:ascii="Times New Roman" w:hAnsi="Times New Roman" w:cs="Times New Roman"/>
          <w:sz w:val="24"/>
          <w:szCs w:val="24"/>
        </w:rPr>
        <w:t>(</w:t>
      </w:r>
      <w:r w:rsidR="00C74FCE">
        <w:rPr>
          <w:rFonts w:ascii="Times New Roman" w:hAnsi="Times New Roman" w:cs="Times New Roman"/>
          <w:sz w:val="24"/>
          <w:szCs w:val="24"/>
        </w:rPr>
        <w:t>от 01.06.2017г. до 31.12</w:t>
      </w:r>
      <w:r w:rsidR="006607A3">
        <w:rPr>
          <w:rFonts w:ascii="Times New Roman" w:hAnsi="Times New Roman" w:cs="Times New Roman"/>
          <w:sz w:val="24"/>
          <w:szCs w:val="24"/>
        </w:rPr>
        <w:t>.2017</w:t>
      </w:r>
      <w:r w:rsidR="00BF0D9E">
        <w:rPr>
          <w:rFonts w:ascii="Times New Roman" w:hAnsi="Times New Roman" w:cs="Times New Roman"/>
          <w:sz w:val="24"/>
          <w:szCs w:val="24"/>
        </w:rPr>
        <w:t xml:space="preserve">г.) </w:t>
      </w:r>
      <w:r w:rsidR="00B269A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извърш</w:t>
      </w:r>
      <w:r w:rsidR="00B269A7">
        <w:rPr>
          <w:rFonts w:ascii="Times New Roman" w:hAnsi="Times New Roman" w:cs="Times New Roman"/>
          <w:sz w:val="24"/>
          <w:szCs w:val="24"/>
        </w:rPr>
        <w:t>ен</w:t>
      </w:r>
      <w:r>
        <w:rPr>
          <w:rFonts w:ascii="Times New Roman" w:hAnsi="Times New Roman" w:cs="Times New Roman"/>
          <w:sz w:val="24"/>
          <w:szCs w:val="24"/>
        </w:rPr>
        <w:t xml:space="preserve"> подробен анализ на работата на инсталациите и</w:t>
      </w:r>
      <w:r w:rsidR="00B269A7">
        <w:rPr>
          <w:rFonts w:ascii="Times New Roman" w:hAnsi="Times New Roman" w:cs="Times New Roman"/>
          <w:sz w:val="24"/>
          <w:szCs w:val="24"/>
        </w:rPr>
        <w:t xml:space="preserve"> оценка на</w:t>
      </w:r>
      <w:r>
        <w:rPr>
          <w:rFonts w:ascii="Times New Roman" w:hAnsi="Times New Roman" w:cs="Times New Roman"/>
          <w:sz w:val="24"/>
          <w:szCs w:val="24"/>
        </w:rPr>
        <w:t xml:space="preserve"> съответствието с Условията </w:t>
      </w:r>
      <w:r w:rsidR="00612FB6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КР. </w:t>
      </w:r>
      <w:r w:rsidR="00581265">
        <w:rPr>
          <w:rFonts w:ascii="Times New Roman" w:hAnsi="Times New Roman" w:cs="Times New Roman"/>
          <w:sz w:val="24"/>
          <w:szCs w:val="24"/>
        </w:rPr>
        <w:t>За да се направи</w:t>
      </w:r>
      <w:r w:rsidR="00612FB6">
        <w:rPr>
          <w:rFonts w:ascii="Times New Roman" w:hAnsi="Times New Roman" w:cs="Times New Roman"/>
          <w:sz w:val="24"/>
          <w:szCs w:val="24"/>
        </w:rPr>
        <w:t xml:space="preserve"> реална преценка за работата на инсталациите е необходимо да се анализира период от една календарна година. </w:t>
      </w:r>
      <w:r>
        <w:rPr>
          <w:rFonts w:ascii="Times New Roman" w:hAnsi="Times New Roman" w:cs="Times New Roman"/>
          <w:sz w:val="24"/>
          <w:szCs w:val="24"/>
        </w:rPr>
        <w:t xml:space="preserve">В тази връзка през </w:t>
      </w:r>
      <w:r w:rsidR="00612FB6">
        <w:rPr>
          <w:rFonts w:ascii="Times New Roman" w:hAnsi="Times New Roman" w:cs="Times New Roman"/>
          <w:sz w:val="24"/>
          <w:szCs w:val="24"/>
        </w:rPr>
        <w:t>отчетната година</w:t>
      </w:r>
      <w:r>
        <w:rPr>
          <w:rFonts w:ascii="Times New Roman" w:hAnsi="Times New Roman" w:cs="Times New Roman"/>
          <w:sz w:val="24"/>
          <w:szCs w:val="24"/>
        </w:rPr>
        <w:t xml:space="preserve">  не </w:t>
      </w:r>
      <w:r w:rsidR="00612FB6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изготвена инвестиционна програма за привеждане в съответствие с условията на КР</w:t>
      </w:r>
      <w:r w:rsidR="00BF0D9E">
        <w:rPr>
          <w:rFonts w:ascii="Times New Roman" w:hAnsi="Times New Roman" w:cs="Times New Roman"/>
          <w:sz w:val="24"/>
          <w:szCs w:val="24"/>
        </w:rPr>
        <w:t>, но са предп</w:t>
      </w:r>
      <w:r w:rsidR="00581265">
        <w:rPr>
          <w:rFonts w:ascii="Times New Roman" w:hAnsi="Times New Roman" w:cs="Times New Roman"/>
          <w:sz w:val="24"/>
          <w:szCs w:val="24"/>
        </w:rPr>
        <w:t>р</w:t>
      </w:r>
      <w:r w:rsidR="00BF0D9E">
        <w:rPr>
          <w:rFonts w:ascii="Times New Roman" w:hAnsi="Times New Roman" w:cs="Times New Roman"/>
          <w:sz w:val="24"/>
          <w:szCs w:val="24"/>
        </w:rPr>
        <w:t>иети мерки</w:t>
      </w:r>
      <w:r w:rsidR="006607A3">
        <w:rPr>
          <w:rFonts w:ascii="Times New Roman" w:hAnsi="Times New Roman" w:cs="Times New Roman"/>
          <w:sz w:val="24"/>
          <w:szCs w:val="24"/>
        </w:rPr>
        <w:t xml:space="preserve"> за коригиране на установеното нарушение </w:t>
      </w:r>
      <w:r w:rsidR="00BF0D9E">
        <w:rPr>
          <w:rFonts w:ascii="Times New Roman" w:hAnsi="Times New Roman" w:cs="Times New Roman"/>
          <w:sz w:val="24"/>
          <w:szCs w:val="24"/>
        </w:rPr>
        <w:t>:</w:t>
      </w:r>
    </w:p>
    <w:bookmarkEnd w:id="0"/>
    <w:p w:rsidR="001261E1" w:rsidRDefault="00447220" w:rsidP="00BF0D9E">
      <w:pPr>
        <w:spacing w:after="0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220">
        <w:rPr>
          <w:rFonts w:ascii="Times New Roman" w:hAnsi="Times New Roman" w:cs="Times New Roman"/>
          <w:sz w:val="24"/>
          <w:szCs w:val="24"/>
        </w:rPr>
        <w:t>През</w:t>
      </w:r>
      <w:r w:rsidR="001261E1" w:rsidRPr="00447220">
        <w:rPr>
          <w:rFonts w:ascii="Times New Roman" w:hAnsi="Times New Roman" w:cs="Times New Roman"/>
          <w:sz w:val="24"/>
          <w:szCs w:val="24"/>
        </w:rPr>
        <w:t xml:space="preserve"> отчет</w:t>
      </w:r>
      <w:r>
        <w:rPr>
          <w:rFonts w:ascii="Times New Roman" w:hAnsi="Times New Roman" w:cs="Times New Roman"/>
          <w:sz w:val="24"/>
          <w:szCs w:val="24"/>
        </w:rPr>
        <w:t>ния</w:t>
      </w:r>
      <w:r w:rsidR="001261E1" w:rsidRPr="00447220">
        <w:rPr>
          <w:rFonts w:ascii="Times New Roman" w:hAnsi="Times New Roman" w:cs="Times New Roman"/>
          <w:sz w:val="24"/>
          <w:szCs w:val="24"/>
        </w:rPr>
        <w:t xml:space="preserve"> период 01.06.2017 – 31.12.2017г. е установено нарушение на </w:t>
      </w:r>
      <w:r w:rsidR="001261E1" w:rsidRPr="00447220">
        <w:rPr>
          <w:rFonts w:ascii="Times New Roman" w:hAnsi="Times New Roman" w:cs="Times New Roman"/>
          <w:b/>
          <w:sz w:val="24"/>
          <w:szCs w:val="24"/>
        </w:rPr>
        <w:t>Условие 4</w:t>
      </w:r>
      <w:r w:rsidR="00D928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9A7">
        <w:rPr>
          <w:rFonts w:ascii="Times New Roman" w:hAnsi="Times New Roman" w:cs="Times New Roman"/>
          <w:sz w:val="24"/>
          <w:szCs w:val="24"/>
        </w:rPr>
        <w:t>относно к</w:t>
      </w:r>
      <w:r w:rsidR="001261E1" w:rsidRPr="00B269A7">
        <w:rPr>
          <w:rFonts w:ascii="Times New Roman" w:hAnsi="Times New Roman" w:cs="Times New Roman"/>
          <w:sz w:val="24"/>
          <w:szCs w:val="24"/>
        </w:rPr>
        <w:t xml:space="preserve">апацитет на инсталацията, изпълняваща дейност  по Приложение №4 </w:t>
      </w:r>
      <w:r w:rsidR="00B269A7" w:rsidRPr="00B269A7">
        <w:rPr>
          <w:rFonts w:ascii="Times New Roman" w:hAnsi="Times New Roman" w:cs="Times New Roman"/>
          <w:sz w:val="24"/>
          <w:szCs w:val="24"/>
        </w:rPr>
        <w:t>към</w:t>
      </w:r>
      <w:r w:rsidR="001261E1" w:rsidRPr="00B269A7">
        <w:rPr>
          <w:rFonts w:ascii="Times New Roman" w:hAnsi="Times New Roman" w:cs="Times New Roman"/>
          <w:sz w:val="24"/>
          <w:szCs w:val="24"/>
        </w:rPr>
        <w:t xml:space="preserve"> ЗООС</w:t>
      </w:r>
      <w:r w:rsidR="001261E1" w:rsidRPr="00B269A7">
        <w:rPr>
          <w:rFonts w:ascii="Times New Roman" w:hAnsi="Times New Roman" w:cs="Times New Roman"/>
          <w:i/>
          <w:sz w:val="24"/>
          <w:szCs w:val="24"/>
        </w:rPr>
        <w:t>.</w:t>
      </w:r>
      <w:r w:rsidRPr="00447220">
        <w:rPr>
          <w:rFonts w:ascii="Times New Roman" w:hAnsi="Times New Roman" w:cs="Times New Roman"/>
          <w:sz w:val="24"/>
          <w:szCs w:val="24"/>
        </w:rPr>
        <w:t xml:space="preserve"> Увеличен е дневния капацитет (</w:t>
      </w:r>
      <w:r w:rsidR="00D92873">
        <w:rPr>
          <w:rFonts w:ascii="Times New Roman" w:hAnsi="Times New Roman" w:cs="Times New Roman"/>
          <w:sz w:val="24"/>
          <w:szCs w:val="24"/>
        </w:rPr>
        <w:t>разрешен капацитет - 35</w:t>
      </w:r>
      <w:r w:rsidR="00D92873" w:rsidRPr="00D92873">
        <w:t xml:space="preserve"> </w:t>
      </w:r>
      <w:r w:rsidR="00D92873" w:rsidRPr="00D92873">
        <w:rPr>
          <w:rFonts w:ascii="Times New Roman" w:hAnsi="Times New Roman" w:cs="Times New Roman"/>
          <w:sz w:val="24"/>
          <w:szCs w:val="24"/>
        </w:rPr>
        <w:t>t/24h</w:t>
      </w:r>
      <w:r w:rsidR="00D92873">
        <w:rPr>
          <w:rFonts w:ascii="Times New Roman" w:hAnsi="Times New Roman" w:cs="Times New Roman"/>
          <w:sz w:val="24"/>
          <w:szCs w:val="24"/>
        </w:rPr>
        <w:t xml:space="preserve">; </w:t>
      </w:r>
      <w:r w:rsidR="00D92873" w:rsidRPr="00D92873">
        <w:rPr>
          <w:rFonts w:ascii="Times New Roman" w:hAnsi="Times New Roman" w:cs="Times New Roman"/>
          <w:sz w:val="24"/>
          <w:szCs w:val="24"/>
        </w:rPr>
        <w:t xml:space="preserve"> </w:t>
      </w:r>
      <w:r w:rsidR="00D92873">
        <w:rPr>
          <w:rFonts w:ascii="Times New Roman" w:hAnsi="Times New Roman" w:cs="Times New Roman"/>
          <w:sz w:val="24"/>
          <w:szCs w:val="24"/>
        </w:rPr>
        <w:t xml:space="preserve">докладван капацитет - </w:t>
      </w:r>
      <w:r w:rsidR="00D92873" w:rsidRPr="00D92873">
        <w:rPr>
          <w:rFonts w:ascii="Times New Roman" w:hAnsi="Times New Roman" w:cs="Times New Roman"/>
          <w:sz w:val="24"/>
          <w:szCs w:val="24"/>
        </w:rPr>
        <w:t>51,65</w:t>
      </w:r>
      <w:r w:rsidR="00D92873">
        <w:rPr>
          <w:rFonts w:ascii="Times New Roman" w:hAnsi="Times New Roman" w:cs="Times New Roman"/>
          <w:sz w:val="24"/>
          <w:szCs w:val="24"/>
        </w:rPr>
        <w:t xml:space="preserve"> </w:t>
      </w:r>
      <w:r w:rsidRPr="00447220">
        <w:rPr>
          <w:rFonts w:ascii="Times New Roman" w:hAnsi="Times New Roman" w:cs="Times New Roman"/>
          <w:sz w:val="24"/>
          <w:szCs w:val="24"/>
          <w:lang w:val="en-US"/>
        </w:rPr>
        <w:t>t/24h</w:t>
      </w:r>
      <w:r w:rsidRPr="00447220">
        <w:rPr>
          <w:rFonts w:ascii="Times New Roman" w:hAnsi="Times New Roman" w:cs="Times New Roman"/>
          <w:sz w:val="24"/>
          <w:szCs w:val="24"/>
        </w:rPr>
        <w:t xml:space="preserve">). Същевременно </w:t>
      </w:r>
      <w:r w:rsidR="000B77F4">
        <w:rPr>
          <w:rFonts w:ascii="Times New Roman" w:hAnsi="Times New Roman" w:cs="Times New Roman"/>
          <w:sz w:val="24"/>
          <w:szCs w:val="24"/>
        </w:rPr>
        <w:t xml:space="preserve"> за </w:t>
      </w:r>
      <w:r w:rsidRPr="00447220">
        <w:rPr>
          <w:rFonts w:ascii="Times New Roman" w:hAnsi="Times New Roman" w:cs="Times New Roman"/>
          <w:sz w:val="24"/>
          <w:szCs w:val="24"/>
        </w:rPr>
        <w:t xml:space="preserve">период от седем </w:t>
      </w:r>
      <w:r w:rsidR="00D51127">
        <w:rPr>
          <w:rFonts w:ascii="Times New Roman" w:hAnsi="Times New Roman" w:cs="Times New Roman"/>
          <w:sz w:val="24"/>
          <w:szCs w:val="24"/>
        </w:rPr>
        <w:t xml:space="preserve">работни </w:t>
      </w:r>
      <w:r w:rsidRPr="00447220">
        <w:rPr>
          <w:rFonts w:ascii="Times New Roman" w:hAnsi="Times New Roman" w:cs="Times New Roman"/>
          <w:sz w:val="24"/>
          <w:szCs w:val="24"/>
        </w:rPr>
        <w:t>месеца е превишено допустимото годишно</w:t>
      </w:r>
      <w:r w:rsidR="00BF0D9E">
        <w:rPr>
          <w:rFonts w:ascii="Times New Roman" w:hAnsi="Times New Roman" w:cs="Times New Roman"/>
          <w:sz w:val="24"/>
          <w:szCs w:val="24"/>
        </w:rPr>
        <w:t xml:space="preserve"> количество депонирани отпадъци</w:t>
      </w:r>
      <w:r w:rsidR="00D92873">
        <w:rPr>
          <w:rFonts w:ascii="Times New Roman" w:hAnsi="Times New Roman" w:cs="Times New Roman"/>
          <w:sz w:val="24"/>
          <w:szCs w:val="24"/>
        </w:rPr>
        <w:t xml:space="preserve">, съгласно </w:t>
      </w:r>
      <w:r w:rsidR="00D92873" w:rsidRPr="00D92873">
        <w:rPr>
          <w:rFonts w:ascii="Times New Roman" w:hAnsi="Times New Roman" w:cs="Times New Roman"/>
          <w:b/>
          <w:sz w:val="24"/>
          <w:szCs w:val="24"/>
        </w:rPr>
        <w:t>Условие 11.6.2</w:t>
      </w:r>
      <w:r w:rsidR="00BF0D9E">
        <w:rPr>
          <w:rFonts w:ascii="Times New Roman" w:hAnsi="Times New Roman" w:cs="Times New Roman"/>
          <w:sz w:val="24"/>
          <w:szCs w:val="24"/>
        </w:rPr>
        <w:t>:</w:t>
      </w:r>
    </w:p>
    <w:p w:rsidR="00BF0D9E" w:rsidRDefault="00D92873" w:rsidP="00BF0D9E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F0D9E">
        <w:rPr>
          <w:rFonts w:ascii="Times New Roman" w:hAnsi="Times New Roman" w:cs="Times New Roman"/>
          <w:sz w:val="24"/>
          <w:szCs w:val="24"/>
        </w:rPr>
        <w:t>азрешено годишно количество депонирани отпадъци:  10 000 тона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0D9E" w:rsidRPr="00BF0D9E" w:rsidRDefault="00D92873" w:rsidP="00BF0D9E">
      <w:pPr>
        <w:pStyle w:val="a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F0D9E">
        <w:rPr>
          <w:rFonts w:ascii="Times New Roman" w:hAnsi="Times New Roman" w:cs="Times New Roman"/>
          <w:sz w:val="24"/>
          <w:szCs w:val="24"/>
        </w:rPr>
        <w:t xml:space="preserve">епонирани отпадъци за периода </w:t>
      </w:r>
      <w:r w:rsidR="00D51127">
        <w:rPr>
          <w:rFonts w:ascii="Times New Roman" w:hAnsi="Times New Roman" w:cs="Times New Roman"/>
          <w:sz w:val="24"/>
          <w:szCs w:val="24"/>
        </w:rPr>
        <w:t xml:space="preserve"> от </w:t>
      </w:r>
      <w:r w:rsidR="00BF0D9E">
        <w:rPr>
          <w:rFonts w:ascii="Times New Roman" w:hAnsi="Times New Roman" w:cs="Times New Roman"/>
          <w:sz w:val="24"/>
          <w:szCs w:val="24"/>
        </w:rPr>
        <w:t>01.06.201</w:t>
      </w:r>
      <w:r w:rsidR="006607A3">
        <w:rPr>
          <w:rFonts w:ascii="Times New Roman" w:hAnsi="Times New Roman" w:cs="Times New Roman"/>
          <w:sz w:val="24"/>
          <w:szCs w:val="24"/>
        </w:rPr>
        <w:t>7</w:t>
      </w:r>
      <w:r w:rsidR="00BF0D9E">
        <w:rPr>
          <w:rFonts w:ascii="Times New Roman" w:hAnsi="Times New Roman" w:cs="Times New Roman"/>
          <w:sz w:val="24"/>
          <w:szCs w:val="24"/>
        </w:rPr>
        <w:t xml:space="preserve"> </w:t>
      </w:r>
      <w:r w:rsidR="00D51127">
        <w:rPr>
          <w:rFonts w:ascii="Times New Roman" w:hAnsi="Times New Roman" w:cs="Times New Roman"/>
          <w:sz w:val="24"/>
          <w:szCs w:val="24"/>
        </w:rPr>
        <w:t xml:space="preserve">до </w:t>
      </w:r>
      <w:r w:rsidR="00BF0D9E" w:rsidRPr="00447220">
        <w:rPr>
          <w:rFonts w:ascii="Times New Roman" w:hAnsi="Times New Roman" w:cs="Times New Roman"/>
          <w:sz w:val="24"/>
          <w:szCs w:val="24"/>
        </w:rPr>
        <w:t>31.12.2017г</w:t>
      </w:r>
      <w:r w:rsidR="00BF0D9E">
        <w:rPr>
          <w:rFonts w:ascii="Times New Roman" w:hAnsi="Times New Roman" w:cs="Times New Roman"/>
          <w:sz w:val="24"/>
          <w:szCs w:val="24"/>
        </w:rPr>
        <w:t>.:  11 025,23 тона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52339" w:rsidRDefault="00447220" w:rsidP="00BF0D9E">
      <w:pPr>
        <w:spacing w:after="0"/>
        <w:ind w:left="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220">
        <w:rPr>
          <w:rFonts w:ascii="Times New Roman" w:hAnsi="Times New Roman" w:cs="Times New Roman"/>
          <w:sz w:val="24"/>
          <w:szCs w:val="24"/>
        </w:rPr>
        <w:t>В тази връзка е изготвен План за дейности за привеждане на Регионалното депо за неопасни отпадъци-Разлог, в съответствие с изискванията на КР №519-Н0/2015г.</w:t>
      </w:r>
      <w:r w:rsidR="000B77F4">
        <w:rPr>
          <w:rFonts w:ascii="Times New Roman" w:hAnsi="Times New Roman" w:cs="Times New Roman"/>
          <w:sz w:val="24"/>
          <w:szCs w:val="24"/>
        </w:rPr>
        <w:t>, който включва:</w:t>
      </w:r>
    </w:p>
    <w:p w:rsidR="00BF0D9E" w:rsidRPr="00BF0D9E" w:rsidRDefault="000B77F4" w:rsidP="00BF0D9E">
      <w:pPr>
        <w:widowControl w:val="0"/>
        <w:shd w:val="clear" w:color="auto" w:fill="FFFFFF"/>
        <w:tabs>
          <w:tab w:val="left" w:pos="360"/>
          <w:tab w:val="left" w:pos="1080"/>
        </w:tabs>
        <w:suppressAutoHyphens/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0D9E">
        <w:rPr>
          <w:rFonts w:ascii="Times New Roman" w:hAnsi="Times New Roman" w:cs="Times New Roman"/>
          <w:sz w:val="24"/>
          <w:szCs w:val="24"/>
        </w:rPr>
        <w:lastRenderedPageBreak/>
        <w:t>1/Морфологичен анализ на състава на смесените битови отпадъци, г</w:t>
      </w:r>
      <w:r w:rsidR="00612FB6">
        <w:rPr>
          <w:rFonts w:ascii="Times New Roman" w:hAnsi="Times New Roman" w:cs="Times New Roman"/>
          <w:sz w:val="24"/>
          <w:szCs w:val="24"/>
        </w:rPr>
        <w:t>е</w:t>
      </w:r>
      <w:r w:rsidRPr="00BF0D9E">
        <w:rPr>
          <w:rFonts w:ascii="Times New Roman" w:hAnsi="Times New Roman" w:cs="Times New Roman"/>
          <w:sz w:val="24"/>
          <w:szCs w:val="24"/>
        </w:rPr>
        <w:t>нери</w:t>
      </w:r>
      <w:r w:rsidR="00612FB6">
        <w:rPr>
          <w:rFonts w:ascii="Times New Roman" w:hAnsi="Times New Roman" w:cs="Times New Roman"/>
          <w:sz w:val="24"/>
          <w:szCs w:val="24"/>
        </w:rPr>
        <w:t>р</w:t>
      </w:r>
      <w:r w:rsidRPr="00BF0D9E">
        <w:rPr>
          <w:rFonts w:ascii="Times New Roman" w:hAnsi="Times New Roman" w:cs="Times New Roman"/>
          <w:sz w:val="24"/>
          <w:szCs w:val="24"/>
        </w:rPr>
        <w:t xml:space="preserve">ани от общините Разлог, Банско, </w:t>
      </w:r>
      <w:r w:rsidR="00F84E9F" w:rsidRPr="00BF0D9E">
        <w:rPr>
          <w:rFonts w:ascii="Times New Roman" w:hAnsi="Times New Roman" w:cs="Times New Roman"/>
          <w:sz w:val="24"/>
          <w:szCs w:val="24"/>
        </w:rPr>
        <w:t>Б</w:t>
      </w:r>
      <w:r w:rsidRPr="00BF0D9E">
        <w:rPr>
          <w:rFonts w:ascii="Times New Roman" w:hAnsi="Times New Roman" w:cs="Times New Roman"/>
          <w:sz w:val="24"/>
          <w:szCs w:val="24"/>
        </w:rPr>
        <w:t>елица и Якоруда.</w:t>
      </w:r>
      <w:r w:rsidR="00BF0D9E" w:rsidRPr="00BF0D9E">
        <w:rPr>
          <w:rFonts w:ascii="Times New Roman" w:hAnsi="Times New Roman" w:cs="Times New Roman"/>
          <w:sz w:val="24"/>
          <w:szCs w:val="24"/>
        </w:rPr>
        <w:t xml:space="preserve"> Сключен е договор № 059/22.01.2018г. с фирма „Мейсън мастърс” ЕООД за изготвяне на морфологичен анализ на състава и количеството на битовите отпадъци, образувани на територията на общините Разлог, Банско, Белица и Якоруда.</w:t>
      </w:r>
    </w:p>
    <w:p w:rsidR="000B77F4" w:rsidRDefault="000B77F4" w:rsidP="00612FB6">
      <w:pPr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2/</w:t>
      </w:r>
      <w:r w:rsidRPr="000B77F4">
        <w:rPr>
          <w:rFonts w:ascii="Times New Roman" w:hAnsi="Times New Roman" w:cs="Times New Roman"/>
          <w:sz w:val="24"/>
          <w:szCs w:val="24"/>
        </w:rPr>
        <w:t>Подготовка на инвестиционен проект за изграждане на инсталация за предварително третиране на отпадъците, в т.ч.:</w:t>
      </w:r>
    </w:p>
    <w:p w:rsidR="000B77F4" w:rsidRPr="000B77F4" w:rsidRDefault="00612FB6" w:rsidP="00612FB6">
      <w:pPr>
        <w:pStyle w:val="aa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B77F4" w:rsidRPr="000B77F4">
        <w:rPr>
          <w:rFonts w:ascii="Times New Roman" w:hAnsi="Times New Roman" w:cs="Times New Roman"/>
          <w:sz w:val="24"/>
          <w:szCs w:val="24"/>
        </w:rPr>
        <w:t>рединвестиционно проучване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77F4" w:rsidRPr="000B77F4" w:rsidRDefault="00612FB6" w:rsidP="00612FB6">
      <w:pPr>
        <w:pStyle w:val="aa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B77F4" w:rsidRPr="000B77F4">
        <w:rPr>
          <w:rFonts w:ascii="Times New Roman" w:hAnsi="Times New Roman" w:cs="Times New Roman"/>
          <w:sz w:val="24"/>
          <w:szCs w:val="24"/>
        </w:rPr>
        <w:t>кономически анализ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B77F4" w:rsidRPr="002969C5" w:rsidRDefault="00612FB6" w:rsidP="00612FB6">
      <w:pPr>
        <w:pStyle w:val="aa"/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B77F4" w:rsidRPr="000B77F4">
        <w:rPr>
          <w:rFonts w:ascii="Times New Roman" w:hAnsi="Times New Roman" w:cs="Times New Roman"/>
          <w:sz w:val="24"/>
          <w:szCs w:val="24"/>
        </w:rPr>
        <w:t>инансов анализ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60C" w:rsidRDefault="0002560C" w:rsidP="00D17A93">
      <w:pPr>
        <w:pStyle w:val="aa"/>
        <w:shd w:val="clear" w:color="auto" w:fill="FFFFFF"/>
        <w:autoSpaceDE w:val="0"/>
        <w:ind w:left="1114" w:firstLine="16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D17A93" w:rsidRPr="00D17A93" w:rsidRDefault="00D17A93" w:rsidP="00D17A93">
      <w:pPr>
        <w:pStyle w:val="aa"/>
        <w:shd w:val="clear" w:color="auto" w:fill="FFFFFF"/>
        <w:autoSpaceDE w:val="0"/>
        <w:ind w:left="1114" w:firstLine="162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GoBack"/>
      <w:bookmarkEnd w:id="1"/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>6. ПРЕКР</w:t>
      </w:r>
      <w:r w:rsidR="00567A72">
        <w:rPr>
          <w:rFonts w:ascii="Times New Roman" w:hAnsi="Times New Roman" w:cs="Times New Roman"/>
          <w:b/>
          <w:bCs/>
          <w:sz w:val="24"/>
          <w:szCs w:val="24"/>
          <w:u w:val="single"/>
        </w:rPr>
        <w:t>АТЯВАНЕ РАБОТАТА НА ИНСТАЛАЦИИТЕ</w:t>
      </w: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ИЛИ НА ЧАСТ</w:t>
      </w:r>
      <w:r w:rsidR="00567A72">
        <w:rPr>
          <w:rFonts w:ascii="Times New Roman" w:hAnsi="Times New Roman" w:cs="Times New Roman"/>
          <w:b/>
          <w:bCs/>
          <w:sz w:val="24"/>
          <w:szCs w:val="24"/>
          <w:u w:val="single"/>
        </w:rPr>
        <w:t>И</w:t>
      </w:r>
      <w:r w:rsidRPr="00D17A9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ОТ ТЯХ;</w:t>
      </w:r>
    </w:p>
    <w:p w:rsidR="00D17A93" w:rsidRPr="006607A3" w:rsidRDefault="00D17A93" w:rsidP="00D17A93">
      <w:pPr>
        <w:pStyle w:val="aa"/>
        <w:shd w:val="clear" w:color="auto" w:fill="FFFFFF"/>
        <w:autoSpaceDE w:val="0"/>
        <w:ind w:left="709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07A3">
        <w:rPr>
          <w:rFonts w:ascii="Times New Roman" w:hAnsi="Times New Roman" w:cs="Times New Roman"/>
          <w:sz w:val="24"/>
          <w:szCs w:val="24"/>
        </w:rPr>
        <w:t>През периода 01.01.201</w:t>
      </w:r>
      <w:r w:rsidR="006607A3">
        <w:rPr>
          <w:rFonts w:ascii="Times New Roman" w:hAnsi="Times New Roman" w:cs="Times New Roman"/>
          <w:sz w:val="24"/>
          <w:szCs w:val="24"/>
        </w:rPr>
        <w:t>7 - 31.12.2017</w:t>
      </w:r>
      <w:r w:rsidRPr="006607A3">
        <w:rPr>
          <w:rFonts w:ascii="Times New Roman" w:hAnsi="Times New Roman" w:cs="Times New Roman"/>
          <w:sz w:val="24"/>
          <w:szCs w:val="24"/>
        </w:rPr>
        <w:t xml:space="preserve"> год. няма прекратяване </w:t>
      </w:r>
      <w:r w:rsidR="00D92873" w:rsidRPr="006607A3">
        <w:rPr>
          <w:rFonts w:ascii="Times New Roman" w:hAnsi="Times New Roman" w:cs="Times New Roman"/>
          <w:sz w:val="24"/>
          <w:szCs w:val="24"/>
        </w:rPr>
        <w:t xml:space="preserve">на </w:t>
      </w:r>
      <w:r w:rsidRPr="006607A3">
        <w:rPr>
          <w:rFonts w:ascii="Times New Roman" w:hAnsi="Times New Roman" w:cs="Times New Roman"/>
          <w:sz w:val="24"/>
          <w:szCs w:val="24"/>
        </w:rPr>
        <w:t>работата на инсталацията или на част</w:t>
      </w:r>
      <w:r w:rsidR="006607A3">
        <w:rPr>
          <w:rFonts w:ascii="Times New Roman" w:hAnsi="Times New Roman" w:cs="Times New Roman"/>
          <w:sz w:val="24"/>
          <w:szCs w:val="24"/>
        </w:rPr>
        <w:t>и</w:t>
      </w:r>
      <w:r w:rsidRPr="006607A3">
        <w:rPr>
          <w:rFonts w:ascii="Times New Roman" w:hAnsi="Times New Roman" w:cs="Times New Roman"/>
          <w:sz w:val="24"/>
          <w:szCs w:val="24"/>
        </w:rPr>
        <w:t xml:space="preserve"> от нея.</w:t>
      </w:r>
    </w:p>
    <w:tbl>
      <w:tblPr>
        <w:tblW w:w="0" w:type="auto"/>
        <w:tblInd w:w="817" w:type="dxa"/>
        <w:tblLayout w:type="fixed"/>
        <w:tblLook w:val="0000"/>
      </w:tblPr>
      <w:tblGrid>
        <w:gridCol w:w="4042"/>
        <w:gridCol w:w="5739"/>
      </w:tblGrid>
      <w:tr w:rsidR="00D17A93" w:rsidRPr="00D17A93" w:rsidTr="00D17A93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A93" w:rsidRPr="00D17A93" w:rsidRDefault="00AA6707" w:rsidP="000063EB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по КР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 – Н0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93" w:rsidRPr="00D17A93" w:rsidRDefault="00D17A93" w:rsidP="000063E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D17A93" w:rsidRPr="00D17A93" w:rsidTr="00D17A93">
        <w:tc>
          <w:tcPr>
            <w:tcW w:w="4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17A93" w:rsidRPr="00D17A93" w:rsidRDefault="00D17A93" w:rsidP="00D17A93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Условие 16.4</w:t>
            </w:r>
            <w:r w:rsidRPr="00D17A93">
              <w:rPr>
                <w:rFonts w:ascii="Times New Roman" w:hAnsi="Times New Roman" w:cs="Times New Roman"/>
                <w:b/>
                <w:bCs/>
              </w:rPr>
              <w:t>.</w:t>
            </w:r>
            <w:r w:rsidRPr="00D17A93">
              <w:rPr>
                <w:rFonts w:ascii="Times New Roman" w:hAnsi="Times New Roman" w:cs="Times New Roman"/>
              </w:rPr>
              <w:t xml:space="preserve"> Притежателят на настоящото комплексно разрешително да докладва изпълнението на мерките на плановете по </w:t>
            </w:r>
            <w:r w:rsidRPr="00D17A93">
              <w:rPr>
                <w:rFonts w:ascii="Times New Roman" w:hAnsi="Times New Roman" w:cs="Times New Roman"/>
                <w:b/>
              </w:rPr>
              <w:t>Условие 16.2</w:t>
            </w:r>
            <w:r w:rsidRPr="00D17A93">
              <w:rPr>
                <w:rFonts w:ascii="Times New Roman" w:hAnsi="Times New Roman" w:cs="Times New Roman"/>
              </w:rPr>
              <w:t xml:space="preserve"> и </w:t>
            </w:r>
            <w:r w:rsidRPr="00D17A93">
              <w:rPr>
                <w:rFonts w:ascii="Times New Roman" w:hAnsi="Times New Roman" w:cs="Times New Roman"/>
                <w:b/>
              </w:rPr>
              <w:t>Условие 16.3</w:t>
            </w:r>
            <w:r w:rsidRPr="00D17A93">
              <w:rPr>
                <w:rFonts w:ascii="Times New Roman" w:hAnsi="Times New Roman" w:cs="Times New Roman"/>
              </w:rPr>
              <w:t xml:space="preserve"> като част от ГДОС.</w:t>
            </w:r>
          </w:p>
        </w:tc>
        <w:tc>
          <w:tcPr>
            <w:tcW w:w="5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A93" w:rsidRDefault="00D17A93" w:rsidP="00D17A93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7A93">
              <w:rPr>
                <w:rFonts w:ascii="Times New Roman" w:hAnsi="Times New Roman" w:cs="Times New Roman"/>
              </w:rPr>
              <w:t xml:space="preserve">В разглеждания период не </w:t>
            </w:r>
            <w:r>
              <w:rPr>
                <w:rFonts w:ascii="Times New Roman" w:hAnsi="Times New Roman" w:cs="Times New Roman"/>
              </w:rPr>
              <w:t xml:space="preserve">имало предпоставки за </w:t>
            </w:r>
            <w:r w:rsidRPr="00D17A93">
              <w:rPr>
                <w:rFonts w:ascii="Times New Roman" w:hAnsi="Times New Roman" w:cs="Times New Roman"/>
              </w:rPr>
              <w:t xml:space="preserve"> прекратявана дейността на инсталацията</w:t>
            </w:r>
            <w:r>
              <w:rPr>
                <w:rFonts w:ascii="Times New Roman" w:hAnsi="Times New Roman" w:cs="Times New Roman"/>
              </w:rPr>
              <w:t xml:space="preserve"> или части от нея. Не се предвижда и през следващата отчетна година. </w:t>
            </w:r>
          </w:p>
          <w:p w:rsidR="00D17A93" w:rsidRPr="00D17A93" w:rsidRDefault="00D17A93" w:rsidP="00D17A93">
            <w:pPr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за настъпили обстоятелства за прилагане на </w:t>
            </w:r>
            <w:r w:rsidRPr="00D17A93">
              <w:rPr>
                <w:rFonts w:ascii="Times New Roman" w:hAnsi="Times New Roman" w:cs="Times New Roman"/>
                <w:b/>
              </w:rPr>
              <w:t>Условие 16.2</w:t>
            </w:r>
            <w:r w:rsidRPr="00D17A93">
              <w:rPr>
                <w:rFonts w:ascii="Times New Roman" w:hAnsi="Times New Roman" w:cs="Times New Roman"/>
              </w:rPr>
              <w:t xml:space="preserve"> и </w:t>
            </w:r>
            <w:r w:rsidRPr="00D17A93">
              <w:rPr>
                <w:rFonts w:ascii="Times New Roman" w:hAnsi="Times New Roman" w:cs="Times New Roman"/>
                <w:b/>
              </w:rPr>
              <w:t>Условие 16.3</w:t>
            </w:r>
            <w:r w:rsidRPr="00D17A9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от КР.</w:t>
            </w:r>
          </w:p>
        </w:tc>
      </w:tr>
    </w:tbl>
    <w:p w:rsidR="00D17A93" w:rsidRPr="00D17A93" w:rsidRDefault="00D17A93" w:rsidP="00D17A93">
      <w:pPr>
        <w:pStyle w:val="aa"/>
        <w:spacing w:after="0"/>
        <w:ind w:left="1114"/>
        <w:jc w:val="both"/>
        <w:rPr>
          <w:rFonts w:ascii="Times New Roman" w:hAnsi="Times New Roman" w:cs="Times New Roman"/>
          <w:sz w:val="24"/>
          <w:szCs w:val="24"/>
        </w:rPr>
      </w:pPr>
    </w:p>
    <w:p w:rsidR="009E385E" w:rsidRDefault="009E385E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7F4" w:rsidRPr="00050371" w:rsidRDefault="00D17A93" w:rsidP="00050371">
      <w:pPr>
        <w:spacing w:after="0"/>
        <w:ind w:left="709" w:firstLine="70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371">
        <w:rPr>
          <w:rFonts w:ascii="Times New Roman" w:hAnsi="Times New Roman" w:cs="Times New Roman"/>
          <w:b/>
          <w:sz w:val="24"/>
          <w:szCs w:val="24"/>
          <w:u w:val="single"/>
        </w:rPr>
        <w:t>7.СВЪРЗАНИ С ОКОЛНАТА СРЕДА АВАРИИ, ОПЛАКВАНИЯ И ВЪЗРАЖЕНИЯ</w:t>
      </w:r>
    </w:p>
    <w:p w:rsidR="000B77F4" w:rsidRPr="00050371" w:rsidRDefault="00050371" w:rsidP="00612FB6">
      <w:pPr>
        <w:spacing w:after="0"/>
        <w:ind w:left="709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371">
        <w:rPr>
          <w:rFonts w:ascii="Times New Roman" w:hAnsi="Times New Roman" w:cs="Times New Roman"/>
          <w:b/>
          <w:sz w:val="24"/>
          <w:szCs w:val="24"/>
        </w:rPr>
        <w:t>7.1.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371">
        <w:rPr>
          <w:rFonts w:ascii="Times New Roman" w:hAnsi="Times New Roman" w:cs="Times New Roman"/>
          <w:b/>
          <w:sz w:val="24"/>
          <w:szCs w:val="24"/>
        </w:rPr>
        <w:t>Аварии</w:t>
      </w:r>
    </w:p>
    <w:p w:rsidR="00050371" w:rsidRDefault="00050371" w:rsidP="00050371">
      <w:pPr>
        <w:shd w:val="clear" w:color="auto" w:fill="FFFFFF"/>
        <w:autoSpaceDE w:val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 w:rsidRPr="00050371">
        <w:rPr>
          <w:rFonts w:ascii="Times New Roman" w:hAnsi="Times New Roman" w:cs="Times New Roman"/>
          <w:sz w:val="24"/>
          <w:szCs w:val="24"/>
        </w:rPr>
        <w:t>През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50371">
        <w:rPr>
          <w:rFonts w:ascii="Times New Roman" w:hAnsi="Times New Roman" w:cs="Times New Roman"/>
          <w:sz w:val="24"/>
          <w:szCs w:val="24"/>
        </w:rPr>
        <w:t xml:space="preserve"> г. в Р</w:t>
      </w:r>
      <w:r>
        <w:rPr>
          <w:rFonts w:ascii="Times New Roman" w:hAnsi="Times New Roman" w:cs="Times New Roman"/>
          <w:sz w:val="24"/>
          <w:szCs w:val="24"/>
        </w:rPr>
        <w:t xml:space="preserve">егионално депо </w:t>
      </w:r>
      <w:r w:rsidRPr="00050371">
        <w:rPr>
          <w:rFonts w:ascii="Times New Roman" w:hAnsi="Times New Roman" w:cs="Times New Roman"/>
          <w:sz w:val="24"/>
          <w:szCs w:val="24"/>
        </w:rPr>
        <w:t>за неопасни отпадъци</w:t>
      </w:r>
      <w:r>
        <w:rPr>
          <w:rFonts w:ascii="Times New Roman" w:hAnsi="Times New Roman" w:cs="Times New Roman"/>
          <w:sz w:val="24"/>
          <w:szCs w:val="24"/>
        </w:rPr>
        <w:t xml:space="preserve"> - Разлог</w:t>
      </w:r>
      <w:r w:rsidRPr="00050371">
        <w:rPr>
          <w:rFonts w:ascii="Times New Roman" w:hAnsi="Times New Roman" w:cs="Times New Roman"/>
          <w:sz w:val="24"/>
          <w:szCs w:val="24"/>
        </w:rPr>
        <w:t xml:space="preserve"> не е имало аварии свързани с околната среда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17" w:type="dxa"/>
        <w:tblLayout w:type="fixed"/>
        <w:tblLook w:val="0000"/>
      </w:tblPr>
      <w:tblGrid>
        <w:gridCol w:w="5954"/>
        <w:gridCol w:w="3827"/>
      </w:tblGrid>
      <w:tr w:rsidR="00050371" w:rsidRPr="00D17A93" w:rsidTr="00FA1D1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371" w:rsidRPr="00D17A93" w:rsidRDefault="00050371" w:rsidP="00AA6707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по КР № </w:t>
            </w:r>
            <w:r w:rsidR="00AA6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519 – Н0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/20</w:t>
            </w:r>
            <w:r w:rsidR="00AA67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71" w:rsidRPr="00D17A93" w:rsidRDefault="00050371" w:rsidP="000063EB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A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Докладване</w:t>
            </w:r>
          </w:p>
        </w:tc>
      </w:tr>
      <w:tr w:rsidR="00050371" w:rsidRPr="00D17A93" w:rsidTr="00FA1D10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0371" w:rsidRPr="00050371" w:rsidRDefault="00050371" w:rsidP="00050371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PMingLiU" w:hAnsi="Times New Roman" w:cs="Times New Roman"/>
              </w:rPr>
            </w:pPr>
            <w:r w:rsidRPr="00050371">
              <w:rPr>
                <w:rFonts w:ascii="Times New Roman" w:eastAsia="PMingLiU" w:hAnsi="Times New Roman" w:cs="Times New Roman"/>
                <w:b/>
              </w:rPr>
              <w:t>Условие 15.4.</w:t>
            </w:r>
            <w:r w:rsidRPr="00050371">
              <w:rPr>
                <w:rFonts w:ascii="Times New Roman" w:eastAsia="PMingLiU" w:hAnsi="Times New Roman" w:cs="Times New Roman"/>
              </w:rPr>
              <w:t xml:space="preserve"> Притежателят на настоящото разрешително да прилага план за мониторинг при анормални режими на инсталациите по </w:t>
            </w:r>
            <w:r w:rsidRPr="00050371">
              <w:rPr>
                <w:rFonts w:ascii="Times New Roman" w:eastAsia="PMingLiU" w:hAnsi="Times New Roman" w:cs="Times New Roman"/>
                <w:b/>
              </w:rPr>
              <w:t>Условие №2</w:t>
            </w:r>
            <w:r w:rsidRPr="00050371">
              <w:rPr>
                <w:rFonts w:ascii="Times New Roman" w:eastAsia="PMingLiU" w:hAnsi="Times New Roman" w:cs="Times New Roman"/>
              </w:rPr>
              <w:t>, който да включва като минимум вида, количествата и продължителността във времето на извънредните емисии, метода на измерване и контрол. Обобщени резултати от мониторинга да се представя като част от ГДОС.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0371" w:rsidRPr="00050371" w:rsidRDefault="00050371" w:rsidP="0005037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 2017</w:t>
            </w:r>
            <w:r w:rsidRPr="00050371">
              <w:rPr>
                <w:rFonts w:ascii="Times New Roman" w:hAnsi="Times New Roman" w:cs="Times New Roman"/>
              </w:rPr>
              <w:t xml:space="preserve">г. </w:t>
            </w:r>
            <w:r w:rsidR="00D92873">
              <w:rPr>
                <w:rFonts w:ascii="Times New Roman" w:eastAsia="PMingLiU" w:hAnsi="Times New Roman" w:cs="Times New Roman"/>
              </w:rPr>
              <w:t>инсталации</w:t>
            </w:r>
            <w:r w:rsidRPr="00050371">
              <w:rPr>
                <w:rFonts w:ascii="Times New Roman" w:eastAsia="PMingLiU" w:hAnsi="Times New Roman" w:cs="Times New Roman"/>
              </w:rPr>
              <w:t xml:space="preserve">те по </w:t>
            </w:r>
            <w:r w:rsidRPr="00050371">
              <w:rPr>
                <w:rFonts w:ascii="Times New Roman" w:eastAsia="PMingLiU" w:hAnsi="Times New Roman" w:cs="Times New Roman"/>
                <w:b/>
              </w:rPr>
              <w:t>Условие №2</w:t>
            </w:r>
            <w:r w:rsidRPr="00050371">
              <w:rPr>
                <w:rFonts w:ascii="Times New Roman" w:eastAsia="PMingLiU" w:hAnsi="Times New Roman" w:cs="Times New Roman"/>
              </w:rPr>
              <w:t xml:space="preserve"> не са били в анормални режими.</w:t>
            </w:r>
          </w:p>
        </w:tc>
      </w:tr>
    </w:tbl>
    <w:p w:rsidR="00050371" w:rsidRDefault="00050371" w:rsidP="00050371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0264D8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0371">
        <w:rPr>
          <w:rFonts w:ascii="Times New Roman" w:hAnsi="Times New Roman" w:cs="Times New Roman"/>
          <w:b/>
          <w:color w:val="000000"/>
          <w:sz w:val="24"/>
          <w:szCs w:val="24"/>
        </w:rPr>
        <w:t>7.2.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50371">
        <w:rPr>
          <w:rFonts w:ascii="Times New Roman" w:hAnsi="Times New Roman" w:cs="Times New Roman"/>
          <w:b/>
          <w:color w:val="000000"/>
          <w:sz w:val="24"/>
          <w:szCs w:val="24"/>
        </w:rPr>
        <w:t>Оплаквания или възражения на, свързани с дейността на инсталациите, за които е издадено КР</w:t>
      </w:r>
    </w:p>
    <w:p w:rsidR="00050371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0371">
        <w:rPr>
          <w:rFonts w:ascii="Times New Roman" w:hAnsi="Times New Roman" w:cs="Times New Roman"/>
          <w:color w:val="000000"/>
          <w:sz w:val="24"/>
          <w:szCs w:val="24"/>
        </w:rPr>
        <w:t>През отчетната година не са постъпили оплаквания от страна на живущите в района</w:t>
      </w:r>
      <w:r w:rsidR="00D9287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50371">
        <w:rPr>
          <w:rFonts w:ascii="Times New Roman" w:hAnsi="Times New Roman" w:cs="Times New Roman"/>
          <w:color w:val="000000"/>
          <w:sz w:val="24"/>
          <w:szCs w:val="24"/>
        </w:rPr>
        <w:t xml:space="preserve"> вследствие </w:t>
      </w:r>
      <w:r w:rsidR="00D92873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050371">
        <w:rPr>
          <w:rFonts w:ascii="Times New Roman" w:hAnsi="Times New Roman" w:cs="Times New Roman"/>
          <w:color w:val="000000"/>
          <w:sz w:val="24"/>
          <w:szCs w:val="24"/>
        </w:rPr>
        <w:t>дейности, извършвани на територията на площадката.</w:t>
      </w:r>
    </w:p>
    <w:p w:rsidR="00FA1D10" w:rsidRDefault="00FA1D10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7" w:firstLine="709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A1D10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Pr="00FA1D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Подписване на годишния доклад;</w:t>
      </w:r>
    </w:p>
    <w:p w:rsidR="00FA1D10" w:rsidRPr="00FA1D10" w:rsidRDefault="00FA1D10" w:rsidP="00FA1D10">
      <w:pPr>
        <w:shd w:val="clear" w:color="auto" w:fill="FFFFFF"/>
        <w:autoSpaceDE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D10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 w:rsidRPr="00FA1D10">
        <w:rPr>
          <w:rFonts w:ascii="Times New Roman" w:hAnsi="Times New Roman" w:cs="Times New Roman"/>
          <w:sz w:val="24"/>
          <w:szCs w:val="24"/>
        </w:rPr>
        <w:tab/>
        <w:t xml:space="preserve">Удостоверявам верността, точността и пълнотата на представената информация в Годишният доклад </w:t>
      </w:r>
      <w:r>
        <w:rPr>
          <w:rFonts w:ascii="Times New Roman" w:hAnsi="Times New Roman" w:cs="Times New Roman"/>
          <w:sz w:val="24"/>
          <w:szCs w:val="24"/>
        </w:rPr>
        <w:t xml:space="preserve">по околна среда (ГДОС) </w:t>
      </w:r>
      <w:r w:rsidRPr="00FA1D10">
        <w:rPr>
          <w:rFonts w:ascii="Times New Roman" w:hAnsi="Times New Roman" w:cs="Times New Roman"/>
          <w:sz w:val="24"/>
          <w:szCs w:val="24"/>
        </w:rPr>
        <w:t>за изпълнението на дейно</w:t>
      </w:r>
      <w:r>
        <w:rPr>
          <w:rFonts w:ascii="Times New Roman" w:hAnsi="Times New Roman" w:cs="Times New Roman"/>
          <w:sz w:val="24"/>
          <w:szCs w:val="24"/>
        </w:rPr>
        <w:t>стите през 2017 година, за които е предоставено К</w:t>
      </w:r>
      <w:r w:rsidRPr="00FA1D10">
        <w:rPr>
          <w:rFonts w:ascii="Times New Roman" w:hAnsi="Times New Roman" w:cs="Times New Roman"/>
          <w:sz w:val="24"/>
          <w:szCs w:val="24"/>
        </w:rPr>
        <w:t xml:space="preserve">омплексно разрешително № </w:t>
      </w:r>
      <w:r>
        <w:rPr>
          <w:rFonts w:ascii="Times New Roman" w:hAnsi="Times New Roman" w:cs="Times New Roman"/>
          <w:sz w:val="24"/>
          <w:szCs w:val="24"/>
        </w:rPr>
        <w:t>519 – Н0</w:t>
      </w:r>
      <w:r w:rsidRPr="00FA1D10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FA1D10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на „Регионално депо за неопасни </w:t>
      </w:r>
      <w:r w:rsidRPr="00FA1D10">
        <w:rPr>
          <w:rFonts w:ascii="Times New Roman" w:hAnsi="Times New Roman" w:cs="Times New Roman"/>
          <w:sz w:val="24"/>
          <w:szCs w:val="24"/>
        </w:rPr>
        <w:t xml:space="preserve">отпадъци </w:t>
      </w:r>
      <w:r>
        <w:rPr>
          <w:rFonts w:ascii="Times New Roman" w:hAnsi="Times New Roman" w:cs="Times New Roman"/>
          <w:sz w:val="24"/>
          <w:szCs w:val="24"/>
        </w:rPr>
        <w:t>– Разлог, обслужващо общините: Разлог, Банско, Белица и Якоруда”</w:t>
      </w:r>
      <w:r w:rsidRPr="00FA1D10">
        <w:rPr>
          <w:rFonts w:ascii="Times New Roman" w:hAnsi="Times New Roman" w:cs="Times New Roman"/>
          <w:sz w:val="24"/>
          <w:szCs w:val="24"/>
        </w:rPr>
        <w:t>.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 w:rsidRPr="00FA1D10">
        <w:rPr>
          <w:rFonts w:ascii="Times New Roman" w:hAnsi="Times New Roman" w:cs="Times New Roman"/>
          <w:sz w:val="24"/>
          <w:szCs w:val="24"/>
        </w:rPr>
        <w:tab/>
        <w:t>Не възразявам срещу предоставянето от страна на ИАОС, РИОСВ</w:t>
      </w:r>
      <w:r w:rsidR="002E4304">
        <w:rPr>
          <w:rFonts w:ascii="Times New Roman" w:hAnsi="Times New Roman" w:cs="Times New Roman"/>
          <w:sz w:val="24"/>
          <w:szCs w:val="24"/>
        </w:rPr>
        <w:t xml:space="preserve"> Благоевград</w:t>
      </w:r>
      <w:r w:rsidRPr="00FA1D10">
        <w:rPr>
          <w:rFonts w:ascii="Times New Roman" w:hAnsi="Times New Roman" w:cs="Times New Roman"/>
          <w:sz w:val="24"/>
          <w:szCs w:val="24"/>
        </w:rPr>
        <w:t xml:space="preserve"> или МОСВ на копия от този доклад на трети лица.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Подпис……………………………..</w:t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Pr="00FA1D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FA1D10">
        <w:rPr>
          <w:rFonts w:ascii="Times New Roman" w:hAnsi="Times New Roman" w:cs="Times New Roman"/>
          <w:sz w:val="24"/>
          <w:szCs w:val="24"/>
        </w:rPr>
        <w:t>Дата: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FA1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…………………..2018</w:t>
      </w:r>
      <w:r w:rsidRPr="00FA1D1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ab/>
      </w:r>
    </w:p>
    <w:p w:rsid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shd w:val="clear" w:color="auto" w:fill="FFFFFF"/>
        <w:autoSpaceDE w:val="0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Име на подписващия: </w:t>
      </w:r>
      <w:r>
        <w:rPr>
          <w:rFonts w:ascii="Times New Roman" w:hAnsi="Times New Roman" w:cs="Times New Roman"/>
          <w:sz w:val="24"/>
          <w:szCs w:val="24"/>
        </w:rPr>
        <w:t>инж.Красимир Герчев</w:t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Pr="00FA1D10">
        <w:rPr>
          <w:rFonts w:ascii="Times New Roman" w:hAnsi="Times New Roman" w:cs="Times New Roman"/>
          <w:sz w:val="24"/>
          <w:szCs w:val="24"/>
        </w:rPr>
        <w:tab/>
      </w:r>
      <w:r w:rsidRPr="00FA1D10">
        <w:rPr>
          <w:rFonts w:ascii="Times New Roman" w:hAnsi="Times New Roman" w:cs="Times New Roman"/>
          <w:sz w:val="24"/>
          <w:szCs w:val="24"/>
        </w:rPr>
        <w:tab/>
      </w: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Длъжност в организацията: </w:t>
      </w:r>
      <w:r>
        <w:rPr>
          <w:rFonts w:ascii="Times New Roman" w:hAnsi="Times New Roman" w:cs="Times New Roman"/>
          <w:sz w:val="24"/>
          <w:szCs w:val="24"/>
        </w:rPr>
        <w:t>Кмет на О</w:t>
      </w:r>
      <w:r w:rsidRPr="00FA1D10">
        <w:rPr>
          <w:rFonts w:ascii="Times New Roman" w:hAnsi="Times New Roman" w:cs="Times New Roman"/>
          <w:sz w:val="24"/>
          <w:szCs w:val="24"/>
        </w:rPr>
        <w:t xml:space="preserve">бщина </w:t>
      </w:r>
      <w:r>
        <w:rPr>
          <w:rFonts w:ascii="Times New Roman" w:hAnsi="Times New Roman" w:cs="Times New Roman"/>
          <w:sz w:val="24"/>
          <w:szCs w:val="24"/>
        </w:rPr>
        <w:t>Разлог</w:t>
      </w: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1D10" w:rsidRPr="00FA1D10" w:rsidRDefault="00FA1D10" w:rsidP="00FA1D10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FA1D1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A1D10" w:rsidRPr="00FA1D10" w:rsidRDefault="00FA1D10" w:rsidP="00FA1D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0371" w:rsidRDefault="00050371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4684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4684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4684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A4684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020C2" w:rsidRDefault="002020C2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4684" w:rsidRDefault="007A4684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A4684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1</w:t>
      </w:r>
    </w:p>
    <w:p w:rsidR="006607A3" w:rsidRDefault="006607A3" w:rsidP="00612FB6">
      <w:pPr>
        <w:spacing w:after="0"/>
        <w:ind w:left="709" w:firstLine="70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4684" w:rsidRDefault="007A4684" w:rsidP="002969C5">
      <w:pPr>
        <w:spacing w:after="0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1.</w:t>
      </w:r>
      <w:r w:rsidRPr="006B4807">
        <w:rPr>
          <w:rFonts w:ascii="Times New Roman" w:hAnsi="Times New Roman" w:cs="Times New Roman"/>
          <w:b/>
          <w:sz w:val="24"/>
          <w:szCs w:val="24"/>
        </w:rPr>
        <w:t xml:space="preserve"> Замърсители по </w:t>
      </w:r>
      <w:r w:rsidR="001B2667" w:rsidRPr="006B4807">
        <w:rPr>
          <w:rFonts w:ascii="Times New Roman" w:hAnsi="Times New Roman" w:cs="Times New Roman"/>
          <w:b/>
          <w:sz w:val="24"/>
          <w:szCs w:val="24"/>
        </w:rPr>
        <w:t>ЕРИПЗ</w:t>
      </w:r>
    </w:p>
    <w:p w:rsidR="00DB08CD" w:rsidRPr="00E52C09" w:rsidRDefault="00DB08CD" w:rsidP="00DB08CD">
      <w:pPr>
        <w:ind w:left="709" w:firstLine="707"/>
        <w:jc w:val="both"/>
        <w:rPr>
          <w:b/>
          <w:i/>
        </w:rPr>
      </w:pPr>
      <w:r w:rsidRPr="007A4684">
        <w:rPr>
          <w:rFonts w:ascii="Times New Roman" w:hAnsi="Times New Roman" w:cs="Times New Roman"/>
          <w:sz w:val="24"/>
          <w:szCs w:val="24"/>
        </w:rPr>
        <w:t xml:space="preserve">В представената по - долу таблица е докладвано всяко вещество, чието годишно количество (емисия) е по-голямо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7A4684">
        <w:rPr>
          <w:rFonts w:ascii="Times New Roman" w:hAnsi="Times New Roman" w:cs="Times New Roman"/>
          <w:sz w:val="24"/>
          <w:szCs w:val="24"/>
        </w:rPr>
        <w:t xml:space="preserve"> посочената прагова стойност. Отразени са също така и тези вещества, при които не се наблюдава </w:t>
      </w:r>
      <w:proofErr w:type="spellStart"/>
      <w:r w:rsidRPr="007A4684">
        <w:rPr>
          <w:rFonts w:ascii="Times New Roman" w:hAnsi="Times New Roman" w:cs="Times New Roman"/>
          <w:sz w:val="24"/>
          <w:szCs w:val="24"/>
        </w:rPr>
        <w:t>превишение</w:t>
      </w:r>
      <w:proofErr w:type="spellEnd"/>
      <w:r w:rsidRPr="007A4684">
        <w:rPr>
          <w:rFonts w:ascii="Times New Roman" w:hAnsi="Times New Roman" w:cs="Times New Roman"/>
          <w:sz w:val="24"/>
          <w:szCs w:val="24"/>
        </w:rPr>
        <w:t xml:space="preserve"> на определеният праг, като мястото им в таблицата е отразено с тире “-“, а в скоби е посочено изчисленото годишно количество за съответното вещество.  </w:t>
      </w:r>
    </w:p>
    <w:tbl>
      <w:tblPr>
        <w:tblW w:w="0" w:type="auto"/>
        <w:tblInd w:w="593" w:type="dxa"/>
        <w:tblLayout w:type="fixed"/>
        <w:tblLook w:val="0000"/>
      </w:tblPr>
      <w:tblGrid>
        <w:gridCol w:w="539"/>
        <w:gridCol w:w="1103"/>
        <w:gridCol w:w="1842"/>
        <w:gridCol w:w="1418"/>
        <w:gridCol w:w="1276"/>
        <w:gridCol w:w="1134"/>
        <w:gridCol w:w="1329"/>
        <w:gridCol w:w="1253"/>
      </w:tblGrid>
      <w:tr w:rsidR="007A4684" w:rsidRPr="007A4684" w:rsidTr="000063EB">
        <w:trPr>
          <w:cantSplit/>
          <w:trHeight w:hRule="exact" w:val="217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CAS номер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Замърсител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Емисионни прагове</w:t>
            </w:r>
          </w:p>
        </w:tc>
        <w:tc>
          <w:tcPr>
            <w:tcW w:w="13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Праг за пренос на замърсител, извън площ. 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Праг за производство, обработка или употреба kg/год.</w:t>
            </w:r>
          </w:p>
        </w:tc>
      </w:tr>
      <w:tr w:rsidR="009E228B" w:rsidRPr="007A4684" w:rsidTr="000063EB">
        <w:trPr>
          <w:cantSplit/>
          <w:trHeight w:hRule="exact" w:val="1381"/>
        </w:trPr>
        <w:tc>
          <w:tcPr>
            <w:tcW w:w="5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2969C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във въздуха </w:t>
            </w:r>
            <w:r w:rsidR="009F58E1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а)</w:t>
            </w:r>
          </w:p>
          <w:p w:rsidR="009F58E1" w:rsidRPr="007A4684" w:rsidRDefault="009F58E1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във води 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почва 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(колона 1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="009E228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3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7A4684" w:rsidRPr="007A4684" w:rsidRDefault="007A4684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228B" w:rsidRPr="007A4684" w:rsidTr="000063EB">
        <w:trPr>
          <w:cantSplit/>
          <w:trHeight w:hRule="exact" w:val="422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9E228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9E228B" w:rsidRPr="007A4684" w:rsidRDefault="009E228B" w:rsidP="000063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b/>
                <w:sz w:val="20"/>
                <w:szCs w:val="20"/>
              </w:rPr>
              <w:t>kg/год.</w:t>
            </w:r>
          </w:p>
        </w:tc>
      </w:tr>
      <w:tr w:rsidR="009E228B" w:rsidRPr="007A4684" w:rsidTr="000063EB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-82-8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Метан (СН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C72" w:rsidRDefault="000D0CB1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A4684" w:rsidRDefault="007A4684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063EB" w:rsidRPr="00F35CC8">
              <w:rPr>
                <w:rFonts w:ascii="Times New Roman" w:hAnsi="Times New Roman" w:cs="Times New Roman"/>
                <w:lang w:val="en-US"/>
              </w:rPr>
              <w:t>1014</w:t>
            </w:r>
            <w:r w:rsidR="000D0CB1">
              <w:rPr>
                <w:rFonts w:ascii="Times New Roman" w:hAnsi="Times New Roman" w:cs="Times New Roman"/>
              </w:rPr>
              <w:t>,</w:t>
            </w:r>
            <w:r w:rsidR="000063EB" w:rsidRPr="00F35CC8">
              <w:rPr>
                <w:rFonts w:ascii="Times New Roman" w:hAnsi="Times New Roman" w:cs="Times New Roman"/>
                <w:lang w:val="en-US"/>
              </w:rPr>
              <w:t>321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С-изчисл.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4684" w:rsidRPr="007A4684" w:rsidRDefault="007A4684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4684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63EB" w:rsidRPr="007A4684" w:rsidTr="000063EB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C47F46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063EB" w:rsidRPr="007A4684">
              <w:rPr>
                <w:rFonts w:ascii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124-38-9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Въглероден диоксид (CO2)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0CB1" w:rsidRDefault="00461DDE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F4670" w:rsidRPr="007A4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063EB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47F46" w:rsidRPr="00F35CC8">
              <w:rPr>
                <w:rFonts w:ascii="Times New Roman" w:hAnsi="Times New Roman" w:cs="Times New Roman"/>
                <w:lang w:val="en-US"/>
              </w:rPr>
              <w:t>2039</w:t>
            </w:r>
            <w:r w:rsidR="000D0CB1">
              <w:rPr>
                <w:rFonts w:ascii="Times New Roman" w:hAnsi="Times New Roman" w:cs="Times New Roman"/>
              </w:rPr>
              <w:t>,</w:t>
            </w:r>
            <w:r w:rsidR="00C47F46" w:rsidRPr="00F35CC8">
              <w:rPr>
                <w:rFonts w:ascii="Times New Roman" w:hAnsi="Times New Roman" w:cs="Times New Roman"/>
                <w:lang w:val="en-US"/>
              </w:rPr>
              <w:t>667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С-изчисл.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EB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63EB" w:rsidRPr="007A4684" w:rsidTr="000063EB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C47F46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9E228B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7664-41-7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9E228B" w:rsidRDefault="000063EB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Амоняк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D0CB1" w:rsidRDefault="000D0CB1" w:rsidP="000D0C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D0CB1" w:rsidRDefault="000D0CB1" w:rsidP="000D0C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35,281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0D0CB1" w:rsidP="000D0CB1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С-изчисл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A15577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EB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63EB" w:rsidRPr="007A4684" w:rsidTr="000063EB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C47F46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063EB"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9E228B" w:rsidRDefault="000063EB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ЛОС без метан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NMVOC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C72" w:rsidRDefault="00F46C72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063EB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D0CB1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C47F46" w:rsidRPr="00F35CC8">
              <w:rPr>
                <w:rFonts w:ascii="Times New Roman" w:hAnsi="Times New Roman" w:cs="Times New Roman"/>
                <w:lang w:val="en-US"/>
              </w:rPr>
              <w:t>441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063EB" w:rsidRPr="007A4684" w:rsidRDefault="000063EB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С-изчисл.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63EB" w:rsidRPr="007A4684" w:rsidRDefault="000063EB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4378C0" w:rsidRPr="007A4684" w:rsidTr="000063EB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  <w:r w:rsidRPr="005F7082">
              <w:rPr>
                <w:sz w:val="20"/>
                <w:szCs w:val="20"/>
              </w:rPr>
              <w:t>12#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5F7082">
              <w:rPr>
                <w:sz w:val="20"/>
                <w:szCs w:val="20"/>
              </w:rPr>
              <w:t>Общ азот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7A4684" w:rsidRDefault="00DF4670" w:rsidP="000063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378C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C72" w:rsidRDefault="00F46C72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4378C0" w:rsidRDefault="004378C0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>
              <w:rPr>
                <w:rFonts w:ascii="Times New Roman" w:hAnsi="Times New Roman" w:cs="Times New Roman"/>
                <w:sz w:val="20"/>
                <w:szCs w:val="20"/>
              </w:rPr>
              <w:t>3,72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378C0" w:rsidRPr="007A4684" w:rsidRDefault="004378C0" w:rsidP="004378C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8C0" w:rsidRPr="00A15577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378C0" w:rsidRPr="007A4684" w:rsidTr="006B4807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5F7082">
              <w:rPr>
                <w:sz w:val="20"/>
                <w:szCs w:val="20"/>
              </w:rPr>
              <w:t>13</w:t>
            </w:r>
            <w:r w:rsidRPr="005F7082">
              <w:rPr>
                <w:sz w:val="20"/>
                <w:szCs w:val="20"/>
                <w:lang w:val="en-US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5F7082" w:rsidRDefault="004378C0" w:rsidP="006B4807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5F7082">
              <w:rPr>
                <w:sz w:val="20"/>
                <w:szCs w:val="20"/>
              </w:rPr>
              <w:t>Общ фосфор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7A4684" w:rsidRDefault="004378C0" w:rsidP="006B4807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46C72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>
              <w:rPr>
                <w:rFonts w:ascii="Times New Roman" w:hAnsi="Times New Roman" w:cs="Times New Roman"/>
                <w:sz w:val="20"/>
                <w:szCs w:val="20"/>
              </w:rPr>
              <w:t>0,117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378C0" w:rsidRPr="007A4684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78C0" w:rsidRPr="00A15577" w:rsidRDefault="00A15577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57BE" w:rsidRPr="007A4684" w:rsidTr="008C57B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24#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7440-66-6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Цинк и съединенията му като (Zn)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F46C72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>
              <w:rPr>
                <w:rFonts w:ascii="Times New Roman" w:hAnsi="Times New Roman" w:cs="Times New Roman"/>
                <w:sz w:val="20"/>
                <w:szCs w:val="20"/>
              </w:rPr>
              <w:t>0,0188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C57BE" w:rsidRPr="007A4684" w:rsidRDefault="00F46C72" w:rsidP="00F46C7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7BE" w:rsidRPr="007A4684" w:rsidRDefault="008C57B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C57BE" w:rsidRPr="007A4684" w:rsidTr="00C7365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108-95-2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8C57B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 xml:space="preserve">Феноли (като общ 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46C72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46C72" w:rsidRDefault="00C7365E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A372E">
              <w:rPr>
                <w:rFonts w:ascii="Times New Roman" w:hAnsi="Times New Roman" w:cs="Times New Roman"/>
                <w:sz w:val="20"/>
                <w:szCs w:val="20"/>
              </w:rPr>
              <w:t>0,0151</w:t>
            </w:r>
            <w:r w:rsidR="00F46C72"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C57BE" w:rsidRPr="007A4684" w:rsidRDefault="00F46C72" w:rsidP="00F46C72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57BE" w:rsidRPr="007A4684" w:rsidRDefault="00A15577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7365E" w:rsidRPr="007A4684" w:rsidTr="00DF4670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C7365E" w:rsidRDefault="00C7365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6B480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 органичен въглерод като ХПК/3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Pr="007A4684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C7365E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C7365E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(19,2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365E" w:rsidRDefault="00C7365E" w:rsidP="00C7365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65E" w:rsidRDefault="00C7365E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F4670" w:rsidRPr="007A4684" w:rsidTr="008C57B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C7365E" w:rsidRDefault="00DF4670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#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Pr="007A4684" w:rsidRDefault="00DF4670" w:rsidP="002020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6B4807">
            <w:pPr>
              <w:snapToGrid w:val="0"/>
              <w:spacing w:before="20" w:after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Хлориди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F4670" w:rsidRDefault="00DF4670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(9,21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F4670" w:rsidRDefault="00DF4670" w:rsidP="00DF467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М-измерена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4670" w:rsidRDefault="00DF4670" w:rsidP="000063E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8D5AA9" w:rsidRDefault="008D5AA9" w:rsidP="008D5AA9">
      <w:pPr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</w:p>
    <w:p w:rsidR="00C84D7E" w:rsidRPr="00C84D7E" w:rsidRDefault="00C84D7E" w:rsidP="008D5AA9">
      <w:pPr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</w:p>
    <w:p w:rsidR="002020C2" w:rsidRDefault="002020C2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020C2" w:rsidRDefault="002020C2" w:rsidP="008D5AA9">
      <w:pPr>
        <w:spacing w:after="12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D5AA9" w:rsidRPr="00297C3F" w:rsidRDefault="008D5AA9" w:rsidP="008D5AA9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2.</w:t>
      </w:r>
      <w:r w:rsidRPr="00297C3F">
        <w:rPr>
          <w:rFonts w:ascii="Times New Roman" w:hAnsi="Times New Roman" w:cs="Times New Roman"/>
          <w:b/>
          <w:sz w:val="24"/>
          <w:szCs w:val="24"/>
        </w:rPr>
        <w:t xml:space="preserve"> Емисии в атмосферния въздух</w:t>
      </w:r>
    </w:p>
    <w:tbl>
      <w:tblPr>
        <w:tblW w:w="978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1"/>
        <w:gridCol w:w="992"/>
        <w:gridCol w:w="1418"/>
        <w:gridCol w:w="1417"/>
        <w:gridCol w:w="1276"/>
        <w:gridCol w:w="1559"/>
        <w:gridCol w:w="1418"/>
      </w:tblGrid>
      <w:tr w:rsidR="00297C3F" w:rsidRPr="00297C3F" w:rsidTr="00C84D7E">
        <w:tc>
          <w:tcPr>
            <w:tcW w:w="1701" w:type="dxa"/>
            <w:vMerge w:val="restart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>Параметър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Единица</w:t>
            </w:r>
          </w:p>
        </w:tc>
        <w:tc>
          <w:tcPr>
            <w:tcW w:w="1418" w:type="dxa"/>
            <w:vMerge w:val="restart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>НДЕ, съгласно КР</w:t>
            </w:r>
          </w:p>
        </w:tc>
        <w:tc>
          <w:tcPr>
            <w:tcW w:w="2693" w:type="dxa"/>
            <w:gridSpan w:val="2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>Резултати от мониторинг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8D5AA9" w:rsidRPr="00297C3F" w:rsidRDefault="008D5AA9" w:rsidP="00297C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Честота на мониторинга</w:t>
            </w:r>
          </w:p>
        </w:tc>
        <w:tc>
          <w:tcPr>
            <w:tcW w:w="1418" w:type="dxa"/>
            <w:vMerge w:val="restart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97C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Съответствие Брой/%</w:t>
            </w:r>
          </w:p>
        </w:tc>
      </w:tr>
      <w:tr w:rsidR="00297C3F" w:rsidRPr="00297C3F" w:rsidTr="00C84D7E">
        <w:tc>
          <w:tcPr>
            <w:tcW w:w="1701" w:type="dxa"/>
            <w:vMerge/>
            <w:shd w:val="clear" w:color="auto" w:fill="E6E6E6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E6E6E6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418" w:type="dxa"/>
            <w:vMerge/>
            <w:shd w:val="clear" w:color="auto" w:fill="E6E6E6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>Непрекъснат мониторинг</w:t>
            </w:r>
          </w:p>
        </w:tc>
        <w:tc>
          <w:tcPr>
            <w:tcW w:w="1276" w:type="dxa"/>
            <w:shd w:val="clear" w:color="auto" w:fill="E6E6E6"/>
            <w:vAlign w:val="center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>Периодичен мониторинг</w:t>
            </w:r>
          </w:p>
        </w:tc>
        <w:tc>
          <w:tcPr>
            <w:tcW w:w="1559" w:type="dxa"/>
            <w:vMerge/>
            <w:shd w:val="clear" w:color="auto" w:fill="E6E6E6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shd w:val="clear" w:color="auto" w:fill="E6E6E6"/>
          </w:tcPr>
          <w:p w:rsidR="008D5AA9" w:rsidRPr="00297C3F" w:rsidRDefault="008D5AA9" w:rsidP="006B480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B2667" w:rsidRPr="008D5AA9" w:rsidTr="00C84D7E">
        <w:tc>
          <w:tcPr>
            <w:tcW w:w="1701" w:type="dxa"/>
          </w:tcPr>
          <w:p w:rsidR="008D5AA9" w:rsidRPr="00297C3F" w:rsidRDefault="008D5AA9" w:rsidP="001B2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 xml:space="preserve">Всяка </w:t>
            </w:r>
            <w:r w:rsidR="00297C3F">
              <w:rPr>
                <w:rFonts w:ascii="Times New Roman" w:hAnsi="Times New Roman" w:cs="Times New Roman"/>
                <w:sz w:val="20"/>
                <w:szCs w:val="20"/>
              </w:rPr>
              <w:t xml:space="preserve">емисия*, докладвана в </w:t>
            </w:r>
            <w:r w:rsidR="00297C3F" w:rsidRPr="00076FDA">
              <w:rPr>
                <w:rFonts w:ascii="Times New Roman" w:hAnsi="Times New Roman" w:cs="Times New Roman"/>
                <w:b/>
                <w:sz w:val="20"/>
                <w:szCs w:val="20"/>
              </w:rPr>
              <w:t>Таблица 1,</w:t>
            </w:r>
            <w:r w:rsidRPr="00076FD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колона 1</w:t>
            </w:r>
          </w:p>
        </w:tc>
        <w:tc>
          <w:tcPr>
            <w:tcW w:w="992" w:type="dxa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418" w:type="dxa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</w:p>
        </w:tc>
        <w:tc>
          <w:tcPr>
            <w:tcW w:w="1417" w:type="dxa"/>
            <w:shd w:val="clear" w:color="auto" w:fill="auto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2667" w:rsidRPr="008D5AA9" w:rsidTr="00C84D7E">
        <w:tc>
          <w:tcPr>
            <w:tcW w:w="1701" w:type="dxa"/>
          </w:tcPr>
          <w:p w:rsidR="008D5AA9" w:rsidRPr="00297C3F" w:rsidRDefault="008D5AA9" w:rsidP="00C84D7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7C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</w:t>
            </w:r>
            <w:r w:rsidRPr="00297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D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D5A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месечно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2667" w:rsidRPr="008D5AA9" w:rsidTr="00C84D7E">
        <w:tc>
          <w:tcPr>
            <w:tcW w:w="1701" w:type="dxa"/>
          </w:tcPr>
          <w:p w:rsidR="008D5AA9" w:rsidRPr="00297C3F" w:rsidRDefault="008D5AA9" w:rsidP="001B2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297C3F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C84D7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  <w:p w:rsidR="008D5AA9" w:rsidRPr="00297C3F" w:rsidRDefault="008D5AA9" w:rsidP="001B2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D5A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месечно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B2667" w:rsidRPr="008D5AA9" w:rsidTr="00C84D7E">
        <w:tc>
          <w:tcPr>
            <w:tcW w:w="1701" w:type="dxa"/>
          </w:tcPr>
          <w:p w:rsidR="008D5AA9" w:rsidRPr="00297C3F" w:rsidRDefault="00C84D7E" w:rsidP="00C84D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7A468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A468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992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D5A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-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1B2667" w:rsidRPr="008D5AA9" w:rsidTr="00C84D7E">
        <w:tc>
          <w:tcPr>
            <w:tcW w:w="1701" w:type="dxa"/>
          </w:tcPr>
          <w:p w:rsidR="008D5AA9" w:rsidRPr="00C84D7E" w:rsidRDefault="008D5AA9" w:rsidP="00C84D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297C3F">
              <w:rPr>
                <w:rFonts w:ascii="Times New Roman" w:hAnsi="Times New Roman" w:cs="Times New Roman"/>
                <w:spacing w:val="-9"/>
                <w:sz w:val="20"/>
                <w:szCs w:val="20"/>
                <w:lang w:val="en-US"/>
              </w:rPr>
              <w:t>NMVOC</w:t>
            </w:r>
            <w:r w:rsidR="00C84D7E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>*</w:t>
            </w:r>
          </w:p>
        </w:tc>
        <w:tc>
          <w:tcPr>
            <w:tcW w:w="992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8D5A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-</w:t>
            </w:r>
          </w:p>
        </w:tc>
        <w:tc>
          <w:tcPr>
            <w:tcW w:w="1418" w:type="dxa"/>
            <w:vAlign w:val="center"/>
          </w:tcPr>
          <w:p w:rsidR="008D5AA9" w:rsidRPr="008D5AA9" w:rsidRDefault="008D5AA9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076FDA" w:rsidRPr="008D5AA9" w:rsidTr="006B4807">
        <w:tc>
          <w:tcPr>
            <w:tcW w:w="1701" w:type="dxa"/>
          </w:tcPr>
          <w:p w:rsidR="00076FDA" w:rsidRPr="00C84D7E" w:rsidRDefault="00076FDA" w:rsidP="001B2667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О</w:t>
            </w:r>
            <w:r w:rsidRPr="00C84D7E">
              <w:rPr>
                <w:rFonts w:ascii="Times New Roman" w:hAnsi="Times New Roman" w:cs="Times New Roman"/>
                <w:spacing w:val="-7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76FDA" w:rsidRDefault="00076FDA" w:rsidP="00076FDA">
            <w:pPr>
              <w:jc w:val="center"/>
            </w:pPr>
            <w:r w:rsidRPr="00204B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4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04B67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месечно</w:t>
            </w:r>
          </w:p>
        </w:tc>
        <w:tc>
          <w:tcPr>
            <w:tcW w:w="1418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  <w:tr w:rsidR="00076FDA" w:rsidRPr="008D5AA9" w:rsidTr="006B4807">
        <w:tc>
          <w:tcPr>
            <w:tcW w:w="1701" w:type="dxa"/>
          </w:tcPr>
          <w:p w:rsidR="00076FDA" w:rsidRPr="00C84D7E" w:rsidRDefault="00076FDA" w:rsidP="001B2667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</w:t>
            </w:r>
            <w:r w:rsidRPr="00076FDA">
              <w:rPr>
                <w:rFonts w:ascii="Times New Roman" w:hAnsi="Times New Roman" w:cs="Times New Roman"/>
                <w:spacing w:val="-7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pacing w:val="-7"/>
                <w:sz w:val="20"/>
                <w:szCs w:val="20"/>
                <w:lang w:val="en-US"/>
              </w:rPr>
              <w:t>S</w:t>
            </w:r>
          </w:p>
        </w:tc>
        <w:tc>
          <w:tcPr>
            <w:tcW w:w="992" w:type="dxa"/>
          </w:tcPr>
          <w:p w:rsidR="00076FDA" w:rsidRDefault="00076FDA" w:rsidP="00076FDA">
            <w:pPr>
              <w:jc w:val="center"/>
            </w:pPr>
            <w:r w:rsidRPr="00204B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4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04B67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FDA" w:rsidRPr="00076FDA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6FDA" w:rsidRPr="00076FDA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месечно</w:t>
            </w:r>
          </w:p>
        </w:tc>
        <w:tc>
          <w:tcPr>
            <w:tcW w:w="1418" w:type="dxa"/>
            <w:vAlign w:val="center"/>
          </w:tcPr>
          <w:p w:rsidR="00076FDA" w:rsidRPr="00076FDA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076FDA" w:rsidRPr="008D5AA9" w:rsidTr="006B4807">
        <w:tc>
          <w:tcPr>
            <w:tcW w:w="1701" w:type="dxa"/>
          </w:tcPr>
          <w:p w:rsidR="00076FDA" w:rsidRDefault="00076FDA" w:rsidP="001B2667">
            <w:pPr>
              <w:spacing w:after="0" w:line="240" w:lineRule="auto"/>
              <w:rPr>
                <w:rFonts w:ascii="Times New Roman" w:hAnsi="Times New Roman" w:cs="Times New Roman"/>
                <w:spacing w:val="-7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>Н</w:t>
            </w:r>
            <w:r w:rsidRPr="00076FDA">
              <w:rPr>
                <w:rFonts w:ascii="Times New Roman" w:hAnsi="Times New Roman" w:cs="Times New Roman"/>
                <w:spacing w:val="-7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992" w:type="dxa"/>
          </w:tcPr>
          <w:p w:rsidR="00076FDA" w:rsidRDefault="00076FDA" w:rsidP="006B4807">
            <w:pPr>
              <w:jc w:val="center"/>
            </w:pPr>
            <w:r w:rsidRPr="00204B6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04B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204B67">
              <w:rPr>
                <w:rFonts w:ascii="Times New Roman" w:hAnsi="Times New Roman" w:cs="Times New Roman"/>
                <w:sz w:val="20"/>
                <w:szCs w:val="20"/>
              </w:rPr>
              <w:t>/у</w:t>
            </w:r>
          </w:p>
        </w:tc>
        <w:tc>
          <w:tcPr>
            <w:tcW w:w="1418" w:type="dxa"/>
            <w:vAlign w:val="center"/>
          </w:tcPr>
          <w:p w:rsidR="00076FDA" w:rsidRPr="008D5AA9" w:rsidRDefault="00076FDA" w:rsidP="006B48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FDA" w:rsidRPr="00076FDA" w:rsidRDefault="00076FDA" w:rsidP="006B48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6FDA" w:rsidRPr="00076FDA" w:rsidRDefault="00076FDA" w:rsidP="006B48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:rsidR="00076FDA" w:rsidRPr="008D5AA9" w:rsidRDefault="00076FDA" w:rsidP="006B48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месечно</w:t>
            </w:r>
          </w:p>
        </w:tc>
        <w:tc>
          <w:tcPr>
            <w:tcW w:w="1418" w:type="dxa"/>
            <w:vAlign w:val="center"/>
          </w:tcPr>
          <w:p w:rsidR="00076FDA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76FDA" w:rsidRPr="008D5AA9" w:rsidTr="00C84D7E">
        <w:tc>
          <w:tcPr>
            <w:tcW w:w="1701" w:type="dxa"/>
          </w:tcPr>
          <w:p w:rsidR="00076FDA" w:rsidRPr="00297C3F" w:rsidRDefault="00076FDA" w:rsidP="00C84D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7C3F">
              <w:rPr>
                <w:rFonts w:ascii="Times New Roman" w:hAnsi="Times New Roman" w:cs="Times New Roman"/>
                <w:sz w:val="20"/>
                <w:szCs w:val="20"/>
              </w:rPr>
              <w:t xml:space="preserve">Фини прахови частици </w:t>
            </w:r>
          </w:p>
        </w:tc>
        <w:tc>
          <w:tcPr>
            <w:tcW w:w="992" w:type="dxa"/>
            <w:vAlign w:val="center"/>
          </w:tcPr>
          <w:p w:rsidR="00076FDA" w:rsidRPr="00C84D7E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D7E">
              <w:rPr>
                <w:rFonts w:ascii="Times New Roman" w:hAnsi="Times New Roman" w:cs="Times New Roman"/>
                <w:sz w:val="20"/>
                <w:szCs w:val="20"/>
              </w:rPr>
              <w:t>кg/у</w:t>
            </w:r>
          </w:p>
        </w:tc>
        <w:tc>
          <w:tcPr>
            <w:tcW w:w="1418" w:type="dxa"/>
            <w:vAlign w:val="center"/>
          </w:tcPr>
          <w:p w:rsidR="00076FDA" w:rsidRPr="00C84D7E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D7E">
              <w:rPr>
                <w:rFonts w:ascii="Times New Roman" w:hAnsi="Times New Roman" w:cs="Times New Roman"/>
                <w:sz w:val="20"/>
                <w:szCs w:val="20"/>
              </w:rPr>
              <w:t>Не се регламентира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e-BY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be-BY"/>
              </w:rPr>
              <w:t>-</w:t>
            </w:r>
          </w:p>
        </w:tc>
        <w:tc>
          <w:tcPr>
            <w:tcW w:w="1418" w:type="dxa"/>
            <w:vAlign w:val="center"/>
          </w:tcPr>
          <w:p w:rsidR="00076FDA" w:rsidRPr="008D5AA9" w:rsidRDefault="00076FDA" w:rsidP="001B2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5AA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</w:p>
        </w:tc>
      </w:tr>
    </w:tbl>
    <w:p w:rsidR="001B2667" w:rsidRDefault="001B2667" w:rsidP="001B26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1B2667" w:rsidRDefault="001B2667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През</w:t>
      </w:r>
      <w:r w:rsidRPr="00AF43B6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AF43B6">
        <w:rPr>
          <w:rFonts w:ascii="Times New Roman" w:hAnsi="Times New Roman" w:cs="Times New Roman"/>
          <w:sz w:val="24"/>
          <w:szCs w:val="24"/>
        </w:rPr>
        <w:t xml:space="preserve">отчетният период 01.06.2017г. - 31.12.2017г. </w:t>
      </w:r>
      <w:r>
        <w:rPr>
          <w:rFonts w:ascii="Times New Roman" w:hAnsi="Times New Roman" w:cs="Times New Roman"/>
          <w:sz w:val="24"/>
          <w:szCs w:val="24"/>
        </w:rPr>
        <w:t xml:space="preserve">не са измервани </w:t>
      </w:r>
      <w:r w:rsidR="00076FDA">
        <w:rPr>
          <w:rFonts w:ascii="Times New Roman" w:hAnsi="Times New Roman" w:cs="Times New Roman"/>
          <w:sz w:val="24"/>
          <w:szCs w:val="24"/>
        </w:rPr>
        <w:t>емисии в атмосферния</w:t>
      </w:r>
      <w:r>
        <w:rPr>
          <w:rFonts w:ascii="Times New Roman" w:hAnsi="Times New Roman" w:cs="Times New Roman"/>
          <w:sz w:val="24"/>
          <w:szCs w:val="24"/>
        </w:rPr>
        <w:t xml:space="preserve"> въздуха, отделяни от отпадъчното тяло, т.к. газови кладенци не са изградени. </w:t>
      </w:r>
      <w:r w:rsidR="00076F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Представените в </w:t>
      </w:r>
      <w:r w:rsidRPr="001B2667">
        <w:rPr>
          <w:rFonts w:ascii="Times New Roman" w:hAnsi="Times New Roman" w:cs="Times New Roman"/>
          <w:b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 xml:space="preserve"> замърсители </w:t>
      </w:r>
      <w:r w:rsidR="00076FDA">
        <w:rPr>
          <w:rFonts w:ascii="Times New Roman" w:hAnsi="Times New Roman" w:cs="Times New Roman"/>
          <w:sz w:val="24"/>
          <w:szCs w:val="24"/>
        </w:rPr>
        <w:t xml:space="preserve">на атмосферния въздух </w:t>
      </w:r>
      <w:r>
        <w:rPr>
          <w:rFonts w:ascii="Times New Roman" w:hAnsi="Times New Roman" w:cs="Times New Roman"/>
          <w:sz w:val="24"/>
          <w:szCs w:val="24"/>
        </w:rPr>
        <w:t xml:space="preserve">по ЕРИПЗ са изчислени въз оснава на емисионен фактор и количество депонирани отпадъци и  </w:t>
      </w:r>
      <w:r w:rsidR="00C84D7E">
        <w:rPr>
          <w:rFonts w:ascii="Times New Roman" w:hAnsi="Times New Roman" w:cs="Times New Roman"/>
          <w:sz w:val="24"/>
          <w:szCs w:val="24"/>
        </w:rPr>
        <w:t>използването им за оценка на  въздействието върху атмосферния въздух няма обективен характер, поради краткия експлоатационен период на клетката за депониране.</w:t>
      </w:r>
    </w:p>
    <w:p w:rsidR="006B4807" w:rsidRDefault="006B4807" w:rsidP="001B2667">
      <w:pPr>
        <w:shd w:val="clear" w:color="auto" w:fill="FFFFFF"/>
        <w:autoSpaceDE w:val="0"/>
        <w:spacing w:after="0"/>
        <w:ind w:left="709" w:firstLine="707"/>
        <w:jc w:val="both"/>
        <w:rPr>
          <w:rFonts w:ascii="Times New Roman" w:hAnsi="Times New Roman" w:cs="Times New Roman"/>
          <w:sz w:val="24"/>
          <w:szCs w:val="24"/>
        </w:rPr>
      </w:pPr>
    </w:p>
    <w:p w:rsidR="00DB08CD" w:rsidRDefault="00DB08CD" w:rsidP="00801D8F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C7545" w:rsidRDefault="006B4807" w:rsidP="00801D8F">
      <w:pPr>
        <w:shd w:val="clear" w:color="auto" w:fill="FFFFFF"/>
        <w:autoSpaceDE w:val="0"/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807">
        <w:rPr>
          <w:rFonts w:ascii="Times New Roman" w:hAnsi="Times New Roman" w:cs="Times New Roman"/>
          <w:b/>
          <w:sz w:val="24"/>
          <w:szCs w:val="24"/>
          <w:u w:val="single"/>
        </w:rPr>
        <w:t>Таблица 3.</w:t>
      </w:r>
      <w:r w:rsidRPr="006B4807">
        <w:rPr>
          <w:rFonts w:ascii="Times New Roman" w:hAnsi="Times New Roman" w:cs="Times New Roman"/>
          <w:b/>
          <w:sz w:val="24"/>
          <w:szCs w:val="24"/>
        </w:rPr>
        <w:t xml:space="preserve"> Емисии в отпадъчни води</w:t>
      </w:r>
      <w:r w:rsidR="00CC7545">
        <w:rPr>
          <w:rFonts w:ascii="Times New Roman" w:hAnsi="Times New Roman" w:cs="Times New Roman"/>
          <w:b/>
          <w:sz w:val="24"/>
          <w:szCs w:val="24"/>
        </w:rPr>
        <w:t xml:space="preserve"> в р.Драглишка:</w:t>
      </w:r>
    </w:p>
    <w:p w:rsidR="00CC7545" w:rsidRPr="002E4304" w:rsidRDefault="00CC7545" w:rsidP="00CC7545">
      <w:pPr>
        <w:pStyle w:val="aa"/>
        <w:numPr>
          <w:ilvl w:val="0"/>
          <w:numId w:val="35"/>
        </w:num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4304">
        <w:rPr>
          <w:rFonts w:ascii="Times New Roman" w:hAnsi="Times New Roman" w:cs="Times New Roman"/>
          <w:sz w:val="24"/>
          <w:szCs w:val="24"/>
        </w:rPr>
        <w:t>ТМ 1 – на изход на Мобилна пречиствателна станция за битови води и производствени от измиване (МПСОВ), като част от смесен поток, който се зауства в р.Драглишка</w:t>
      </w:r>
      <w:r w:rsidR="002E4304">
        <w:rPr>
          <w:rFonts w:ascii="Times New Roman" w:hAnsi="Times New Roman" w:cs="Times New Roman"/>
          <w:sz w:val="24"/>
          <w:szCs w:val="24"/>
        </w:rPr>
        <w:t xml:space="preserve"> </w:t>
      </w:r>
      <w:r w:rsidRPr="002E4304">
        <w:rPr>
          <w:rFonts w:ascii="Times New Roman" w:hAnsi="Times New Roman" w:cs="Times New Roman"/>
          <w:sz w:val="24"/>
          <w:szCs w:val="24"/>
        </w:rPr>
        <w:t xml:space="preserve">(координати </w:t>
      </w:r>
      <w:r w:rsidRPr="002E430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E4304">
        <w:rPr>
          <w:rFonts w:ascii="Times New Roman" w:hAnsi="Times New Roman" w:cs="Times New Roman"/>
          <w:noProof/>
          <w:sz w:val="24"/>
          <w:szCs w:val="24"/>
        </w:rPr>
        <w:t>41°54'14.44652"</w:t>
      </w:r>
      <w:r w:rsidRPr="002E4304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23</w:t>
      </w:r>
      <w:r w:rsidRPr="002E4304">
        <w:rPr>
          <w:rFonts w:ascii="Times New Roman" w:hAnsi="Times New Roman" w:cs="Times New Roman"/>
          <w:noProof/>
          <w:sz w:val="24"/>
          <w:szCs w:val="24"/>
        </w:rPr>
        <w:t>°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31</w:t>
      </w:r>
      <w:r w:rsidRPr="002E4304">
        <w:rPr>
          <w:rFonts w:ascii="Times New Roman" w:hAnsi="Times New Roman" w:cs="Times New Roman"/>
          <w:noProof/>
          <w:sz w:val="24"/>
          <w:szCs w:val="24"/>
        </w:rPr>
        <w:t>'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52</w:t>
      </w:r>
      <w:r w:rsidRPr="002E4304">
        <w:rPr>
          <w:rFonts w:ascii="Times New Roman" w:hAnsi="Times New Roman" w:cs="Times New Roman"/>
          <w:noProof/>
          <w:sz w:val="24"/>
          <w:szCs w:val="24"/>
        </w:rPr>
        <w:t>.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05151</w:t>
      </w:r>
      <w:r w:rsidRPr="002E4304">
        <w:rPr>
          <w:rFonts w:ascii="Times New Roman" w:hAnsi="Times New Roman" w:cs="Times New Roman"/>
          <w:noProof/>
          <w:sz w:val="24"/>
          <w:szCs w:val="24"/>
        </w:rPr>
        <w:t>");</w:t>
      </w:r>
    </w:p>
    <w:p w:rsidR="00CC7545" w:rsidRPr="002E4304" w:rsidRDefault="00CC7545" w:rsidP="00CC7545">
      <w:pPr>
        <w:pStyle w:val="aa"/>
        <w:numPr>
          <w:ilvl w:val="0"/>
          <w:numId w:val="35"/>
        </w:numPr>
        <w:shd w:val="clear" w:color="auto" w:fill="FFFFFF"/>
        <w:autoSpaceDE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4304">
        <w:rPr>
          <w:rFonts w:ascii="Times New Roman" w:hAnsi="Times New Roman" w:cs="Times New Roman"/>
          <w:sz w:val="24"/>
          <w:szCs w:val="24"/>
        </w:rPr>
        <w:t xml:space="preserve">ТМ 2 - на изход на Пречиствателната станция за инфилтрирани води (ПСИВ), като част от смесен поток, който се зауства в р.Драглишка (координати </w:t>
      </w:r>
      <w:r w:rsidRPr="002E430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E4304">
        <w:rPr>
          <w:rFonts w:ascii="Times New Roman" w:hAnsi="Times New Roman" w:cs="Times New Roman"/>
          <w:noProof/>
          <w:sz w:val="24"/>
          <w:szCs w:val="24"/>
        </w:rPr>
        <w:t>41°54'13.46520"</w:t>
      </w:r>
      <w:r w:rsidRPr="002E4304">
        <w:rPr>
          <w:rFonts w:ascii="Times New Roman" w:hAnsi="Times New Roman" w:cs="Times New Roman"/>
          <w:sz w:val="24"/>
          <w:szCs w:val="24"/>
          <w:lang w:val="en-US"/>
        </w:rPr>
        <w:t xml:space="preserve">  E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23</w:t>
      </w:r>
      <w:r w:rsidRPr="002E4304">
        <w:rPr>
          <w:rFonts w:ascii="Times New Roman" w:hAnsi="Times New Roman" w:cs="Times New Roman"/>
          <w:noProof/>
          <w:sz w:val="24"/>
          <w:szCs w:val="24"/>
        </w:rPr>
        <w:t>°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31</w:t>
      </w:r>
      <w:r w:rsidRPr="002E4304">
        <w:rPr>
          <w:rFonts w:ascii="Times New Roman" w:hAnsi="Times New Roman" w:cs="Times New Roman"/>
          <w:noProof/>
          <w:sz w:val="24"/>
          <w:szCs w:val="24"/>
        </w:rPr>
        <w:t>'</w:t>
      </w:r>
      <w:r w:rsidRPr="002E4304">
        <w:rPr>
          <w:rFonts w:ascii="Times New Roman" w:hAnsi="Times New Roman" w:cs="Times New Roman"/>
          <w:noProof/>
          <w:sz w:val="24"/>
          <w:szCs w:val="24"/>
          <w:lang w:val="en-US"/>
        </w:rPr>
        <w:t>5</w:t>
      </w:r>
      <w:r w:rsidRPr="002E4304">
        <w:rPr>
          <w:rFonts w:ascii="Times New Roman" w:hAnsi="Times New Roman" w:cs="Times New Roman"/>
          <w:noProof/>
          <w:sz w:val="24"/>
          <w:szCs w:val="24"/>
        </w:rPr>
        <w:t>3.03764")</w:t>
      </w:r>
    </w:p>
    <w:tbl>
      <w:tblPr>
        <w:tblStyle w:val="ab"/>
        <w:tblW w:w="0" w:type="auto"/>
        <w:tblInd w:w="834" w:type="dxa"/>
        <w:tblLook w:val="04A0"/>
      </w:tblPr>
      <w:tblGrid>
        <w:gridCol w:w="1842"/>
        <w:gridCol w:w="1501"/>
        <w:gridCol w:w="1728"/>
        <w:gridCol w:w="1550"/>
        <w:gridCol w:w="1575"/>
        <w:gridCol w:w="1595"/>
      </w:tblGrid>
      <w:tr w:rsidR="00934E5E" w:rsidRPr="003935F4" w:rsidTr="00663FA8"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934E5E" w:rsidRPr="002E4304" w:rsidRDefault="00934E5E" w:rsidP="00CC7545">
            <w:pPr>
              <w:jc w:val="center"/>
              <w:rPr>
                <w:rFonts w:ascii="Times New Roman" w:hAnsi="Times New Roman" w:cs="Times New Roman"/>
              </w:rPr>
            </w:pPr>
            <w:r w:rsidRPr="002E4304">
              <w:rPr>
                <w:rFonts w:ascii="Times New Roman" w:hAnsi="Times New Roman" w:cs="Times New Roman"/>
              </w:rPr>
              <w:t>Параметър</w:t>
            </w:r>
          </w:p>
        </w:tc>
        <w:tc>
          <w:tcPr>
            <w:tcW w:w="1501" w:type="dxa"/>
            <w:shd w:val="clear" w:color="auto" w:fill="D9D9D9" w:themeFill="background1" w:themeFillShade="D9"/>
            <w:vAlign w:val="center"/>
          </w:tcPr>
          <w:p w:rsidR="00934E5E" w:rsidRPr="002E4304" w:rsidRDefault="00934E5E" w:rsidP="00CC75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E4304">
              <w:rPr>
                <w:rFonts w:ascii="Times New Roman" w:hAnsi="Times New Roman" w:cs="Times New Roman"/>
                <w:lang w:val="ru-RU"/>
              </w:rPr>
              <w:t>Единица</w:t>
            </w:r>
          </w:p>
        </w:tc>
        <w:tc>
          <w:tcPr>
            <w:tcW w:w="1728" w:type="dxa"/>
            <w:shd w:val="clear" w:color="auto" w:fill="D9D9D9" w:themeFill="background1" w:themeFillShade="D9"/>
            <w:vAlign w:val="center"/>
          </w:tcPr>
          <w:p w:rsidR="00934E5E" w:rsidRPr="002E4304" w:rsidRDefault="00934E5E" w:rsidP="00CC7545">
            <w:pPr>
              <w:jc w:val="center"/>
              <w:rPr>
                <w:rFonts w:ascii="Times New Roman" w:hAnsi="Times New Roman" w:cs="Times New Roman"/>
              </w:rPr>
            </w:pPr>
            <w:r w:rsidRPr="002E4304">
              <w:rPr>
                <w:rFonts w:ascii="Times New Roman" w:hAnsi="Times New Roman" w:cs="Times New Roman"/>
              </w:rPr>
              <w:t>НДЕ, съгласно КР</w:t>
            </w:r>
          </w:p>
        </w:tc>
        <w:tc>
          <w:tcPr>
            <w:tcW w:w="1550" w:type="dxa"/>
            <w:shd w:val="clear" w:color="auto" w:fill="D9D9D9" w:themeFill="background1" w:themeFillShade="D9"/>
            <w:vAlign w:val="center"/>
          </w:tcPr>
          <w:p w:rsidR="00934E5E" w:rsidRPr="002E4304" w:rsidRDefault="00934E5E" w:rsidP="00CC7545">
            <w:pPr>
              <w:jc w:val="center"/>
              <w:rPr>
                <w:rFonts w:ascii="Times New Roman" w:hAnsi="Times New Roman" w:cs="Times New Roman"/>
              </w:rPr>
            </w:pPr>
            <w:r w:rsidRPr="002E4304">
              <w:rPr>
                <w:rFonts w:ascii="Times New Roman" w:hAnsi="Times New Roman" w:cs="Times New Roman"/>
              </w:rPr>
              <w:t>Резултати от мониторинг</w:t>
            </w:r>
          </w:p>
        </w:tc>
        <w:tc>
          <w:tcPr>
            <w:tcW w:w="1575" w:type="dxa"/>
            <w:shd w:val="clear" w:color="auto" w:fill="D9D9D9" w:themeFill="background1" w:themeFillShade="D9"/>
            <w:vAlign w:val="center"/>
          </w:tcPr>
          <w:p w:rsidR="00934E5E" w:rsidRPr="002E4304" w:rsidRDefault="00934E5E" w:rsidP="00CC7545">
            <w:pPr>
              <w:jc w:val="center"/>
              <w:rPr>
                <w:rFonts w:ascii="Times New Roman" w:hAnsi="Times New Roman" w:cs="Times New Roman"/>
              </w:rPr>
            </w:pPr>
            <w:r w:rsidRPr="002E4304">
              <w:rPr>
                <w:rFonts w:ascii="Times New Roman" w:hAnsi="Times New Roman" w:cs="Times New Roman"/>
                <w:lang w:val="ru-RU"/>
              </w:rPr>
              <w:t>Честота на мониторинга</w:t>
            </w:r>
          </w:p>
        </w:tc>
        <w:tc>
          <w:tcPr>
            <w:tcW w:w="1595" w:type="dxa"/>
            <w:shd w:val="clear" w:color="auto" w:fill="D9D9D9" w:themeFill="background1" w:themeFillShade="D9"/>
            <w:vAlign w:val="center"/>
          </w:tcPr>
          <w:p w:rsidR="00934E5E" w:rsidRPr="002E4304" w:rsidRDefault="00934E5E" w:rsidP="00CC7545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E4304">
              <w:rPr>
                <w:rFonts w:ascii="Times New Roman" w:hAnsi="Times New Roman" w:cs="Times New Roman"/>
                <w:color w:val="000000"/>
              </w:rPr>
              <w:t>Съответствие</w:t>
            </w:r>
          </w:p>
        </w:tc>
      </w:tr>
      <w:tr w:rsidR="00934E5E" w:rsidRPr="003935F4" w:rsidTr="00663FA8">
        <w:tc>
          <w:tcPr>
            <w:tcW w:w="1842" w:type="dxa"/>
          </w:tcPr>
          <w:p w:rsidR="00934E5E" w:rsidRPr="003935F4" w:rsidRDefault="00934E5E" w:rsidP="00CC75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</w:rPr>
              <w:t>Всяка емисия*, докладвана в таблица 1. колона 1</w:t>
            </w:r>
          </w:p>
        </w:tc>
        <w:tc>
          <w:tcPr>
            <w:tcW w:w="1501" w:type="dxa"/>
            <w:vAlign w:val="center"/>
          </w:tcPr>
          <w:p w:rsidR="00934E5E" w:rsidRPr="003935F4" w:rsidRDefault="00934E5E" w:rsidP="00CC75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28" w:type="dxa"/>
            <w:vAlign w:val="center"/>
          </w:tcPr>
          <w:p w:rsidR="00934E5E" w:rsidRPr="003935F4" w:rsidRDefault="00934E5E" w:rsidP="00CC75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50" w:type="dxa"/>
            <w:vAlign w:val="center"/>
          </w:tcPr>
          <w:p w:rsidR="00934E5E" w:rsidRPr="003935F4" w:rsidRDefault="00934E5E" w:rsidP="00CC75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75" w:type="dxa"/>
            <w:vAlign w:val="center"/>
          </w:tcPr>
          <w:p w:rsidR="00934E5E" w:rsidRPr="003935F4" w:rsidRDefault="00934E5E" w:rsidP="00CC75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595" w:type="dxa"/>
            <w:vAlign w:val="center"/>
          </w:tcPr>
          <w:p w:rsidR="00934E5E" w:rsidRPr="003935F4" w:rsidRDefault="00934E5E" w:rsidP="00CC75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934E5E" w:rsidRPr="003935F4" w:rsidTr="00663FA8">
        <w:tc>
          <w:tcPr>
            <w:tcW w:w="9791" w:type="dxa"/>
            <w:gridSpan w:val="6"/>
          </w:tcPr>
          <w:p w:rsidR="00934E5E" w:rsidRPr="003935F4" w:rsidRDefault="00934E5E" w:rsidP="002118B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935F4">
              <w:rPr>
                <w:rFonts w:ascii="Times New Roman" w:hAnsi="Times New Roman" w:cs="Times New Roman"/>
                <w:b/>
              </w:rPr>
              <w:t>ТМ 1 – на изход н</w:t>
            </w:r>
            <w:r w:rsidR="00CC7545" w:rsidRPr="003935F4">
              <w:rPr>
                <w:rFonts w:ascii="Times New Roman" w:hAnsi="Times New Roman" w:cs="Times New Roman"/>
                <w:b/>
              </w:rPr>
              <w:t>а Мобилна пречиствателна станция за битови води и произдводствени от измиване (МПСОВ)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рН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6,0 – 8,5</w:t>
            </w:r>
          </w:p>
        </w:tc>
        <w:tc>
          <w:tcPr>
            <w:tcW w:w="1550" w:type="dxa"/>
            <w:vAlign w:val="center"/>
          </w:tcPr>
          <w:p w:rsidR="00B32F4B" w:rsidRPr="003935F4" w:rsidRDefault="002118BF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7,65</w:t>
            </w:r>
          </w:p>
        </w:tc>
        <w:tc>
          <w:tcPr>
            <w:tcW w:w="1575" w:type="dxa"/>
          </w:tcPr>
          <w:p w:rsidR="00B32F4B" w:rsidRPr="003935F4" w:rsidRDefault="00B32F4B" w:rsidP="00AE6D1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Веднъж на </w:t>
            </w:r>
            <w:r w:rsidRPr="003935F4">
              <w:rPr>
                <w:rFonts w:ascii="Times New Roman" w:hAnsi="Times New Roman" w:cs="Times New Roman"/>
              </w:rPr>
              <w:lastRenderedPageBreak/>
              <w:t>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lastRenderedPageBreak/>
              <w:t>Да</w:t>
            </w:r>
          </w:p>
        </w:tc>
      </w:tr>
      <w:tr w:rsidR="00B32F4B" w:rsidRPr="003935F4" w:rsidTr="00663FA8">
        <w:trPr>
          <w:trHeight w:val="616"/>
        </w:trPr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lastRenderedPageBreak/>
              <w:t>Неразтворени вещества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550" w:type="dxa"/>
            <w:vAlign w:val="center"/>
          </w:tcPr>
          <w:p w:rsidR="00B32F4B" w:rsidRPr="003935F4" w:rsidRDefault="002118BF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8,00</w:t>
            </w:r>
          </w:p>
        </w:tc>
        <w:tc>
          <w:tcPr>
            <w:tcW w:w="1575" w:type="dxa"/>
          </w:tcPr>
          <w:p w:rsidR="00B32F4B" w:rsidRPr="003935F4" w:rsidRDefault="00B32F4B" w:rsidP="00AE6D1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БПК</w:t>
            </w:r>
            <w:r w:rsidRPr="003935F4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0" w:type="dxa"/>
            <w:vAlign w:val="center"/>
          </w:tcPr>
          <w:p w:rsidR="00B32F4B" w:rsidRPr="003935F4" w:rsidRDefault="002118BF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8,53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ХПК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0" w:type="dxa"/>
            <w:vAlign w:val="center"/>
          </w:tcPr>
          <w:p w:rsidR="00B32F4B" w:rsidRPr="003935F4" w:rsidRDefault="002118BF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Нефтопродукти 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0" w:type="dxa"/>
            <w:vAlign w:val="center"/>
          </w:tcPr>
          <w:p w:rsidR="00B32F4B" w:rsidRPr="003935F4" w:rsidRDefault="002118BF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0,1385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934E5E" w:rsidRPr="003935F4" w:rsidTr="00663FA8">
        <w:trPr>
          <w:trHeight w:val="464"/>
        </w:trPr>
        <w:tc>
          <w:tcPr>
            <w:tcW w:w="9791" w:type="dxa"/>
            <w:gridSpan w:val="6"/>
          </w:tcPr>
          <w:p w:rsidR="002118BF" w:rsidRPr="003935F4" w:rsidRDefault="00CC7545" w:rsidP="002118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>ТМ 2 - на изход на Пречиствателната станция за инфилтрирани води</w:t>
            </w:r>
          </w:p>
          <w:p w:rsidR="00934E5E" w:rsidRPr="003935F4" w:rsidRDefault="00CC7545" w:rsidP="002118B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5F4">
              <w:rPr>
                <w:rFonts w:ascii="Times New Roman" w:hAnsi="Times New Roman" w:cs="Times New Roman"/>
                <w:b/>
              </w:rPr>
              <w:t xml:space="preserve"> (ПСИВ)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Неразтворени вещества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&lt;3*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Нефтопродукти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0.032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БПК</w:t>
            </w:r>
            <w:r w:rsidRPr="003935F4">
              <w:rPr>
                <w:rFonts w:ascii="Times New Roman" w:hAnsi="Times New Roman" w:cs="Times New Roman"/>
                <w:vertAlign w:val="subscript"/>
              </w:rPr>
              <w:t>5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0.54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3935F4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ХПК</w:t>
            </w:r>
          </w:p>
        </w:tc>
        <w:tc>
          <w:tcPr>
            <w:tcW w:w="1501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51.5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Анионни детергенти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&lt;0.1*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Арсен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E871E3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0.005*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Барий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2118BF" w:rsidP="002118BF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0.0874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Кадмий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&lt;0.0011*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AE6D1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Хром </w:t>
            </w:r>
            <w:r w:rsidRPr="003935F4">
              <w:rPr>
                <w:rFonts w:ascii="Times New Roman" w:hAnsi="Times New Roman" w:cs="Times New Roman"/>
                <w:lang w:val="en-US"/>
              </w:rPr>
              <w:t>(</w:t>
            </w:r>
            <w:r w:rsidRPr="003935F4">
              <w:rPr>
                <w:rFonts w:ascii="Times New Roman" w:hAnsi="Times New Roman" w:cs="Times New Roman"/>
              </w:rPr>
              <w:t>тривалентен</w:t>
            </w:r>
            <w:r w:rsidRPr="003935F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&lt;0.02*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Хром </w:t>
            </w:r>
            <w:r w:rsidRPr="003935F4">
              <w:rPr>
                <w:rFonts w:ascii="Times New Roman" w:hAnsi="Times New Roman" w:cs="Times New Roman"/>
                <w:lang w:val="en-US"/>
              </w:rPr>
              <w:t>(</w:t>
            </w:r>
            <w:r w:rsidRPr="003935F4">
              <w:rPr>
                <w:rFonts w:ascii="Times New Roman" w:hAnsi="Times New Roman" w:cs="Times New Roman"/>
              </w:rPr>
              <w:t>шествалентен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&lt;0.03*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Мед 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&lt;0.0083*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Живак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0,001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&lt;0.001*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Молибден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&lt;0.005*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Никел 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&lt;0.0049*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Олово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&lt;0.0053*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Селен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&lt;0.005*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Цинк 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0.0168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Хлорни йони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8.22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Флуориди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&lt;0.1*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Сулфатни йони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&lt;5*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2118BF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Нитратен азот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0.78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2118BF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Нитритен азот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0,04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0.0185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Веднъж на </w:t>
            </w:r>
            <w:r w:rsidRPr="003935F4">
              <w:rPr>
                <w:rFonts w:ascii="Times New Roman" w:hAnsi="Times New Roman" w:cs="Times New Roman"/>
              </w:rPr>
              <w:lastRenderedPageBreak/>
              <w:t>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lastRenderedPageBreak/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lastRenderedPageBreak/>
              <w:t xml:space="preserve">Желязо 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0.005*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Манган 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&lt;0.0103*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AE6D1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Азот </w:t>
            </w:r>
            <w:r w:rsidRPr="003935F4">
              <w:rPr>
                <w:rFonts w:ascii="Times New Roman" w:hAnsi="Times New Roman" w:cs="Times New Roman"/>
                <w:lang w:val="en-US"/>
              </w:rPr>
              <w:t>(</w:t>
            </w:r>
            <w:r w:rsidRPr="003935F4">
              <w:rPr>
                <w:rFonts w:ascii="Times New Roman" w:hAnsi="Times New Roman" w:cs="Times New Roman"/>
              </w:rPr>
              <w:t>общ</w:t>
            </w:r>
            <w:r w:rsidRPr="003935F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3.3235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AE6D1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Азот амониев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1.315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</w:rPr>
              <w:t xml:space="preserve">Фосфати </w:t>
            </w:r>
            <w:r w:rsidRPr="003935F4">
              <w:rPr>
                <w:rFonts w:ascii="Times New Roman" w:hAnsi="Times New Roman" w:cs="Times New Roman"/>
                <w:lang w:val="en-US"/>
              </w:rPr>
              <w:t>(PO</w:t>
            </w:r>
            <w:r w:rsidRPr="003935F4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3935F4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0.105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Екстрахируеми вещества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3,00</w:t>
            </w:r>
          </w:p>
        </w:tc>
        <w:tc>
          <w:tcPr>
            <w:tcW w:w="1550" w:type="dxa"/>
            <w:vAlign w:val="center"/>
          </w:tcPr>
          <w:p w:rsidR="00B32F4B" w:rsidRPr="003935F4" w:rsidRDefault="00415B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0.91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Кобалт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&lt;0.0098*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Цианиди (общо)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&lt;0.02*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Цианиди (свободни)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&lt;0.002*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Феноли(летливи)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2118B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0.0135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АОХ</w:t>
            </w:r>
          </w:p>
        </w:tc>
        <w:tc>
          <w:tcPr>
            <w:tcW w:w="1501" w:type="dxa"/>
          </w:tcPr>
          <w:p w:rsidR="00B32F4B" w:rsidRPr="003935F4" w:rsidRDefault="00B32F4B" w:rsidP="003935F4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mg/dm</w:t>
            </w:r>
            <w:r w:rsidRPr="003935F4">
              <w:rPr>
                <w:rFonts w:ascii="Times New Roman" w:hAnsi="Times New Roman" w:cs="Times New Roman"/>
                <w:vertAlign w:val="superscript"/>
                <w:lang w:val="en-US"/>
              </w:rPr>
              <w:t>3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&lt;0.05</w:t>
            </w:r>
            <w:r w:rsidR="002118BF" w:rsidRPr="003935F4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  <w:tr w:rsidR="00B32F4B" w:rsidRPr="00CB2387" w:rsidTr="00663FA8">
        <w:tc>
          <w:tcPr>
            <w:tcW w:w="1842" w:type="dxa"/>
            <w:vAlign w:val="center"/>
          </w:tcPr>
          <w:p w:rsidR="00B32F4B" w:rsidRPr="003935F4" w:rsidRDefault="00B32F4B" w:rsidP="00CC7545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 xml:space="preserve">Температура </w:t>
            </w:r>
          </w:p>
        </w:tc>
        <w:tc>
          <w:tcPr>
            <w:tcW w:w="1501" w:type="dxa"/>
            <w:vAlign w:val="center"/>
          </w:tcPr>
          <w:p w:rsidR="00B32F4B" w:rsidRPr="003935F4" w:rsidRDefault="003935F4" w:rsidP="003935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32F4B" w:rsidRPr="003935F4">
              <w:rPr>
                <w:rFonts w:ascii="Times New Roman" w:hAnsi="Times New Roman" w:cs="Times New Roman"/>
              </w:rPr>
              <w:t>°С</w:t>
            </w:r>
          </w:p>
        </w:tc>
        <w:tc>
          <w:tcPr>
            <w:tcW w:w="1728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 не превишава температурата на водоприемника с повече от 3°С</w:t>
            </w:r>
          </w:p>
        </w:tc>
        <w:tc>
          <w:tcPr>
            <w:tcW w:w="1550" w:type="dxa"/>
            <w:vAlign w:val="center"/>
          </w:tcPr>
          <w:p w:rsidR="00B32F4B" w:rsidRPr="003935F4" w:rsidRDefault="00B32F4B" w:rsidP="00CC754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lang w:val="en-US"/>
              </w:rPr>
              <w:t>1.5</w:t>
            </w:r>
          </w:p>
        </w:tc>
        <w:tc>
          <w:tcPr>
            <w:tcW w:w="157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Веднъж на три месеца</w:t>
            </w:r>
          </w:p>
        </w:tc>
        <w:tc>
          <w:tcPr>
            <w:tcW w:w="1595" w:type="dxa"/>
          </w:tcPr>
          <w:p w:rsidR="00B32F4B" w:rsidRPr="003935F4" w:rsidRDefault="00B32F4B">
            <w:pPr>
              <w:rPr>
                <w:rFonts w:ascii="Times New Roman" w:hAnsi="Times New Roman" w:cs="Times New Roman"/>
              </w:rPr>
            </w:pPr>
            <w:r w:rsidRPr="003935F4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663FA8" w:rsidRPr="00663FA8" w:rsidRDefault="00663FA8" w:rsidP="00663FA8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4"/>
          <w:szCs w:val="24"/>
          <w:highlight w:val="yellow"/>
        </w:rPr>
      </w:pPr>
      <w:r w:rsidRPr="00663FA8">
        <w:rPr>
          <w:rFonts w:ascii="Times New Roman" w:hAnsi="Times New Roman" w:cs="Times New Roman"/>
          <w:noProof/>
          <w:sz w:val="24"/>
          <w:szCs w:val="24"/>
        </w:rPr>
        <w:t>* граница на количествено определяне</w:t>
      </w:r>
    </w:p>
    <w:p w:rsidR="008D5AA9" w:rsidRPr="00CB2387" w:rsidRDefault="008D5AA9" w:rsidP="001B26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:rsidR="007A4684" w:rsidRPr="00CB2387" w:rsidRDefault="002118BF" w:rsidP="002118BF">
      <w:pPr>
        <w:tabs>
          <w:tab w:val="left" w:pos="7177"/>
        </w:tabs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CB2387">
        <w:rPr>
          <w:rFonts w:ascii="Times New Roman" w:hAnsi="Times New Roman" w:cs="Times New Roman"/>
          <w:color w:val="FF0000"/>
          <w:sz w:val="20"/>
          <w:szCs w:val="20"/>
        </w:rPr>
        <w:tab/>
      </w:r>
    </w:p>
    <w:p w:rsidR="009E385E" w:rsidRDefault="009E385E" w:rsidP="003935F4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4684" w:rsidRPr="006E604F" w:rsidRDefault="00A63565" w:rsidP="003935F4">
      <w:pPr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Таблица 4</w:t>
      </w:r>
      <w:r w:rsidR="00CB2387" w:rsidRPr="00242F5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CB2387" w:rsidRPr="006E604F">
        <w:rPr>
          <w:rFonts w:ascii="Times New Roman" w:hAnsi="Times New Roman" w:cs="Times New Roman"/>
          <w:b/>
          <w:sz w:val="24"/>
          <w:szCs w:val="24"/>
        </w:rPr>
        <w:t xml:space="preserve"> Оползотворяване и обез</w:t>
      </w:r>
      <w:r w:rsidR="00981F8B" w:rsidRPr="006E604F">
        <w:rPr>
          <w:rFonts w:ascii="Times New Roman" w:hAnsi="Times New Roman" w:cs="Times New Roman"/>
          <w:b/>
          <w:sz w:val="24"/>
          <w:szCs w:val="24"/>
        </w:rPr>
        <w:t>вреж</w:t>
      </w:r>
      <w:r w:rsidR="00CB2387" w:rsidRPr="006E604F">
        <w:rPr>
          <w:rFonts w:ascii="Times New Roman" w:hAnsi="Times New Roman" w:cs="Times New Roman"/>
          <w:b/>
          <w:sz w:val="24"/>
          <w:szCs w:val="24"/>
        </w:rPr>
        <w:t>дане на отпадъци.</w:t>
      </w:r>
    </w:p>
    <w:tbl>
      <w:tblPr>
        <w:tblStyle w:val="ab"/>
        <w:tblW w:w="9639" w:type="dxa"/>
        <w:tblInd w:w="817" w:type="dxa"/>
        <w:tblLayout w:type="fixed"/>
        <w:tblLook w:val="04A0"/>
      </w:tblPr>
      <w:tblGrid>
        <w:gridCol w:w="2126"/>
        <w:gridCol w:w="993"/>
        <w:gridCol w:w="1417"/>
        <w:gridCol w:w="1701"/>
        <w:gridCol w:w="2215"/>
        <w:gridCol w:w="1187"/>
      </w:tblGrid>
      <w:tr w:rsidR="00981F8B" w:rsidRPr="00981F8B" w:rsidTr="00981F8B"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935F4" w:rsidRPr="00981F8B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81F8B">
              <w:rPr>
                <w:rFonts w:ascii="Times New Roman" w:hAnsi="Times New Roman" w:cs="Times New Roman"/>
                <w:lang w:eastAsia="pl-PL"/>
              </w:rPr>
              <w:t>Отпадък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935F4" w:rsidRPr="00981F8B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81F8B">
              <w:rPr>
                <w:rFonts w:ascii="Times New Roman" w:hAnsi="Times New Roman" w:cs="Times New Roman"/>
                <w:lang w:eastAsia="pl-PL"/>
              </w:rPr>
              <w:t>Код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3935F4" w:rsidRPr="00981F8B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81F8B">
              <w:rPr>
                <w:rFonts w:ascii="Times New Roman" w:hAnsi="Times New Roman" w:cs="Times New Roman"/>
                <w:lang w:eastAsia="pl-PL"/>
              </w:rPr>
              <w:t>Оползотво</w:t>
            </w:r>
            <w:r w:rsidR="006E604F">
              <w:rPr>
                <w:rFonts w:ascii="Times New Roman" w:hAnsi="Times New Roman" w:cs="Times New Roman"/>
                <w:lang w:eastAsia="pl-PL"/>
              </w:rPr>
              <w:t>-</w:t>
            </w:r>
            <w:r w:rsidRPr="00981F8B">
              <w:rPr>
                <w:rFonts w:ascii="Times New Roman" w:hAnsi="Times New Roman" w:cs="Times New Roman"/>
                <w:lang w:eastAsia="pl-PL"/>
              </w:rPr>
              <w:t>ряване на площадката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3935F4" w:rsidRPr="00981F8B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81F8B">
              <w:rPr>
                <w:rFonts w:ascii="Times New Roman" w:hAnsi="Times New Roman" w:cs="Times New Roman"/>
                <w:lang w:eastAsia="pl-PL"/>
              </w:rPr>
              <w:t>Обезвреждане на площадката</w:t>
            </w:r>
          </w:p>
        </w:tc>
        <w:tc>
          <w:tcPr>
            <w:tcW w:w="2215" w:type="dxa"/>
            <w:shd w:val="clear" w:color="auto" w:fill="D9D9D9" w:themeFill="background1" w:themeFillShade="D9"/>
            <w:vAlign w:val="center"/>
          </w:tcPr>
          <w:p w:rsidR="003935F4" w:rsidRPr="00981F8B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81F8B">
              <w:rPr>
                <w:rFonts w:ascii="Times New Roman" w:hAnsi="Times New Roman" w:cs="Times New Roman"/>
                <w:lang w:eastAsia="pl-PL"/>
              </w:rPr>
              <w:t>Име на външната фирма извършваща операцията по оползотворяване /обезвреждане</w:t>
            </w:r>
          </w:p>
        </w:tc>
        <w:tc>
          <w:tcPr>
            <w:tcW w:w="1187" w:type="dxa"/>
            <w:shd w:val="clear" w:color="auto" w:fill="D9D9D9" w:themeFill="background1" w:themeFillShade="D9"/>
            <w:vAlign w:val="center"/>
          </w:tcPr>
          <w:p w:rsidR="003935F4" w:rsidRPr="00981F8B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981F8B">
              <w:rPr>
                <w:rFonts w:ascii="Times New Roman" w:hAnsi="Times New Roman" w:cs="Times New Roman"/>
                <w:lang w:eastAsia="pl-PL"/>
              </w:rPr>
              <w:t>Съответ</w:t>
            </w:r>
            <w:r w:rsidR="00981F8B" w:rsidRPr="00981F8B">
              <w:rPr>
                <w:rFonts w:ascii="Times New Roman" w:hAnsi="Times New Roman" w:cs="Times New Roman"/>
                <w:lang w:eastAsia="pl-PL"/>
              </w:rPr>
              <w:t>-</w:t>
            </w:r>
            <w:r w:rsidRPr="00981F8B">
              <w:rPr>
                <w:rFonts w:ascii="Times New Roman" w:hAnsi="Times New Roman" w:cs="Times New Roman"/>
                <w:lang w:eastAsia="pl-PL"/>
              </w:rPr>
              <w:t xml:space="preserve">ствие </w:t>
            </w:r>
          </w:p>
        </w:tc>
      </w:tr>
      <w:tr w:rsidR="00981F8B" w:rsidRPr="003935F4" w:rsidTr="00981F8B">
        <w:tc>
          <w:tcPr>
            <w:tcW w:w="2126" w:type="dxa"/>
            <w:vAlign w:val="center"/>
          </w:tcPr>
          <w:p w:rsidR="003935F4" w:rsidRPr="003935F4" w:rsidRDefault="003935F4" w:rsidP="003935F4">
            <w:pPr>
              <w:rPr>
                <w:rFonts w:ascii="Times New Roman" w:hAnsi="Times New Roman" w:cs="Times New Roman"/>
                <w:lang w:val="en-US"/>
              </w:rPr>
            </w:pPr>
            <w:r w:rsidRPr="003935F4">
              <w:rPr>
                <w:rFonts w:ascii="Times New Roman" w:hAnsi="Times New Roman" w:cs="Times New Roman"/>
                <w:color w:val="000000"/>
              </w:rPr>
              <w:t>Смесени битови отпадъци</w:t>
            </w:r>
          </w:p>
        </w:tc>
        <w:tc>
          <w:tcPr>
            <w:tcW w:w="993" w:type="dxa"/>
            <w:vAlign w:val="center"/>
          </w:tcPr>
          <w:p w:rsidR="003935F4" w:rsidRPr="003935F4" w:rsidRDefault="003935F4" w:rsidP="007C0D41">
            <w:pPr>
              <w:jc w:val="center"/>
              <w:rPr>
                <w:rFonts w:ascii="Times New Roman" w:hAnsi="Times New Roman" w:cs="Times New Roman"/>
                <w:b/>
                <w:lang w:eastAsia="pl-PL"/>
              </w:rPr>
            </w:pPr>
            <w:r w:rsidRPr="003935F4">
              <w:rPr>
                <w:rFonts w:ascii="Times New Roman" w:hAnsi="Times New Roman" w:cs="Times New Roman"/>
                <w:color w:val="000000"/>
              </w:rPr>
              <w:t>20 03 01</w:t>
            </w:r>
          </w:p>
        </w:tc>
        <w:tc>
          <w:tcPr>
            <w:tcW w:w="1417" w:type="dxa"/>
          </w:tcPr>
          <w:p w:rsidR="003935F4" w:rsidRPr="003935F4" w:rsidRDefault="003935F4" w:rsidP="007C0D41">
            <w:pPr>
              <w:spacing w:before="240" w:after="12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935F4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701" w:type="dxa"/>
          </w:tcPr>
          <w:p w:rsidR="003935F4" w:rsidRPr="007850D6" w:rsidRDefault="003935F4" w:rsidP="007C0D41">
            <w:pPr>
              <w:spacing w:before="24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850D6">
              <w:rPr>
                <w:rFonts w:ascii="Times New Roman" w:hAnsi="Times New Roman" w:cs="Times New Roman"/>
                <w:lang w:eastAsia="pl-PL"/>
              </w:rPr>
              <w:t>Депониране</w:t>
            </w:r>
          </w:p>
          <w:p w:rsidR="003935F4" w:rsidRPr="007850D6" w:rsidRDefault="007850D6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850D6">
              <w:rPr>
                <w:rFonts w:ascii="Times New Roman" w:hAnsi="Times New Roman" w:cs="Times New Roman"/>
                <w:lang w:eastAsia="pl-PL"/>
              </w:rPr>
              <w:t>11004,</w:t>
            </w:r>
            <w:r w:rsidRPr="007850D6">
              <w:rPr>
                <w:rFonts w:ascii="Times New Roman" w:hAnsi="Times New Roman" w:cs="Times New Roman"/>
                <w:lang w:val="en-US" w:eastAsia="pl-PL"/>
              </w:rPr>
              <w:t>0</w:t>
            </w:r>
            <w:r w:rsidR="00981F8B" w:rsidRPr="007850D6">
              <w:rPr>
                <w:rFonts w:ascii="Times New Roman" w:hAnsi="Times New Roman" w:cs="Times New Roman"/>
                <w:lang w:eastAsia="pl-PL"/>
              </w:rPr>
              <w:t>3</w:t>
            </w:r>
            <w:r w:rsidR="003935F4" w:rsidRPr="007850D6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3935F4" w:rsidRPr="007850D6">
              <w:rPr>
                <w:rFonts w:ascii="Times New Roman" w:hAnsi="Times New Roman" w:cs="Times New Roman"/>
                <w:lang w:val="en-US" w:eastAsia="pl-PL"/>
              </w:rPr>
              <w:t>t/y</w:t>
            </w:r>
          </w:p>
        </w:tc>
        <w:tc>
          <w:tcPr>
            <w:tcW w:w="2215" w:type="dxa"/>
            <w:vAlign w:val="center"/>
          </w:tcPr>
          <w:p w:rsidR="003935F4" w:rsidRPr="003935F4" w:rsidRDefault="003935F4" w:rsidP="003935F4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935F4">
              <w:rPr>
                <w:rFonts w:ascii="Times New Roman" w:hAnsi="Times New Roman" w:cs="Times New Roman"/>
                <w:lang w:eastAsia="pl-PL"/>
              </w:rPr>
              <w:t xml:space="preserve">Общинско предприятие “Регионално депо </w:t>
            </w:r>
            <w:r>
              <w:rPr>
                <w:rFonts w:ascii="Times New Roman" w:hAnsi="Times New Roman" w:cs="Times New Roman"/>
                <w:lang w:eastAsia="pl-PL"/>
              </w:rPr>
              <w:t>Разлог</w:t>
            </w:r>
            <w:r w:rsidRPr="003935F4">
              <w:rPr>
                <w:rFonts w:ascii="Times New Roman" w:hAnsi="Times New Roman" w:cs="Times New Roman"/>
                <w:lang w:eastAsia="pl-PL"/>
              </w:rPr>
              <w:t xml:space="preserve">” </w:t>
            </w:r>
          </w:p>
        </w:tc>
        <w:tc>
          <w:tcPr>
            <w:tcW w:w="1187" w:type="dxa"/>
            <w:vAlign w:val="center"/>
          </w:tcPr>
          <w:p w:rsidR="003935F4" w:rsidRPr="003935F4" w:rsidRDefault="003935F4" w:rsidP="007C0D41">
            <w:pPr>
              <w:spacing w:before="240" w:after="12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935F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981F8B" w:rsidRPr="003935F4" w:rsidTr="00981F8B">
        <w:tc>
          <w:tcPr>
            <w:tcW w:w="2126" w:type="dxa"/>
            <w:vAlign w:val="center"/>
          </w:tcPr>
          <w:p w:rsidR="003935F4" w:rsidRPr="003935F4" w:rsidRDefault="00981F8B" w:rsidP="007C0D41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Други отпадъци от механично третиране</w:t>
            </w:r>
            <w:r w:rsidR="007850D6">
              <w:rPr>
                <w:rFonts w:ascii="Times New Roman" w:hAnsi="Times New Roman" w:cs="Times New Roman"/>
                <w:lang w:val="en-US" w:eastAsia="pl-PL"/>
              </w:rPr>
              <w:t xml:space="preserve"> </w:t>
            </w:r>
            <w:r w:rsidR="007850D6">
              <w:rPr>
                <w:rFonts w:ascii="Times New Roman" w:hAnsi="Times New Roman" w:cs="Times New Roman"/>
                <w:lang w:eastAsia="pl-PL"/>
              </w:rPr>
              <w:t>отпадъци</w:t>
            </w:r>
            <w:r>
              <w:rPr>
                <w:rFonts w:ascii="Times New Roman" w:hAnsi="Times New Roman" w:cs="Times New Roman"/>
                <w:lang w:eastAsia="pl-PL"/>
              </w:rPr>
              <w:t xml:space="preserve"> – от системите за разделно събиране на отпадъци от опаковки</w:t>
            </w:r>
          </w:p>
        </w:tc>
        <w:tc>
          <w:tcPr>
            <w:tcW w:w="993" w:type="dxa"/>
            <w:vAlign w:val="center"/>
          </w:tcPr>
          <w:p w:rsidR="003935F4" w:rsidRPr="003935F4" w:rsidRDefault="007850D6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19 12</w:t>
            </w:r>
            <w:r w:rsidR="003935F4">
              <w:rPr>
                <w:rFonts w:ascii="Times New Roman" w:hAnsi="Times New Roman" w:cs="Times New Roman"/>
                <w:lang w:eastAsia="pl-PL"/>
              </w:rPr>
              <w:t xml:space="preserve"> </w:t>
            </w:r>
            <w:proofErr w:type="spellStart"/>
            <w:r w:rsidR="003935F4">
              <w:rPr>
                <w:rFonts w:ascii="Times New Roman" w:hAnsi="Times New Roman" w:cs="Times New Roman"/>
                <w:lang w:eastAsia="pl-PL"/>
              </w:rPr>
              <w:t>12</w:t>
            </w:r>
            <w:proofErr w:type="spellEnd"/>
          </w:p>
        </w:tc>
        <w:tc>
          <w:tcPr>
            <w:tcW w:w="1417" w:type="dxa"/>
          </w:tcPr>
          <w:p w:rsidR="00981F8B" w:rsidRDefault="00981F8B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:rsidR="00981F8B" w:rsidRDefault="00981F8B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:rsidR="003935F4" w:rsidRPr="003935F4" w:rsidRDefault="00981F8B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701" w:type="dxa"/>
          </w:tcPr>
          <w:p w:rsidR="00981F8B" w:rsidRPr="007850D6" w:rsidRDefault="00981F8B" w:rsidP="00981F8B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:rsidR="00981F8B" w:rsidRPr="007850D6" w:rsidRDefault="00981F8B" w:rsidP="00981F8B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:rsidR="00981F8B" w:rsidRPr="007850D6" w:rsidRDefault="00981F8B" w:rsidP="00981F8B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850D6">
              <w:rPr>
                <w:rFonts w:ascii="Times New Roman" w:hAnsi="Times New Roman" w:cs="Times New Roman"/>
                <w:lang w:eastAsia="pl-PL"/>
              </w:rPr>
              <w:t>Депониране</w:t>
            </w:r>
          </w:p>
          <w:p w:rsidR="003935F4" w:rsidRPr="007850D6" w:rsidRDefault="006E604F" w:rsidP="00981F8B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850D6">
              <w:rPr>
                <w:rFonts w:ascii="Times New Roman" w:hAnsi="Times New Roman" w:cs="Times New Roman"/>
                <w:lang w:eastAsia="pl-PL"/>
              </w:rPr>
              <w:t>12,04</w:t>
            </w:r>
            <w:r w:rsidR="00981F8B" w:rsidRPr="007850D6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981F8B" w:rsidRPr="007850D6">
              <w:rPr>
                <w:rFonts w:ascii="Times New Roman" w:hAnsi="Times New Roman" w:cs="Times New Roman"/>
                <w:lang w:val="en-US" w:eastAsia="pl-PL"/>
              </w:rPr>
              <w:t>t/y</w:t>
            </w:r>
          </w:p>
        </w:tc>
        <w:tc>
          <w:tcPr>
            <w:tcW w:w="2215" w:type="dxa"/>
            <w:vAlign w:val="center"/>
          </w:tcPr>
          <w:p w:rsidR="003935F4" w:rsidRPr="003935F4" w:rsidRDefault="003935F4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935F4">
              <w:rPr>
                <w:rFonts w:ascii="Times New Roman" w:hAnsi="Times New Roman" w:cs="Times New Roman"/>
                <w:lang w:eastAsia="pl-PL"/>
              </w:rPr>
              <w:t xml:space="preserve">Общинско предприятие “Регионално депо </w:t>
            </w:r>
            <w:r>
              <w:rPr>
                <w:rFonts w:ascii="Times New Roman" w:hAnsi="Times New Roman" w:cs="Times New Roman"/>
                <w:lang w:eastAsia="pl-PL"/>
              </w:rPr>
              <w:t>Разлог</w:t>
            </w:r>
          </w:p>
        </w:tc>
        <w:tc>
          <w:tcPr>
            <w:tcW w:w="1187" w:type="dxa"/>
            <w:vAlign w:val="center"/>
          </w:tcPr>
          <w:p w:rsidR="003935F4" w:rsidRPr="003935F4" w:rsidRDefault="003935F4" w:rsidP="007C0D41">
            <w:pPr>
              <w:spacing w:before="240" w:after="12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935F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981F8B" w:rsidRPr="003935F4" w:rsidTr="00981F8B">
        <w:tc>
          <w:tcPr>
            <w:tcW w:w="2126" w:type="dxa"/>
            <w:vAlign w:val="center"/>
          </w:tcPr>
          <w:p w:rsidR="003935F4" w:rsidRPr="003935F4" w:rsidRDefault="003935F4" w:rsidP="007C0D41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 xml:space="preserve">Смесени отпадъци от строителство </w:t>
            </w:r>
            <w:r w:rsidR="00981F8B">
              <w:rPr>
                <w:rFonts w:ascii="Times New Roman" w:hAnsi="Times New Roman" w:cs="Times New Roman"/>
                <w:lang w:eastAsia="pl-PL"/>
              </w:rPr>
              <w:t>и</w:t>
            </w:r>
            <w:r>
              <w:rPr>
                <w:rFonts w:ascii="Times New Roman" w:hAnsi="Times New Roman" w:cs="Times New Roman"/>
                <w:lang w:eastAsia="pl-PL"/>
              </w:rPr>
              <w:t xml:space="preserve"> събаряне</w:t>
            </w:r>
          </w:p>
        </w:tc>
        <w:tc>
          <w:tcPr>
            <w:tcW w:w="993" w:type="dxa"/>
            <w:vAlign w:val="center"/>
          </w:tcPr>
          <w:p w:rsidR="003935F4" w:rsidRDefault="003935F4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17 09 04</w:t>
            </w:r>
          </w:p>
        </w:tc>
        <w:tc>
          <w:tcPr>
            <w:tcW w:w="1417" w:type="dxa"/>
          </w:tcPr>
          <w:p w:rsidR="00981F8B" w:rsidRDefault="00981F8B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:rsidR="003935F4" w:rsidRPr="003935F4" w:rsidRDefault="00981F8B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701" w:type="dxa"/>
          </w:tcPr>
          <w:p w:rsidR="00981F8B" w:rsidRPr="007850D6" w:rsidRDefault="00981F8B" w:rsidP="00981F8B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</w:p>
          <w:p w:rsidR="00981F8B" w:rsidRPr="007850D6" w:rsidRDefault="00981F8B" w:rsidP="00981F8B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850D6">
              <w:rPr>
                <w:rFonts w:ascii="Times New Roman" w:hAnsi="Times New Roman" w:cs="Times New Roman"/>
                <w:lang w:eastAsia="pl-PL"/>
              </w:rPr>
              <w:t>Депониране</w:t>
            </w:r>
          </w:p>
          <w:p w:rsidR="003935F4" w:rsidRPr="007850D6" w:rsidRDefault="006E604F" w:rsidP="00981F8B">
            <w:pPr>
              <w:spacing w:after="120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850D6">
              <w:rPr>
                <w:rFonts w:ascii="Times New Roman" w:hAnsi="Times New Roman" w:cs="Times New Roman"/>
                <w:lang w:eastAsia="pl-PL"/>
              </w:rPr>
              <w:t>9,16</w:t>
            </w:r>
            <w:r w:rsidR="00981F8B" w:rsidRPr="007850D6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981F8B" w:rsidRPr="007850D6">
              <w:rPr>
                <w:rFonts w:ascii="Times New Roman" w:hAnsi="Times New Roman" w:cs="Times New Roman"/>
                <w:lang w:val="en-US" w:eastAsia="pl-PL"/>
              </w:rPr>
              <w:t>t/y</w:t>
            </w:r>
          </w:p>
        </w:tc>
        <w:tc>
          <w:tcPr>
            <w:tcW w:w="2215" w:type="dxa"/>
            <w:vAlign w:val="center"/>
          </w:tcPr>
          <w:p w:rsidR="003935F4" w:rsidRPr="003935F4" w:rsidRDefault="003935F4" w:rsidP="007C0D41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3935F4">
              <w:rPr>
                <w:rFonts w:ascii="Times New Roman" w:hAnsi="Times New Roman" w:cs="Times New Roman"/>
                <w:lang w:eastAsia="pl-PL"/>
              </w:rPr>
              <w:t xml:space="preserve">Общинско предприятие “Регионално депо </w:t>
            </w:r>
            <w:r>
              <w:rPr>
                <w:rFonts w:ascii="Times New Roman" w:hAnsi="Times New Roman" w:cs="Times New Roman"/>
                <w:lang w:eastAsia="pl-PL"/>
              </w:rPr>
              <w:t>Разлог</w:t>
            </w:r>
          </w:p>
        </w:tc>
        <w:tc>
          <w:tcPr>
            <w:tcW w:w="1187" w:type="dxa"/>
            <w:vAlign w:val="center"/>
          </w:tcPr>
          <w:p w:rsidR="003935F4" w:rsidRPr="003935F4" w:rsidRDefault="003935F4" w:rsidP="007C0D41">
            <w:pPr>
              <w:spacing w:before="240" w:after="120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</w:tbl>
    <w:p w:rsidR="003935F4" w:rsidRDefault="003935F4" w:rsidP="00CB2387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F28AF" w:rsidRPr="00242F5E" w:rsidRDefault="007F28AF" w:rsidP="009E385E">
      <w:pPr>
        <w:spacing w:before="240" w:after="0"/>
        <w:ind w:firstLine="709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242F5E"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lastRenderedPageBreak/>
        <w:t xml:space="preserve">Таблица </w:t>
      </w:r>
      <w:r w:rsidR="00A63565">
        <w:rPr>
          <w:rFonts w:ascii="Times New Roman" w:hAnsi="Times New Roman" w:cs="Times New Roman"/>
          <w:b/>
          <w:sz w:val="24"/>
          <w:szCs w:val="24"/>
          <w:u w:val="single"/>
          <w:lang w:eastAsia="pl-PL"/>
        </w:rPr>
        <w:t>5</w:t>
      </w:r>
      <w:r w:rsidRPr="00242F5E">
        <w:rPr>
          <w:rFonts w:ascii="Times New Roman" w:hAnsi="Times New Roman" w:cs="Times New Roman"/>
          <w:b/>
          <w:sz w:val="24"/>
          <w:szCs w:val="24"/>
          <w:lang w:eastAsia="pl-PL"/>
        </w:rPr>
        <w:t>. Шумови емисии</w:t>
      </w:r>
    </w:p>
    <w:tbl>
      <w:tblPr>
        <w:tblStyle w:val="ab"/>
        <w:tblpPr w:leftFromText="180" w:rightFromText="180" w:vertAnchor="text" w:tblpX="817" w:tblpY="1"/>
        <w:tblOverlap w:val="never"/>
        <w:tblW w:w="0" w:type="auto"/>
        <w:tblLook w:val="04A0"/>
      </w:tblPr>
      <w:tblGrid>
        <w:gridCol w:w="3544"/>
        <w:gridCol w:w="2268"/>
        <w:gridCol w:w="2126"/>
        <w:gridCol w:w="1729"/>
      </w:tblGrid>
      <w:tr w:rsidR="007F28AF" w:rsidRPr="007F28AF" w:rsidTr="00010D14">
        <w:tc>
          <w:tcPr>
            <w:tcW w:w="3544" w:type="dxa"/>
            <w:shd w:val="clear" w:color="auto" w:fill="D9D9D9" w:themeFill="background1" w:themeFillShade="D9"/>
            <w:vAlign w:val="center"/>
          </w:tcPr>
          <w:p w:rsidR="007F28AF" w:rsidRDefault="007F28AF" w:rsidP="009E385E">
            <w:pPr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Място на измерването</w:t>
            </w:r>
          </w:p>
          <w:p w:rsidR="00755500" w:rsidRPr="007F28AF" w:rsidRDefault="00755500" w:rsidP="00010D14">
            <w:pPr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F28AF" w:rsidRPr="007F28AF" w:rsidRDefault="007F28AF" w:rsidP="00E30253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 xml:space="preserve">Ниво на звуково налягане в </w:t>
            </w:r>
            <w:r w:rsidRPr="007F28AF">
              <w:rPr>
                <w:rFonts w:ascii="Times New Roman" w:hAnsi="Times New Roman" w:cs="Times New Roman"/>
                <w:lang w:val="en-US" w:eastAsia="pl-PL"/>
              </w:rPr>
              <w:t>dB (</w:t>
            </w:r>
            <w:r w:rsidRPr="007F28AF">
              <w:rPr>
                <w:rFonts w:ascii="Times New Roman" w:hAnsi="Times New Roman" w:cs="Times New Roman"/>
                <w:lang w:eastAsia="pl-PL"/>
              </w:rPr>
              <w:t>А</w:t>
            </w:r>
            <w:r w:rsidRPr="007F28AF">
              <w:rPr>
                <w:rFonts w:ascii="Times New Roman" w:hAnsi="Times New Roman" w:cs="Times New Roman"/>
                <w:lang w:val="en-US" w:eastAsia="pl-PL"/>
              </w:rPr>
              <w:t>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7F28AF" w:rsidRPr="007F28AF" w:rsidRDefault="007F28AF" w:rsidP="00E30253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Измерено през деня/</w:t>
            </w:r>
            <w:r w:rsidR="00755500">
              <w:rPr>
                <w:rFonts w:ascii="Times New Roman" w:hAnsi="Times New Roman" w:cs="Times New Roman"/>
                <w:lang w:eastAsia="pl-PL"/>
              </w:rPr>
              <w:t>вечерта/</w:t>
            </w:r>
            <w:r w:rsidRPr="007F28AF">
              <w:rPr>
                <w:rFonts w:ascii="Times New Roman" w:hAnsi="Times New Roman" w:cs="Times New Roman"/>
                <w:lang w:eastAsia="pl-PL"/>
              </w:rPr>
              <w:t>нощта</w:t>
            </w:r>
          </w:p>
        </w:tc>
        <w:tc>
          <w:tcPr>
            <w:tcW w:w="1729" w:type="dxa"/>
            <w:shd w:val="clear" w:color="auto" w:fill="D9D9D9" w:themeFill="background1" w:themeFillShade="D9"/>
            <w:vAlign w:val="center"/>
          </w:tcPr>
          <w:p w:rsidR="007F28AF" w:rsidRPr="007F28AF" w:rsidRDefault="007F28AF" w:rsidP="00E30253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Съответствие</w:t>
            </w:r>
          </w:p>
        </w:tc>
      </w:tr>
      <w:tr w:rsidR="007F28AF" w:rsidRPr="007F28AF" w:rsidTr="00010D14">
        <w:tc>
          <w:tcPr>
            <w:tcW w:w="3544" w:type="dxa"/>
          </w:tcPr>
          <w:p w:rsidR="007F28AF" w:rsidRPr="007F28AF" w:rsidRDefault="00755500" w:rsidP="00010D14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Точки по измервателен контур</w:t>
            </w:r>
            <w:r w:rsidRPr="007F28AF">
              <w:rPr>
                <w:rFonts w:ascii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hAnsi="Times New Roman" w:cs="Times New Roman"/>
                <w:lang w:eastAsia="pl-PL"/>
              </w:rPr>
              <w:t xml:space="preserve"> по границатана площадката на РДНО Разлог</w:t>
            </w:r>
          </w:p>
        </w:tc>
        <w:tc>
          <w:tcPr>
            <w:tcW w:w="2268" w:type="dxa"/>
          </w:tcPr>
          <w:p w:rsidR="007F28AF" w:rsidRPr="007F28AF" w:rsidRDefault="007F28AF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2126" w:type="dxa"/>
          </w:tcPr>
          <w:p w:rsidR="007F28AF" w:rsidRPr="007F28AF" w:rsidRDefault="007F28AF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  <w:tc>
          <w:tcPr>
            <w:tcW w:w="1729" w:type="dxa"/>
          </w:tcPr>
          <w:p w:rsidR="007F28AF" w:rsidRPr="007F28AF" w:rsidRDefault="007F28AF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7F28AF">
              <w:rPr>
                <w:rFonts w:ascii="Times New Roman" w:hAnsi="Times New Roman" w:cs="Times New Roman"/>
                <w:lang w:eastAsia="pl-PL"/>
              </w:rPr>
              <w:t>-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52,2</w:t>
            </w:r>
          </w:p>
        </w:tc>
        <w:tc>
          <w:tcPr>
            <w:tcW w:w="2126" w:type="dxa"/>
          </w:tcPr>
          <w:p w:rsidR="002020C2" w:rsidRPr="007F28AF" w:rsidRDefault="002020C2" w:rsidP="00E30253">
            <w:pPr>
              <w:ind w:firstLine="709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47,8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3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42,9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4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41,0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5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45,7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6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47,4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7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46,2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8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49,6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9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50,8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10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50,9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11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48,6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Pr="007F28AF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12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50,5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13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55,3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14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50,5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2020C2" w:rsidRPr="007F28AF" w:rsidTr="00010D14">
        <w:tc>
          <w:tcPr>
            <w:tcW w:w="3544" w:type="dxa"/>
          </w:tcPr>
          <w:p w:rsidR="002020C2" w:rsidRDefault="002020C2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15</w:t>
            </w:r>
          </w:p>
        </w:tc>
        <w:tc>
          <w:tcPr>
            <w:tcW w:w="2268" w:type="dxa"/>
          </w:tcPr>
          <w:p w:rsidR="002020C2" w:rsidRPr="007F28AF" w:rsidRDefault="002020C2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46,8</w:t>
            </w:r>
          </w:p>
        </w:tc>
        <w:tc>
          <w:tcPr>
            <w:tcW w:w="2126" w:type="dxa"/>
          </w:tcPr>
          <w:p w:rsidR="002020C2" w:rsidRDefault="002020C2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2020C2" w:rsidRDefault="002020C2" w:rsidP="002020C2">
            <w:pPr>
              <w:jc w:val="center"/>
            </w:pPr>
            <w:r w:rsidRPr="00576D24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010D14" w:rsidRPr="007F28AF" w:rsidTr="00010D14">
        <w:tc>
          <w:tcPr>
            <w:tcW w:w="3544" w:type="dxa"/>
          </w:tcPr>
          <w:p w:rsidR="00010D14" w:rsidRDefault="00010D14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16</w:t>
            </w:r>
          </w:p>
        </w:tc>
        <w:tc>
          <w:tcPr>
            <w:tcW w:w="2268" w:type="dxa"/>
          </w:tcPr>
          <w:p w:rsidR="00010D14" w:rsidRPr="007F28AF" w:rsidRDefault="00010D14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42,6</w:t>
            </w:r>
          </w:p>
        </w:tc>
        <w:tc>
          <w:tcPr>
            <w:tcW w:w="2126" w:type="dxa"/>
          </w:tcPr>
          <w:p w:rsidR="00010D14" w:rsidRDefault="00010D14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010D14" w:rsidRPr="007F28AF" w:rsidRDefault="00E30253" w:rsidP="00E30253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17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43,2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18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48,0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19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47,6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20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50,1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7911A7" w:rsidP="00010D14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 място н</w:t>
            </w:r>
            <w:r w:rsidR="00E30253">
              <w:rPr>
                <w:rFonts w:ascii="Times New Roman" w:hAnsi="Times New Roman" w:cs="Times New Roman"/>
                <w:lang w:eastAsia="pl-PL"/>
              </w:rPr>
              <w:t>а въздействие-с.Баня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40,2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852962">
              <w:rPr>
                <w:rFonts w:ascii="Times New Roman" w:hAnsi="Times New Roman" w:cs="Times New Roman"/>
                <w:lang w:eastAsia="pl-PL"/>
              </w:rPr>
              <w:t>Ден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E1A03">
              <w:rPr>
                <w:rFonts w:ascii="Times New Roman" w:hAnsi="Times New Roman" w:cs="Times New Roman"/>
                <w:lang w:eastAsia="pl-PL"/>
              </w:rPr>
              <w:t>Да</w:t>
            </w:r>
          </w:p>
        </w:tc>
      </w:tr>
      <w:tr w:rsidR="007C0D41" w:rsidRPr="00010D14" w:rsidTr="00010D14">
        <w:trPr>
          <w:trHeight w:val="320"/>
        </w:trPr>
        <w:tc>
          <w:tcPr>
            <w:tcW w:w="3544" w:type="dxa"/>
            <w:shd w:val="clear" w:color="auto" w:fill="BFBFBF" w:themeFill="background1" w:themeFillShade="BF"/>
          </w:tcPr>
          <w:p w:rsidR="007C0D41" w:rsidRPr="00010D14" w:rsidRDefault="007C0D41" w:rsidP="00010D1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7C0D41" w:rsidRPr="00010D14" w:rsidRDefault="007C0D41" w:rsidP="00E30253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7C0D41" w:rsidRPr="00010D14" w:rsidRDefault="007C0D41" w:rsidP="00E30253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729" w:type="dxa"/>
            <w:shd w:val="clear" w:color="auto" w:fill="BFBFBF" w:themeFill="background1" w:themeFillShade="BF"/>
          </w:tcPr>
          <w:p w:rsidR="007C0D41" w:rsidRPr="00010D14" w:rsidRDefault="007C0D41" w:rsidP="00E30253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010D14" w:rsidRPr="007F28AF" w:rsidTr="00010D14">
        <w:tc>
          <w:tcPr>
            <w:tcW w:w="3544" w:type="dxa"/>
          </w:tcPr>
          <w:p w:rsidR="00010D14" w:rsidRPr="007F28AF" w:rsidRDefault="00010D14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</w:t>
            </w:r>
          </w:p>
        </w:tc>
        <w:tc>
          <w:tcPr>
            <w:tcW w:w="2268" w:type="dxa"/>
          </w:tcPr>
          <w:p w:rsidR="00010D14" w:rsidRPr="007F28AF" w:rsidRDefault="00010D14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41,5</w:t>
            </w:r>
          </w:p>
        </w:tc>
        <w:tc>
          <w:tcPr>
            <w:tcW w:w="2126" w:type="dxa"/>
          </w:tcPr>
          <w:p w:rsidR="00010D14" w:rsidRPr="007F28AF" w:rsidRDefault="00010D14" w:rsidP="00E30253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010D14" w:rsidRPr="00E30253" w:rsidRDefault="00E30253" w:rsidP="00E30253">
            <w:pPr>
              <w:jc w:val="center"/>
              <w:rPr>
                <w:rFonts w:ascii="Да" w:hAnsi="Да" w:cs="Times New Roman"/>
                <w:lang w:eastAsia="pl-PL"/>
              </w:rPr>
            </w:pPr>
            <w:r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40,7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3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38,4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4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5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38,5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6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7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37,3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8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36,9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9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37,5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10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37,4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11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40,1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12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43,6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13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45,7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14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41,1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15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38,7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16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36,5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17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36,7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18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19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20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40,1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7911A7" w:rsidP="00010D14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 място н</w:t>
            </w:r>
            <w:r w:rsidR="00E30253">
              <w:rPr>
                <w:rFonts w:ascii="Times New Roman" w:hAnsi="Times New Roman" w:cs="Times New Roman"/>
                <w:lang w:eastAsia="pl-PL"/>
              </w:rPr>
              <w:t>а въздействие-с.Баня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38,9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394ABB">
              <w:rPr>
                <w:rFonts w:ascii="Times New Roman" w:hAnsi="Times New Roman" w:cs="Times New Roman"/>
                <w:lang w:eastAsia="pl-PL"/>
              </w:rPr>
              <w:t>Вечер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rPr>
          <w:trHeight w:val="320"/>
        </w:trPr>
        <w:tc>
          <w:tcPr>
            <w:tcW w:w="3544" w:type="dxa"/>
            <w:shd w:val="clear" w:color="auto" w:fill="BFBFBF" w:themeFill="background1" w:themeFillShade="BF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268" w:type="dxa"/>
            <w:shd w:val="clear" w:color="auto" w:fill="BFBFBF" w:themeFill="background1" w:themeFillShade="BF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1729" w:type="dxa"/>
            <w:shd w:val="clear" w:color="auto" w:fill="BFBFBF" w:themeFill="background1" w:themeFillShade="BF"/>
          </w:tcPr>
          <w:p w:rsidR="00E30253" w:rsidRDefault="00E30253" w:rsidP="00E30253">
            <w:pPr>
              <w:jc w:val="center"/>
            </w:pP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41,1</w:t>
            </w:r>
          </w:p>
        </w:tc>
        <w:tc>
          <w:tcPr>
            <w:tcW w:w="2126" w:type="dxa"/>
          </w:tcPr>
          <w:p w:rsidR="00E30253" w:rsidRPr="007F28AF" w:rsidRDefault="00E30253" w:rsidP="00E30253">
            <w:pPr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40,2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3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38,5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lastRenderedPageBreak/>
              <w:t>ИТ 4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36,8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5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6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7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36,9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8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36,6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9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36,5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10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36,8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11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38,5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Pr="007F28AF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12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41,1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13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44,3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14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40,3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15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37,6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16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17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36,0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18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36,8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19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E30253" w:rsidP="00010D14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ИТ 20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38,1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  <w:tr w:rsidR="00E30253" w:rsidRPr="007F28AF" w:rsidTr="00010D14">
        <w:tc>
          <w:tcPr>
            <w:tcW w:w="3544" w:type="dxa"/>
          </w:tcPr>
          <w:p w:rsidR="00E30253" w:rsidRDefault="007911A7" w:rsidP="00010D14">
            <w:pPr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В място н</w:t>
            </w:r>
            <w:r w:rsidR="00E30253">
              <w:rPr>
                <w:rFonts w:ascii="Times New Roman" w:hAnsi="Times New Roman" w:cs="Times New Roman"/>
                <w:lang w:eastAsia="pl-PL"/>
              </w:rPr>
              <w:t>а въздействие-с.Баня</w:t>
            </w:r>
          </w:p>
        </w:tc>
        <w:tc>
          <w:tcPr>
            <w:tcW w:w="2268" w:type="dxa"/>
          </w:tcPr>
          <w:p w:rsidR="00E30253" w:rsidRPr="007F28AF" w:rsidRDefault="00E30253" w:rsidP="00E30253">
            <w:pPr>
              <w:ind w:firstLine="709"/>
              <w:jc w:val="center"/>
              <w:rPr>
                <w:rFonts w:ascii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  <w:lang w:eastAsia="pl-PL"/>
              </w:rPr>
              <w:t>37,2</w:t>
            </w:r>
          </w:p>
        </w:tc>
        <w:tc>
          <w:tcPr>
            <w:tcW w:w="2126" w:type="dxa"/>
          </w:tcPr>
          <w:p w:rsidR="00E30253" w:rsidRDefault="00E30253" w:rsidP="00E30253">
            <w:pPr>
              <w:jc w:val="center"/>
            </w:pPr>
            <w:r w:rsidRPr="00037E66">
              <w:rPr>
                <w:rFonts w:ascii="Times New Roman" w:hAnsi="Times New Roman" w:cs="Times New Roman"/>
                <w:lang w:eastAsia="pl-PL"/>
              </w:rPr>
              <w:t>Нощ</w:t>
            </w:r>
          </w:p>
        </w:tc>
        <w:tc>
          <w:tcPr>
            <w:tcW w:w="1729" w:type="dxa"/>
          </w:tcPr>
          <w:p w:rsidR="00E30253" w:rsidRDefault="00E30253" w:rsidP="00E30253">
            <w:pPr>
              <w:jc w:val="center"/>
            </w:pPr>
            <w:r w:rsidRPr="00B74A88">
              <w:rPr>
                <w:rFonts w:ascii="Да" w:hAnsi="Да" w:cs="Times New Roman"/>
                <w:lang w:eastAsia="pl-PL"/>
              </w:rPr>
              <w:t>Да</w:t>
            </w:r>
          </w:p>
        </w:tc>
      </w:tr>
    </w:tbl>
    <w:p w:rsidR="007F28AF" w:rsidRPr="002969C5" w:rsidRDefault="00010D14" w:rsidP="002969C5">
      <w:pPr>
        <w:ind w:left="709"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textWrapping" w:clear="all"/>
      </w:r>
      <w:r w:rsidR="002969C5">
        <w:rPr>
          <w:rFonts w:ascii="Times New Roman" w:hAnsi="Times New Roman" w:cs="Times New Roman"/>
          <w:color w:val="000000"/>
          <w:sz w:val="24"/>
          <w:szCs w:val="24"/>
        </w:rPr>
        <w:t>Село Баня е най-близко разположеното населено място – на разстояние около 2 км от площадката на Регионалното депо.</w:t>
      </w:r>
    </w:p>
    <w:p w:rsidR="009E385E" w:rsidRDefault="009E385E" w:rsidP="0012790F">
      <w:pPr>
        <w:pStyle w:val="aa"/>
        <w:spacing w:after="12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</w:p>
    <w:p w:rsidR="00A63565" w:rsidRDefault="00E30253" w:rsidP="002020C2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42F5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Таблица </w:t>
      </w:r>
      <w:r w:rsidR="00A6356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6</w:t>
      </w:r>
      <w:r w:rsidRPr="00E30253">
        <w:rPr>
          <w:rFonts w:ascii="Times New Roman" w:hAnsi="Times New Roman" w:cs="Times New Roman"/>
          <w:b/>
          <w:color w:val="000000"/>
          <w:sz w:val="24"/>
          <w:szCs w:val="24"/>
        </w:rPr>
        <w:t>. Опазване на подземни води</w:t>
      </w:r>
      <w:r w:rsidR="00BF53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E30253" w:rsidRDefault="00BF53B7" w:rsidP="002020C2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Честота на мониторинг – шест месеца</w:t>
      </w:r>
      <w:r w:rsidR="00BC57B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време на експлоатация на депото.</w:t>
      </w:r>
    </w:p>
    <w:p w:rsidR="002020C2" w:rsidRPr="00E30253" w:rsidRDefault="002020C2" w:rsidP="002020C2">
      <w:pPr>
        <w:pStyle w:val="aa"/>
        <w:spacing w:after="0"/>
        <w:ind w:left="709"/>
        <w:contextualSpacing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b"/>
        <w:tblW w:w="9923" w:type="dxa"/>
        <w:tblInd w:w="817" w:type="dxa"/>
        <w:tblLayout w:type="fixed"/>
        <w:tblLook w:val="04A0"/>
      </w:tblPr>
      <w:tblGrid>
        <w:gridCol w:w="1985"/>
        <w:gridCol w:w="1701"/>
        <w:gridCol w:w="1701"/>
        <w:gridCol w:w="1701"/>
        <w:gridCol w:w="1701"/>
        <w:gridCol w:w="1134"/>
      </w:tblGrid>
      <w:tr w:rsidR="00BF53B7" w:rsidRPr="00000D77" w:rsidTr="007911A7">
        <w:trPr>
          <w:trHeight w:val="739"/>
        </w:trPr>
        <w:tc>
          <w:tcPr>
            <w:tcW w:w="1985" w:type="dxa"/>
            <w:vMerge w:val="restart"/>
            <w:shd w:val="clear" w:color="auto" w:fill="D9D9D9" w:themeFill="background1" w:themeFillShade="D9"/>
            <w:vAlign w:val="center"/>
          </w:tcPr>
          <w:p w:rsidR="00BF53B7" w:rsidRPr="00000D77" w:rsidRDefault="00BF53B7" w:rsidP="002020C2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D77">
              <w:rPr>
                <w:rFonts w:ascii="Times New Roman" w:hAnsi="Times New Roman" w:cs="Times New Roman"/>
                <w:color w:val="000000"/>
              </w:rPr>
              <w:t>Показател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BF53B7" w:rsidRPr="00000D77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D77">
              <w:rPr>
                <w:rFonts w:ascii="Times New Roman" w:hAnsi="Times New Roman" w:cs="Times New Roman"/>
                <w:color w:val="000000"/>
              </w:rPr>
              <w:t>Точка на пробовземане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:rsidR="00BF53B7" w:rsidRPr="00000D77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D77">
              <w:rPr>
                <w:rFonts w:ascii="Times New Roman" w:hAnsi="Times New Roman" w:cs="Times New Roman"/>
                <w:color w:val="000000"/>
              </w:rPr>
              <w:t>Концентрация в подземните води, съгласно КР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  <w:vAlign w:val="center"/>
          </w:tcPr>
          <w:p w:rsidR="00BF53B7" w:rsidRPr="00000D77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D77">
              <w:rPr>
                <w:rFonts w:ascii="Times New Roman" w:hAnsi="Times New Roman" w:cs="Times New Roman"/>
                <w:color w:val="000000"/>
              </w:rPr>
              <w:t xml:space="preserve">Резултати от </w:t>
            </w:r>
            <w:r w:rsidR="007C70C2" w:rsidRPr="00000D77">
              <w:rPr>
                <w:rFonts w:ascii="Times New Roman" w:hAnsi="Times New Roman" w:cs="Times New Roman"/>
                <w:color w:val="000000"/>
              </w:rPr>
              <w:t>базови измервания</w:t>
            </w:r>
          </w:p>
          <w:p w:rsidR="00BF53B7" w:rsidRPr="00000D77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D77">
              <w:rPr>
                <w:rFonts w:ascii="Times New Roman" w:hAnsi="Times New Roman" w:cs="Times New Roman"/>
                <w:color w:val="000000"/>
              </w:rPr>
              <w:t>(пробонабиране преди начало на депониране)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BF53B7" w:rsidRPr="00000D77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0D77">
              <w:rPr>
                <w:rFonts w:ascii="Times New Roman" w:hAnsi="Times New Roman" w:cs="Times New Roman"/>
                <w:color w:val="000000"/>
              </w:rPr>
              <w:t>Съответ-ствие</w:t>
            </w:r>
          </w:p>
        </w:tc>
      </w:tr>
      <w:tr w:rsidR="00BF53B7" w:rsidRPr="00E30253" w:rsidTr="007911A7">
        <w:trPr>
          <w:trHeight w:val="526"/>
        </w:trPr>
        <w:tc>
          <w:tcPr>
            <w:tcW w:w="1985" w:type="dxa"/>
            <w:vMerge/>
            <w:shd w:val="clear" w:color="auto" w:fill="D9D9D9" w:themeFill="background1" w:themeFillShade="D9"/>
            <w:vAlign w:val="center"/>
          </w:tcPr>
          <w:p w:rsidR="00BF53B7" w:rsidRPr="00E30253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BF53B7" w:rsidRPr="00E30253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:rsidR="00BF53B7" w:rsidRPr="00E30253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BF53B7" w:rsidRPr="00E30253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27.03.2017г.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BF53B7" w:rsidRPr="00E30253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10.05.2017г.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BF53B7" w:rsidRPr="00E30253" w:rsidRDefault="00BF53B7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2969C5" w:rsidRPr="00E30253" w:rsidTr="007911A7">
        <w:trPr>
          <w:trHeight w:val="334"/>
        </w:trPr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Водно ниво</w:t>
            </w:r>
          </w:p>
        </w:tc>
        <w:tc>
          <w:tcPr>
            <w:tcW w:w="1701" w:type="dxa"/>
            <w:vMerge w:val="restart"/>
            <w:vAlign w:val="center"/>
          </w:tcPr>
          <w:p w:rsidR="002969C5" w:rsidRPr="00370238" w:rsidRDefault="002969C5" w:rsidP="00BF53B7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Pr="00370238">
              <w:rPr>
                <w:rFonts w:ascii="Times New Roman" w:hAnsi="Times New Roman" w:cs="Times New Roman"/>
                <w:color w:val="000000"/>
              </w:rPr>
              <w:t xml:space="preserve">ониторингов кладенец </w:t>
            </w:r>
          </w:p>
          <w:p w:rsidR="002969C5" w:rsidRPr="00370238" w:rsidRDefault="002969C5" w:rsidP="00BF53B7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>П1</w:t>
            </w:r>
          </w:p>
        </w:tc>
        <w:tc>
          <w:tcPr>
            <w:tcW w:w="1701" w:type="dxa"/>
            <w:vMerge w:val="restart"/>
            <w:vAlign w:val="center"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E30253">
              <w:rPr>
                <w:rFonts w:ascii="Times New Roman" w:hAnsi="Times New Roman" w:cs="Times New Roman"/>
              </w:rPr>
              <w:t>Не е регла-ментирано</w:t>
            </w:r>
          </w:p>
        </w:tc>
        <w:tc>
          <w:tcPr>
            <w:tcW w:w="1701" w:type="dxa"/>
            <w:vAlign w:val="center"/>
          </w:tcPr>
          <w:p w:rsidR="002969C5" w:rsidRPr="00E30253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5,70</w:t>
            </w:r>
          </w:p>
        </w:tc>
        <w:tc>
          <w:tcPr>
            <w:tcW w:w="1701" w:type="dxa"/>
            <w:vAlign w:val="center"/>
          </w:tcPr>
          <w:p w:rsidR="002969C5" w:rsidRPr="00E30253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5,70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FC5B8D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6,23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FC5B8D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Електропрово-димост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2A2A5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701" w:type="dxa"/>
            <w:vAlign w:val="center"/>
          </w:tcPr>
          <w:p w:rsidR="002969C5" w:rsidRPr="00E30253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8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2A2A59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FC5B8D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2,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2,07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0,20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C125E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0,30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0,30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701" w:type="dxa"/>
            <w:vAlign w:val="center"/>
          </w:tcPr>
          <w:p w:rsidR="002969C5" w:rsidRPr="00D26BE8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162.0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2.7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Амониев йон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1701" w:type="dxa"/>
            <w:vAlign w:val="center"/>
          </w:tcPr>
          <w:p w:rsidR="002969C5" w:rsidRPr="00F65BF6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0.18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F65BF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21.96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3.82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FC5B8D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32.84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2.63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33.42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3.18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Перманганатна окисляемост</w:t>
            </w:r>
          </w:p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2A2A59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FC5B8D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1.71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701" w:type="dxa"/>
            <w:vAlign w:val="center"/>
          </w:tcPr>
          <w:p w:rsidR="002969C5" w:rsidRPr="00F65BF6" w:rsidRDefault="002969C5" w:rsidP="00F65BF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3.74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lastRenderedPageBreak/>
              <w:t xml:space="preserve">Нитрати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Нитрити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370238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FC5B8D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5A23F1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31.8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</w:t>
            </w:r>
          </w:p>
        </w:tc>
        <w:tc>
          <w:tcPr>
            <w:tcW w:w="1701" w:type="dxa"/>
            <w:vAlign w:val="center"/>
          </w:tcPr>
          <w:p w:rsidR="002969C5" w:rsidRPr="00EC125E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0,2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C5B8D" w:rsidRDefault="002969C5" w:rsidP="00DB10F5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158.0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1701" w:type="dxa"/>
            <w:vAlign w:val="center"/>
          </w:tcPr>
          <w:p w:rsidR="002969C5" w:rsidRPr="00FC5B8D" w:rsidRDefault="002969C5" w:rsidP="00DB10F5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193.1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5A23F1" w:rsidRDefault="002969C5" w:rsidP="005A23F1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0.0177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0001</w:t>
            </w:r>
          </w:p>
        </w:tc>
        <w:tc>
          <w:tcPr>
            <w:tcW w:w="1701" w:type="dxa"/>
            <w:vAlign w:val="center"/>
          </w:tcPr>
          <w:p w:rsidR="002969C5" w:rsidRPr="005A23F1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0.0187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0001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370238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Нефтопродукти </w:t>
            </w:r>
            <w:r w:rsidR="007A1225">
              <w:rPr>
                <w:rFonts w:ascii="Times New Roman" w:hAnsi="Times New Roman" w:cs="Times New Roman"/>
                <w:color w:val="000000"/>
              </w:rPr>
              <w:t>(</w:t>
            </w:r>
            <w:r w:rsidR="007A1225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="007A122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5A23F1" w:rsidRDefault="002969C5" w:rsidP="005A23F1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</w:t>
            </w:r>
            <w:r w:rsidR="007A1225">
              <w:rPr>
                <w:rFonts w:ascii="Times New Roman" w:hAnsi="Times New Roman" w:cs="Times New Roman"/>
                <w:color w:val="000000"/>
              </w:rPr>
              <w:t>0,0</w:t>
            </w:r>
            <w:r w:rsidR="007A1225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*</w:t>
            </w:r>
          </w:p>
        </w:tc>
        <w:tc>
          <w:tcPr>
            <w:tcW w:w="1701" w:type="dxa"/>
            <w:vAlign w:val="center"/>
          </w:tcPr>
          <w:p w:rsidR="002969C5" w:rsidRPr="00CF3780" w:rsidRDefault="007A1225" w:rsidP="007A1225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  <w:lang w:val="en-US"/>
              </w:rPr>
              <w:t>94</w:t>
            </w:r>
            <w:r w:rsidR="002969C5" w:rsidRPr="00CF378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969C5" w:rsidRPr="00CF3780">
              <w:rPr>
                <w:rFonts w:ascii="Times New Roman" w:hAnsi="Times New Roman" w:cs="Times New Roman"/>
                <w:u w:val="single"/>
              </w:rPr>
              <w:t>+</w:t>
            </w:r>
            <w:r w:rsidR="002969C5" w:rsidRPr="00CF37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Pr="00E30253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5A23F1" w:rsidRDefault="002969C5" w:rsidP="005A23F1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0.01</w:t>
            </w:r>
          </w:p>
        </w:tc>
        <w:tc>
          <w:tcPr>
            <w:tcW w:w="1701" w:type="dxa"/>
            <w:vAlign w:val="center"/>
          </w:tcPr>
          <w:p w:rsidR="002969C5" w:rsidRPr="00CF3780" w:rsidRDefault="002969C5" w:rsidP="00D26BE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Флуориди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EC125E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0.17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0,02</w:t>
            </w:r>
          </w:p>
        </w:tc>
        <w:tc>
          <w:tcPr>
            <w:tcW w:w="1701" w:type="dxa"/>
            <w:vAlign w:val="center"/>
          </w:tcPr>
          <w:p w:rsidR="002969C5" w:rsidRPr="00D26BE8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0.52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F65BF6" w:rsidRDefault="002969C5" w:rsidP="00F65BF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13.32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</w:t>
            </w:r>
          </w:p>
        </w:tc>
        <w:tc>
          <w:tcPr>
            <w:tcW w:w="1701" w:type="dxa"/>
            <w:vAlign w:val="center"/>
          </w:tcPr>
          <w:p w:rsidR="002969C5" w:rsidRPr="00F65BF6" w:rsidRDefault="002969C5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14.08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07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7911A7">
        <w:tc>
          <w:tcPr>
            <w:tcW w:w="1985" w:type="dxa"/>
            <w:vAlign w:val="center"/>
          </w:tcPr>
          <w:p w:rsidR="002969C5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5A23F1" w:rsidRDefault="002969C5" w:rsidP="005A23F1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22.50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3.67</w:t>
            </w:r>
          </w:p>
        </w:tc>
        <w:tc>
          <w:tcPr>
            <w:tcW w:w="1701" w:type="dxa"/>
            <w:vAlign w:val="center"/>
          </w:tcPr>
          <w:p w:rsidR="002969C5" w:rsidRPr="005A23F1" w:rsidRDefault="002969C5" w:rsidP="00F65BF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22.52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3.28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9C5" w:rsidRPr="00E30253" w:rsidTr="002969C5">
        <w:tc>
          <w:tcPr>
            <w:tcW w:w="1985" w:type="dxa"/>
            <w:vAlign w:val="center"/>
          </w:tcPr>
          <w:p w:rsidR="002969C5" w:rsidRDefault="002969C5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969C5" w:rsidRPr="00E30253" w:rsidRDefault="002969C5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2969C5" w:rsidRPr="005A23F1" w:rsidRDefault="002969C5" w:rsidP="005A23F1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12.01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1.45</w:t>
            </w:r>
          </w:p>
        </w:tc>
        <w:tc>
          <w:tcPr>
            <w:tcW w:w="1701" w:type="dxa"/>
            <w:vAlign w:val="center"/>
          </w:tcPr>
          <w:p w:rsidR="002969C5" w:rsidRPr="005A23F1" w:rsidRDefault="002969C5" w:rsidP="00F65BF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11.54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2.96</w:t>
            </w:r>
          </w:p>
        </w:tc>
        <w:tc>
          <w:tcPr>
            <w:tcW w:w="1134" w:type="dxa"/>
            <w:vAlign w:val="center"/>
          </w:tcPr>
          <w:p w:rsidR="002969C5" w:rsidRPr="00E30253" w:rsidRDefault="002969C5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5BF6" w:rsidRPr="00E30253" w:rsidTr="007911A7">
        <w:tc>
          <w:tcPr>
            <w:tcW w:w="1985" w:type="dxa"/>
            <w:shd w:val="clear" w:color="auto" w:fill="BFBFBF" w:themeFill="background1" w:themeFillShade="BF"/>
            <w:vAlign w:val="center"/>
          </w:tcPr>
          <w:p w:rsidR="00F65BF6" w:rsidRDefault="00F65BF6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65BF6" w:rsidRPr="00E30253" w:rsidRDefault="00F65BF6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65BF6" w:rsidRPr="00E30253" w:rsidRDefault="00F65BF6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65BF6" w:rsidRPr="00D70168" w:rsidRDefault="00F65BF6" w:rsidP="00EC125E">
            <w:pPr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F65BF6" w:rsidRPr="00E30253" w:rsidRDefault="00F65BF6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F65BF6" w:rsidRPr="00E30253" w:rsidRDefault="00F65BF6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Водно ниво</w:t>
            </w:r>
          </w:p>
        </w:tc>
        <w:tc>
          <w:tcPr>
            <w:tcW w:w="1701" w:type="dxa"/>
            <w:vMerge w:val="restart"/>
            <w:vAlign w:val="center"/>
          </w:tcPr>
          <w:p w:rsidR="00663FA8" w:rsidRPr="00370238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 xml:space="preserve">Мониторингов кладенец </w:t>
            </w:r>
          </w:p>
          <w:p w:rsidR="00663FA8" w:rsidRPr="008B6E98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val="en-US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E30253">
              <w:rPr>
                <w:rFonts w:ascii="Times New Roman" w:hAnsi="Times New Roman" w:cs="Times New Roman"/>
              </w:rPr>
              <w:t>Не е регла-ментирано</w:t>
            </w:r>
          </w:p>
        </w:tc>
        <w:tc>
          <w:tcPr>
            <w:tcW w:w="1701" w:type="dxa"/>
            <w:vAlign w:val="center"/>
          </w:tcPr>
          <w:p w:rsidR="00663FA8" w:rsidRPr="00DB10F5" w:rsidRDefault="00663FA8" w:rsidP="00DB10F5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701" w:type="dxa"/>
            <w:vAlign w:val="center"/>
          </w:tcPr>
          <w:p w:rsidR="00663FA8" w:rsidRPr="00DB10F5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7.60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Pr="00EC125E" w:rsidRDefault="00663FA8" w:rsidP="00DB10F5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1701" w:type="dxa"/>
            <w:vAlign w:val="center"/>
          </w:tcPr>
          <w:p w:rsidR="00663FA8" w:rsidRPr="00EC125E" w:rsidRDefault="00663FA8" w:rsidP="00DB10F5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</w:rPr>
              <w:t>6,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0,14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Електропрово-димост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2A2A5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DB10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175.60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1.1</w:t>
            </w:r>
          </w:p>
        </w:tc>
        <w:tc>
          <w:tcPr>
            <w:tcW w:w="1701" w:type="dxa"/>
            <w:vAlign w:val="center"/>
          </w:tcPr>
          <w:p w:rsidR="00663FA8" w:rsidRDefault="00663FA8" w:rsidP="00DB10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171.9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3.4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DB10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701" w:type="dxa"/>
            <w:vAlign w:val="center"/>
          </w:tcPr>
          <w:p w:rsidR="00663FA8" w:rsidRDefault="00663FA8" w:rsidP="00DB10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Pr="00DB10F5" w:rsidRDefault="00663FA8" w:rsidP="00EC125E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&lt;0.15*</w:t>
            </w:r>
          </w:p>
        </w:tc>
        <w:tc>
          <w:tcPr>
            <w:tcW w:w="1701" w:type="dxa"/>
            <w:vAlign w:val="center"/>
          </w:tcPr>
          <w:p w:rsidR="00663FA8" w:rsidRPr="00DB10F5" w:rsidRDefault="00663FA8" w:rsidP="00663FA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&lt;0.15*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DB10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63FA8" w:rsidRPr="00DB10F5" w:rsidRDefault="00663FA8" w:rsidP="00DB10F5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0.2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1701" w:type="dxa"/>
            <w:vAlign w:val="center"/>
          </w:tcPr>
          <w:p w:rsidR="00663FA8" w:rsidRPr="008B6E98" w:rsidRDefault="00663FA8" w:rsidP="008B6E9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115.2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1.3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Амониев йон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Pr="008B6E98" w:rsidRDefault="00663FA8" w:rsidP="00EC125E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 xml:space="preserve">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vAlign w:val="center"/>
          </w:tcPr>
          <w:p w:rsidR="00663FA8" w:rsidRPr="008B6E98" w:rsidRDefault="00663FA8" w:rsidP="008B6E9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2. 3</w:t>
            </w: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27.4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4.02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Перманганатна окисляемост</w:t>
            </w:r>
          </w:p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2A2A59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2.36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663FA8" w:rsidRPr="008B6E98" w:rsidRDefault="00663FA8" w:rsidP="008B6E9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2.27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Нитрити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EC125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0.4</w:t>
            </w: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1.2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Pr="008B6E98" w:rsidRDefault="00663FA8" w:rsidP="00EC125E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33.6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vAlign w:val="center"/>
          </w:tcPr>
          <w:p w:rsidR="00663FA8" w:rsidRPr="008B6E98" w:rsidRDefault="00663FA8" w:rsidP="00663FA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23.5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184.7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1.0</w:t>
            </w:r>
          </w:p>
        </w:tc>
        <w:tc>
          <w:tcPr>
            <w:tcW w:w="1701" w:type="dxa"/>
            <w:vAlign w:val="center"/>
          </w:tcPr>
          <w:p w:rsidR="00663FA8" w:rsidRDefault="00663FA8" w:rsidP="00663FA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142.2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0.4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lastRenderedPageBreak/>
              <w:t xml:space="preserve">Цинк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0.0122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0001</w:t>
            </w:r>
          </w:p>
        </w:tc>
        <w:tc>
          <w:tcPr>
            <w:tcW w:w="1701" w:type="dxa"/>
            <w:vAlign w:val="center"/>
          </w:tcPr>
          <w:p w:rsidR="00663FA8" w:rsidRDefault="00663FA8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  <w:vAlign w:val="center"/>
          </w:tcPr>
          <w:p w:rsidR="00663FA8" w:rsidRPr="00E30253" w:rsidRDefault="00663FA8" w:rsidP="002A2A59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Нефтопродукти </w:t>
            </w:r>
            <w:r w:rsidR="007A1225">
              <w:rPr>
                <w:rFonts w:ascii="Times New Roman" w:hAnsi="Times New Roman" w:cs="Times New Roman"/>
                <w:color w:val="000000"/>
              </w:rPr>
              <w:t>(</w:t>
            </w:r>
            <w:r w:rsidR="007A1225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="007A122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2A2A59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663FA8" w:rsidRDefault="00663FA8" w:rsidP="007A122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</w:t>
            </w:r>
            <w:r w:rsidR="007A1225">
              <w:rPr>
                <w:rFonts w:ascii="Times New Roman" w:hAnsi="Times New Roman" w:cs="Times New Roman"/>
                <w:color w:val="000000"/>
              </w:rPr>
              <w:t>0,03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*</w:t>
            </w:r>
          </w:p>
        </w:tc>
        <w:tc>
          <w:tcPr>
            <w:tcW w:w="1701" w:type="dxa"/>
            <w:vAlign w:val="center"/>
          </w:tcPr>
          <w:p w:rsidR="00663FA8" w:rsidRPr="007A1225" w:rsidRDefault="007A1225" w:rsidP="008B6E9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46</w:t>
            </w:r>
            <w:r w:rsidR="00663FA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63FA8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663FA8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0,08</w:t>
            </w:r>
          </w:p>
        </w:tc>
        <w:tc>
          <w:tcPr>
            <w:tcW w:w="1134" w:type="dxa"/>
            <w:vAlign w:val="center"/>
          </w:tcPr>
          <w:p w:rsidR="00663FA8" w:rsidRPr="00E30253" w:rsidRDefault="00663FA8" w:rsidP="002A2A5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</w:tcPr>
          <w:p w:rsidR="00663FA8" w:rsidRPr="00E30253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63FA8" w:rsidRPr="00CF3780" w:rsidRDefault="00663FA8" w:rsidP="008B6E9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&lt;2*</w:t>
            </w:r>
          </w:p>
        </w:tc>
        <w:tc>
          <w:tcPr>
            <w:tcW w:w="1701" w:type="dxa"/>
          </w:tcPr>
          <w:p w:rsidR="00663FA8" w:rsidRPr="00CF3780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="00CF3780" w:rsidRPr="00CF3780">
              <w:rPr>
                <w:rFonts w:ascii="Times New Roman" w:hAnsi="Times New Roman" w:cs="Times New Roman"/>
              </w:rPr>
              <w:t>(**)</w:t>
            </w:r>
          </w:p>
        </w:tc>
        <w:tc>
          <w:tcPr>
            <w:tcW w:w="1134" w:type="dxa"/>
          </w:tcPr>
          <w:p w:rsidR="00663FA8" w:rsidRPr="00E30253" w:rsidRDefault="00663FA8" w:rsidP="00663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</w:tcPr>
          <w:p w:rsidR="00663FA8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Флуориди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63FA8" w:rsidRPr="008B6E98" w:rsidRDefault="00663FA8" w:rsidP="008B6E9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0.64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701" w:type="dxa"/>
          </w:tcPr>
          <w:p w:rsidR="00663FA8" w:rsidRPr="00D26BE8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0.52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134" w:type="dxa"/>
          </w:tcPr>
          <w:p w:rsidR="00663FA8" w:rsidRPr="00E30253" w:rsidRDefault="00663FA8" w:rsidP="00663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</w:tcPr>
          <w:p w:rsidR="00663FA8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63FA8" w:rsidRPr="00F65BF6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083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039</w:t>
            </w:r>
          </w:p>
        </w:tc>
        <w:tc>
          <w:tcPr>
            <w:tcW w:w="1701" w:type="dxa"/>
          </w:tcPr>
          <w:p w:rsidR="00663FA8" w:rsidRPr="00F65BF6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10.11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05</w:t>
            </w:r>
          </w:p>
        </w:tc>
        <w:tc>
          <w:tcPr>
            <w:tcW w:w="1134" w:type="dxa"/>
          </w:tcPr>
          <w:p w:rsidR="00663FA8" w:rsidRPr="00E30253" w:rsidRDefault="00663FA8" w:rsidP="00663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</w:tcPr>
          <w:p w:rsidR="00663FA8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63FA8" w:rsidRPr="005A23F1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17.23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2.05</w:t>
            </w:r>
          </w:p>
        </w:tc>
        <w:tc>
          <w:tcPr>
            <w:tcW w:w="1701" w:type="dxa"/>
          </w:tcPr>
          <w:p w:rsidR="00663FA8" w:rsidRPr="005A23F1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19.53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2.17</w:t>
            </w:r>
          </w:p>
        </w:tc>
        <w:tc>
          <w:tcPr>
            <w:tcW w:w="1134" w:type="dxa"/>
          </w:tcPr>
          <w:p w:rsidR="00663FA8" w:rsidRPr="00E30253" w:rsidRDefault="00663FA8" w:rsidP="00663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3FA8" w:rsidRPr="00E30253" w:rsidTr="007911A7">
        <w:tc>
          <w:tcPr>
            <w:tcW w:w="1985" w:type="dxa"/>
          </w:tcPr>
          <w:p w:rsidR="00663FA8" w:rsidRDefault="00663FA8" w:rsidP="00663FA8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63FA8" w:rsidRPr="00E30253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63FA8" w:rsidRPr="005A23F1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5.39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1.08</w:t>
            </w:r>
          </w:p>
        </w:tc>
        <w:tc>
          <w:tcPr>
            <w:tcW w:w="1701" w:type="dxa"/>
          </w:tcPr>
          <w:p w:rsidR="00663FA8" w:rsidRPr="005A23F1" w:rsidRDefault="00663FA8" w:rsidP="00663FA8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663FA8" w:rsidRPr="00E30253" w:rsidRDefault="00663FA8" w:rsidP="00663F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  <w:shd w:val="clear" w:color="auto" w:fill="BFBFBF" w:themeFill="background1" w:themeFillShade="BF"/>
          </w:tcPr>
          <w:p w:rsidR="00D94987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D94987" w:rsidRPr="00D70168" w:rsidRDefault="00D94987" w:rsidP="00C842D0">
            <w:pPr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Водно ниво</w:t>
            </w:r>
          </w:p>
        </w:tc>
        <w:tc>
          <w:tcPr>
            <w:tcW w:w="1701" w:type="dxa"/>
            <w:vMerge w:val="restart"/>
          </w:tcPr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D94987" w:rsidRPr="00370238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0238">
              <w:rPr>
                <w:rFonts w:ascii="Times New Roman" w:hAnsi="Times New Roman" w:cs="Times New Roman"/>
                <w:color w:val="000000"/>
              </w:rPr>
              <w:t>Мониторингов</w:t>
            </w:r>
            <w:proofErr w:type="spellEnd"/>
            <w:r w:rsidRPr="00370238">
              <w:rPr>
                <w:rFonts w:ascii="Times New Roman" w:hAnsi="Times New Roman" w:cs="Times New Roman"/>
                <w:color w:val="000000"/>
              </w:rPr>
              <w:t xml:space="preserve"> кладенец </w:t>
            </w:r>
          </w:p>
          <w:p w:rsidR="00D94987" w:rsidRPr="008B6E98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val="en-US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  <w:vMerge w:val="restart"/>
          </w:tcPr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E30253">
              <w:rPr>
                <w:rFonts w:ascii="Times New Roman" w:hAnsi="Times New Roman" w:cs="Times New Roman"/>
              </w:rPr>
              <w:t xml:space="preserve">Не е </w:t>
            </w:r>
            <w:proofErr w:type="spellStart"/>
            <w:r w:rsidRPr="00E30253">
              <w:rPr>
                <w:rFonts w:ascii="Times New Roman" w:hAnsi="Times New Roman" w:cs="Times New Roman"/>
              </w:rPr>
              <w:t>регла-ментирано</w:t>
            </w:r>
            <w:proofErr w:type="spellEnd"/>
          </w:p>
        </w:tc>
        <w:tc>
          <w:tcPr>
            <w:tcW w:w="1701" w:type="dxa"/>
          </w:tcPr>
          <w:p w:rsidR="00D94987" w:rsidRP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2.90</w:t>
            </w:r>
          </w:p>
        </w:tc>
        <w:tc>
          <w:tcPr>
            <w:tcW w:w="1701" w:type="dxa"/>
          </w:tcPr>
          <w:p w:rsidR="00D94987" w:rsidRPr="00DB10F5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3.70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8.29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701" w:type="dxa"/>
          </w:tcPr>
          <w:p w:rsidR="00D94987" w:rsidRPr="00D94987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8.19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Електропрово-димост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2A2A5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D94987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253. 0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701" w:type="dxa"/>
          </w:tcPr>
          <w:p w:rsidR="00D94987" w:rsidRDefault="00D94987" w:rsidP="00D94987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248.0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6.1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DB10F5" w:rsidRDefault="00251306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</w:t>
            </w:r>
            <w:r w:rsidR="00D94987">
              <w:rPr>
                <w:rFonts w:ascii="Times New Roman" w:hAnsi="Times New Roman" w:cs="Times New Roman"/>
                <w:color w:val="000000"/>
                <w:lang w:val="en-US"/>
              </w:rPr>
              <w:t>1*</w:t>
            </w:r>
          </w:p>
        </w:tc>
        <w:tc>
          <w:tcPr>
            <w:tcW w:w="1701" w:type="dxa"/>
          </w:tcPr>
          <w:p w:rsidR="00D94987" w:rsidRPr="00DB10F5" w:rsidRDefault="00251306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</w:t>
            </w:r>
            <w:r w:rsidR="00D94987">
              <w:rPr>
                <w:rFonts w:ascii="Times New Roman" w:hAnsi="Times New Roman" w:cs="Times New Roman"/>
                <w:color w:val="000000"/>
                <w:lang w:val="en-US"/>
              </w:rPr>
              <w:t>1*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DB10F5" w:rsidRDefault="00D94987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&lt;0.15*</w:t>
            </w:r>
          </w:p>
        </w:tc>
        <w:tc>
          <w:tcPr>
            <w:tcW w:w="1701" w:type="dxa"/>
          </w:tcPr>
          <w:p w:rsidR="00D94987" w:rsidRPr="00DB10F5" w:rsidRDefault="00D94987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&lt;0.15*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62.</w:t>
            </w:r>
            <w:r w:rsidR="00251306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</w:t>
            </w:r>
          </w:p>
          <w:p w:rsidR="00F104BB" w:rsidRPr="00D94987" w:rsidRDefault="00F104BB" w:rsidP="00C842D0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</w:tcPr>
          <w:p w:rsidR="00D94987" w:rsidRPr="00DB10F5" w:rsidRDefault="00D94987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62.7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1701" w:type="dxa"/>
          </w:tcPr>
          <w:p w:rsidR="00D94987" w:rsidRPr="008B6E98" w:rsidRDefault="00251306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39.7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Амониев йон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8B6E98" w:rsidRDefault="00D94987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251306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D94987" w:rsidRPr="008B6E98" w:rsidRDefault="00D94987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="00251306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251306" w:rsidP="0025130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16.88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3.28</w:t>
            </w:r>
          </w:p>
        </w:tc>
        <w:tc>
          <w:tcPr>
            <w:tcW w:w="1701" w:type="dxa"/>
          </w:tcPr>
          <w:p w:rsidR="00D94987" w:rsidRDefault="00251306" w:rsidP="0025130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17.20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2.77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Перманганатна окисляемост</w:t>
            </w:r>
          </w:p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2A2A59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251306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1.50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701" w:type="dxa"/>
          </w:tcPr>
          <w:p w:rsidR="00D94987" w:rsidRPr="008B6E98" w:rsidRDefault="00251306" w:rsidP="00251306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1.47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08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1306" w:rsidRPr="00E30253" w:rsidTr="007911A7">
        <w:tc>
          <w:tcPr>
            <w:tcW w:w="1985" w:type="dxa"/>
          </w:tcPr>
          <w:p w:rsidR="00251306" w:rsidRPr="00E30253" w:rsidRDefault="00251306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Нитрити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51306" w:rsidRPr="00E30253" w:rsidRDefault="00251306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51306" w:rsidRPr="00E30253" w:rsidRDefault="0025130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1306" w:rsidRDefault="00251306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0.04</w:t>
            </w:r>
            <w:r w:rsidR="003A2C3A">
              <w:rPr>
                <w:rFonts w:ascii="Times New Roman" w:hAnsi="Times New Roman" w:cs="Times New Roman"/>
                <w:color w:val="000000"/>
                <w:lang w:val="en-US"/>
              </w:rPr>
              <w:t xml:space="preserve">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1701" w:type="dxa"/>
          </w:tcPr>
          <w:p w:rsidR="00251306" w:rsidRDefault="00251306" w:rsidP="0025130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0.06</w:t>
            </w:r>
            <w:r w:rsidR="003A2C3A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1134" w:type="dxa"/>
          </w:tcPr>
          <w:p w:rsidR="00251306" w:rsidRPr="00E30253" w:rsidRDefault="00251306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251306" w:rsidRDefault="00D94987" w:rsidP="00C842D0">
            <w:pPr>
              <w:jc w:val="center"/>
            </w:pPr>
            <w:r w:rsidRPr="00251306"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</w:tcPr>
          <w:p w:rsidR="00D94987" w:rsidRDefault="00D94987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251306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43</w:t>
            </w:r>
            <w:r w:rsidR="00D94987">
              <w:rPr>
                <w:rFonts w:ascii="Times New Roman" w:hAnsi="Times New Roman" w:cs="Times New Roman"/>
                <w:color w:val="000000"/>
                <w:lang w:val="en-US"/>
              </w:rPr>
              <w:t>.7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>
              <w:rPr>
                <w:rFonts w:ascii="Times New Roman" w:hAnsi="Times New Roman" w:cs="Times New Roman"/>
                <w:color w:val="000000"/>
                <w:lang w:val="en-US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</w:tcPr>
          <w:p w:rsidR="00D94987" w:rsidRDefault="00251306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46.6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A2C3A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8B6E98" w:rsidRDefault="00251306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13.7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</w:tcPr>
          <w:p w:rsidR="00D94987" w:rsidRPr="008B6E98" w:rsidRDefault="00D94987" w:rsidP="00251306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  <w:r w:rsidR="00251306">
              <w:rPr>
                <w:rFonts w:ascii="Times New Roman" w:hAnsi="Times New Roman" w:cs="Times New Roman"/>
                <w:color w:val="000000"/>
                <w:lang w:val="en-US"/>
              </w:rPr>
              <w:t>4.4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Default="00251306" w:rsidP="0025130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13.4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</w:t>
            </w:r>
          </w:p>
        </w:tc>
        <w:tc>
          <w:tcPr>
            <w:tcW w:w="1701" w:type="dxa"/>
          </w:tcPr>
          <w:p w:rsidR="00D94987" w:rsidRDefault="00251306" w:rsidP="0025130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&lt;10.3*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1306" w:rsidRPr="00E30253" w:rsidTr="007911A7">
        <w:tc>
          <w:tcPr>
            <w:tcW w:w="1985" w:type="dxa"/>
          </w:tcPr>
          <w:p w:rsidR="00251306" w:rsidRPr="00E30253" w:rsidRDefault="00251306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51306" w:rsidRPr="00E30253" w:rsidRDefault="00251306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51306" w:rsidRPr="00E30253" w:rsidRDefault="0025130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1306" w:rsidRDefault="00251306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</w:t>
            </w:r>
          </w:p>
        </w:tc>
        <w:tc>
          <w:tcPr>
            <w:tcW w:w="1701" w:type="dxa"/>
          </w:tcPr>
          <w:p w:rsidR="00251306" w:rsidRDefault="00251306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</w:t>
            </w:r>
          </w:p>
        </w:tc>
        <w:tc>
          <w:tcPr>
            <w:tcW w:w="1134" w:type="dxa"/>
          </w:tcPr>
          <w:p w:rsidR="00251306" w:rsidRPr="00E30253" w:rsidRDefault="00251306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Нефтопродукти </w:t>
            </w:r>
            <w:r w:rsidR="007A1225">
              <w:rPr>
                <w:rFonts w:ascii="Times New Roman" w:hAnsi="Times New Roman" w:cs="Times New Roman"/>
                <w:color w:val="000000"/>
              </w:rPr>
              <w:t>(</w:t>
            </w:r>
            <w:r w:rsidR="007A1225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="007A122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CF3780" w:rsidRDefault="00D94987" w:rsidP="007A1225">
            <w:pPr>
              <w:jc w:val="center"/>
            </w:pPr>
            <w:r w:rsidRPr="00CF3780">
              <w:rPr>
                <w:rFonts w:ascii="Times New Roman" w:hAnsi="Times New Roman" w:cs="Times New Roman"/>
                <w:lang w:val="en-US"/>
              </w:rPr>
              <w:t>&lt;</w:t>
            </w:r>
            <w:r w:rsidR="007A1225">
              <w:rPr>
                <w:rFonts w:ascii="Times New Roman" w:hAnsi="Times New Roman" w:cs="Times New Roman"/>
              </w:rPr>
              <w:t>0,03</w:t>
            </w:r>
            <w:r w:rsidRPr="00CF378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701" w:type="dxa"/>
          </w:tcPr>
          <w:p w:rsidR="00D94987" w:rsidRPr="007A1225" w:rsidRDefault="007A1225" w:rsidP="007A1225">
            <w:pPr>
              <w:jc w:val="center"/>
            </w:pPr>
            <w:r>
              <w:rPr>
                <w:rFonts w:ascii="Times New Roman" w:hAnsi="Times New Roman" w:cs="Times New Roman"/>
              </w:rPr>
              <w:t>0.</w:t>
            </w:r>
            <w:r w:rsidR="00251306" w:rsidRPr="00CF3780">
              <w:rPr>
                <w:rFonts w:ascii="Times New Roman" w:hAnsi="Times New Roman" w:cs="Times New Roman"/>
                <w:lang w:val="en-US"/>
              </w:rPr>
              <w:t>85</w:t>
            </w:r>
            <w:r w:rsidR="00D94987" w:rsidRPr="00CF3780">
              <w:rPr>
                <w:rFonts w:ascii="Times New Roman" w:hAnsi="Times New Roman" w:cs="Times New Roman"/>
              </w:rPr>
              <w:t xml:space="preserve"> </w:t>
            </w:r>
            <w:r w:rsidR="00D94987" w:rsidRPr="00CF3780">
              <w:rPr>
                <w:rFonts w:ascii="Times New Roman" w:hAnsi="Times New Roman" w:cs="Times New Roman"/>
                <w:u w:val="single"/>
              </w:rPr>
              <w:t>+</w:t>
            </w:r>
            <w:r w:rsidR="00D94987" w:rsidRPr="00CF37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0,</w:t>
            </w:r>
            <w:r w:rsidR="00251306" w:rsidRPr="00CF37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Pr="00E30253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CF3780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&lt;2*</w:t>
            </w:r>
          </w:p>
        </w:tc>
        <w:tc>
          <w:tcPr>
            <w:tcW w:w="1701" w:type="dxa"/>
          </w:tcPr>
          <w:p w:rsidR="00D94987" w:rsidRPr="00CF3780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="00CF3780" w:rsidRPr="00CF3780">
              <w:rPr>
                <w:rFonts w:ascii="Times New Roman" w:hAnsi="Times New Roman" w:cs="Times New Roman"/>
              </w:rPr>
              <w:t xml:space="preserve"> (**)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Флуориди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251306" w:rsidRDefault="00251306" w:rsidP="0025130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1.12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1701" w:type="dxa"/>
          </w:tcPr>
          <w:p w:rsidR="00D94987" w:rsidRPr="00251306" w:rsidRDefault="00251306" w:rsidP="0025130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1.15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F65BF6" w:rsidRDefault="00251306" w:rsidP="0025130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46.53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1701" w:type="dxa"/>
          </w:tcPr>
          <w:p w:rsidR="00D94987" w:rsidRPr="00F65BF6" w:rsidRDefault="00251306" w:rsidP="0025130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46.55</w:t>
            </w:r>
            <w:r w:rsidR="00D94987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4987" w:rsidRPr="00E30253" w:rsidTr="007911A7">
        <w:tc>
          <w:tcPr>
            <w:tcW w:w="1985" w:type="dxa"/>
          </w:tcPr>
          <w:p w:rsidR="00D94987" w:rsidRDefault="00D94987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D94987" w:rsidRPr="00E30253" w:rsidRDefault="00D94987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94987" w:rsidRPr="005A23F1" w:rsidRDefault="00251306" w:rsidP="0025130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10.15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0.94</w:t>
            </w:r>
          </w:p>
        </w:tc>
        <w:tc>
          <w:tcPr>
            <w:tcW w:w="1701" w:type="dxa"/>
          </w:tcPr>
          <w:p w:rsidR="00D94987" w:rsidRPr="005A23F1" w:rsidRDefault="00251306" w:rsidP="00251306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10.07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D94987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D94987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0.99</w:t>
            </w:r>
          </w:p>
        </w:tc>
        <w:tc>
          <w:tcPr>
            <w:tcW w:w="1134" w:type="dxa"/>
          </w:tcPr>
          <w:p w:rsidR="00D94987" w:rsidRPr="00E30253" w:rsidRDefault="00D94987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1306" w:rsidRPr="00E30253" w:rsidTr="007911A7">
        <w:tc>
          <w:tcPr>
            <w:tcW w:w="1985" w:type="dxa"/>
          </w:tcPr>
          <w:p w:rsidR="00251306" w:rsidRDefault="00251306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251306" w:rsidRPr="00E30253" w:rsidRDefault="00251306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251306" w:rsidRPr="00E30253" w:rsidRDefault="0025130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51306" w:rsidRPr="005A23F1" w:rsidRDefault="0025130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251306" w:rsidRPr="005A23F1" w:rsidRDefault="0025130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251306" w:rsidRPr="00E30253" w:rsidRDefault="00251306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C3A" w:rsidRPr="00E30253" w:rsidTr="007911A7">
        <w:tc>
          <w:tcPr>
            <w:tcW w:w="1985" w:type="dxa"/>
            <w:shd w:val="clear" w:color="auto" w:fill="BFBFBF" w:themeFill="background1" w:themeFillShade="BF"/>
          </w:tcPr>
          <w:p w:rsidR="003A2C3A" w:rsidRDefault="003A2C3A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3A2C3A" w:rsidRPr="00D70168" w:rsidRDefault="003A2C3A" w:rsidP="00C842D0">
            <w:pPr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3A2C3A" w:rsidRPr="00E30253" w:rsidRDefault="003A2C3A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C3A" w:rsidRPr="00E30253" w:rsidTr="007911A7">
        <w:tc>
          <w:tcPr>
            <w:tcW w:w="1985" w:type="dxa"/>
          </w:tcPr>
          <w:p w:rsidR="003A2C3A" w:rsidRPr="00E30253" w:rsidRDefault="003A2C3A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lastRenderedPageBreak/>
              <w:t>Водно ниво</w:t>
            </w:r>
          </w:p>
        </w:tc>
        <w:tc>
          <w:tcPr>
            <w:tcW w:w="1701" w:type="dxa"/>
            <w:vMerge w:val="restart"/>
          </w:tcPr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3A2C3A" w:rsidRPr="00370238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 xml:space="preserve">Мониторингов кладенец </w:t>
            </w:r>
          </w:p>
          <w:p w:rsidR="003A2C3A" w:rsidRPr="008B6E98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val="en-US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3A2C3A" w:rsidRPr="00E30253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E30253">
              <w:rPr>
                <w:rFonts w:ascii="Times New Roman" w:hAnsi="Times New Roman" w:cs="Times New Roman"/>
              </w:rPr>
              <w:t>Не е регла-ментирано</w:t>
            </w:r>
          </w:p>
        </w:tc>
        <w:tc>
          <w:tcPr>
            <w:tcW w:w="1701" w:type="dxa"/>
          </w:tcPr>
          <w:p w:rsidR="003A2C3A" w:rsidRPr="00D94987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16.0</w:t>
            </w:r>
          </w:p>
        </w:tc>
        <w:tc>
          <w:tcPr>
            <w:tcW w:w="1701" w:type="dxa"/>
          </w:tcPr>
          <w:p w:rsidR="003A2C3A" w:rsidRPr="00DB10F5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18.4</w:t>
            </w:r>
          </w:p>
        </w:tc>
        <w:tc>
          <w:tcPr>
            <w:tcW w:w="1134" w:type="dxa"/>
          </w:tcPr>
          <w:p w:rsidR="003A2C3A" w:rsidRPr="00E30253" w:rsidRDefault="003A2C3A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C3A" w:rsidRPr="00E30253" w:rsidTr="007911A7">
        <w:tc>
          <w:tcPr>
            <w:tcW w:w="1985" w:type="dxa"/>
          </w:tcPr>
          <w:p w:rsidR="003A2C3A" w:rsidRPr="00E30253" w:rsidRDefault="003A2C3A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A2C3A" w:rsidRPr="00D94987" w:rsidRDefault="003A2C3A" w:rsidP="003A2C3A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6.91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701" w:type="dxa"/>
          </w:tcPr>
          <w:p w:rsidR="003A2C3A" w:rsidRPr="00D94987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6.83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134" w:type="dxa"/>
          </w:tcPr>
          <w:p w:rsidR="003A2C3A" w:rsidRPr="00E30253" w:rsidRDefault="003A2C3A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C3A" w:rsidRPr="00E30253" w:rsidTr="007911A7">
        <w:tc>
          <w:tcPr>
            <w:tcW w:w="1985" w:type="dxa"/>
          </w:tcPr>
          <w:p w:rsidR="003A2C3A" w:rsidRPr="00E30253" w:rsidRDefault="003A2C3A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Електропрово-димост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2A2A5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A2C3A" w:rsidRDefault="003A2C3A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201. 0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701" w:type="dxa"/>
          </w:tcPr>
          <w:p w:rsidR="003A2C3A" w:rsidRDefault="003A2C3A" w:rsidP="003A2C3A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214.0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134" w:type="dxa"/>
          </w:tcPr>
          <w:p w:rsidR="003A2C3A" w:rsidRPr="00E30253" w:rsidRDefault="003A2C3A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C3A" w:rsidRPr="00E30253" w:rsidTr="007911A7">
        <w:tc>
          <w:tcPr>
            <w:tcW w:w="1985" w:type="dxa"/>
          </w:tcPr>
          <w:p w:rsidR="003A2C3A" w:rsidRPr="00E30253" w:rsidRDefault="003A2C3A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A2C3A" w:rsidRDefault="003A2C3A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1701" w:type="dxa"/>
          </w:tcPr>
          <w:p w:rsidR="003A2C3A" w:rsidRDefault="003A2C3A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1.34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1134" w:type="dxa"/>
          </w:tcPr>
          <w:p w:rsidR="003A2C3A" w:rsidRPr="00E30253" w:rsidRDefault="003A2C3A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2C3A" w:rsidRPr="00E30253" w:rsidTr="007911A7">
        <w:tc>
          <w:tcPr>
            <w:tcW w:w="1985" w:type="dxa"/>
          </w:tcPr>
          <w:p w:rsidR="003A2C3A" w:rsidRPr="00E30253" w:rsidRDefault="003A2C3A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3A2C3A" w:rsidRPr="00E30253" w:rsidRDefault="003A2C3A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A2C3A" w:rsidRPr="00DB10F5" w:rsidRDefault="003A2C3A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&lt;0.15*</w:t>
            </w:r>
          </w:p>
        </w:tc>
        <w:tc>
          <w:tcPr>
            <w:tcW w:w="1701" w:type="dxa"/>
          </w:tcPr>
          <w:p w:rsidR="003A2C3A" w:rsidRPr="00DB10F5" w:rsidRDefault="003A2C3A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&lt;0.15*</w:t>
            </w:r>
          </w:p>
        </w:tc>
        <w:tc>
          <w:tcPr>
            <w:tcW w:w="1134" w:type="dxa"/>
          </w:tcPr>
          <w:p w:rsidR="003A2C3A" w:rsidRPr="00E30253" w:rsidRDefault="003A2C3A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DB10F5" w:rsidRDefault="00635FF6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</w:t>
            </w:r>
            <w:r w:rsidR="009A3643">
              <w:rPr>
                <w:rFonts w:ascii="Times New Roman" w:hAnsi="Times New Roman" w:cs="Times New Roman"/>
                <w:color w:val="000000"/>
                <w:lang w:val="en-US"/>
              </w:rPr>
              <w:t>5*</w:t>
            </w:r>
          </w:p>
        </w:tc>
        <w:tc>
          <w:tcPr>
            <w:tcW w:w="1701" w:type="dxa"/>
          </w:tcPr>
          <w:p w:rsidR="009A3643" w:rsidRPr="00DB10F5" w:rsidRDefault="00635FF6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</w:t>
            </w:r>
            <w:r w:rsidR="009A3643">
              <w:rPr>
                <w:rFonts w:ascii="Times New Roman" w:hAnsi="Times New Roman" w:cs="Times New Roman"/>
                <w:color w:val="000000"/>
                <w:lang w:val="en-US"/>
              </w:rPr>
              <w:t>5*</w:t>
            </w:r>
          </w:p>
        </w:tc>
        <w:tc>
          <w:tcPr>
            <w:tcW w:w="1134" w:type="dxa"/>
          </w:tcPr>
          <w:p w:rsidR="009A3643" w:rsidRPr="00DB10F5" w:rsidRDefault="009A3643" w:rsidP="00C842D0">
            <w:pPr>
              <w:jc w:val="center"/>
              <w:rPr>
                <w:lang w:val="en-US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1701" w:type="dxa"/>
          </w:tcPr>
          <w:p w:rsidR="009A3643" w:rsidRPr="008B6E98" w:rsidRDefault="009A3643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104.7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0.8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Амониев йон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8B6E98" w:rsidRDefault="009A3643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9A3643" w:rsidRPr="008B6E98" w:rsidRDefault="009A3643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20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Хлориди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9A3643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12.65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1.17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14.08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1.53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Перманганатна окисляемост</w:t>
            </w:r>
          </w:p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2A2A59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1.07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701" w:type="dxa"/>
          </w:tcPr>
          <w:p w:rsidR="009A3643" w:rsidRPr="008B6E98" w:rsidRDefault="009A3643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1.03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05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9A3643" w:rsidRDefault="009A3643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4.8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701" w:type="dxa"/>
          </w:tcPr>
          <w:p w:rsidR="009A3643" w:rsidRPr="009A3643" w:rsidRDefault="009A3643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4.3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Нитрити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251306" w:rsidRDefault="009A3643" w:rsidP="00C842D0">
            <w:pPr>
              <w:jc w:val="center"/>
            </w:pPr>
            <w:r w:rsidRPr="00251306"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</w:tcPr>
          <w:p w:rsidR="009A3643" w:rsidRDefault="009A3643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Default="005C17EE" w:rsidP="005C17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 w:rsidR="009A3643">
              <w:rPr>
                <w:rFonts w:ascii="Times New Roman" w:hAnsi="Times New Roman" w:cs="Times New Roman"/>
                <w:color w:val="000000"/>
                <w:lang w:val="en-US"/>
              </w:rPr>
              <w:t>.7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3643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3643">
              <w:rPr>
                <w:rFonts w:ascii="Times New Roman" w:hAnsi="Times New Roman" w:cs="Times New Roman"/>
                <w:color w:val="000000"/>
                <w:lang w:val="en-US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</w:tcPr>
          <w:p w:rsidR="009A3643" w:rsidRDefault="005C17EE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7.9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3643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3643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7EE" w:rsidRPr="00E30253" w:rsidTr="007911A7">
        <w:tc>
          <w:tcPr>
            <w:tcW w:w="1985" w:type="dxa"/>
          </w:tcPr>
          <w:p w:rsidR="005C17EE" w:rsidRPr="00E30253" w:rsidRDefault="005C17EE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17EE" w:rsidRDefault="005C17EE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5C17EE" w:rsidRDefault="005C17EE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5C17EE" w:rsidRPr="00E30253" w:rsidRDefault="005C17EE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7EE" w:rsidRPr="00E30253" w:rsidTr="007911A7">
        <w:tc>
          <w:tcPr>
            <w:tcW w:w="1985" w:type="dxa"/>
          </w:tcPr>
          <w:p w:rsidR="005C17EE" w:rsidRPr="00E30253" w:rsidRDefault="005C17EE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17EE" w:rsidRDefault="005C17EE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&lt;10.3*</w:t>
            </w:r>
          </w:p>
        </w:tc>
        <w:tc>
          <w:tcPr>
            <w:tcW w:w="1701" w:type="dxa"/>
          </w:tcPr>
          <w:p w:rsidR="005C17EE" w:rsidRDefault="005C17EE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&lt;10.3*</w:t>
            </w:r>
          </w:p>
        </w:tc>
        <w:tc>
          <w:tcPr>
            <w:tcW w:w="1134" w:type="dxa"/>
          </w:tcPr>
          <w:p w:rsidR="005C17EE" w:rsidRPr="00E30253" w:rsidRDefault="005C17EE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7EE" w:rsidRPr="00E30253" w:rsidTr="007911A7">
        <w:tc>
          <w:tcPr>
            <w:tcW w:w="1985" w:type="dxa"/>
          </w:tcPr>
          <w:p w:rsidR="005C17EE" w:rsidRPr="00E30253" w:rsidRDefault="005C17EE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17EE" w:rsidRDefault="005C17EE" w:rsidP="005C17EE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0.0151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0.0001</w:t>
            </w:r>
          </w:p>
        </w:tc>
        <w:tc>
          <w:tcPr>
            <w:tcW w:w="1701" w:type="dxa"/>
          </w:tcPr>
          <w:p w:rsidR="005C17EE" w:rsidRDefault="005C17EE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&lt;0.0103*</w:t>
            </w:r>
          </w:p>
        </w:tc>
        <w:tc>
          <w:tcPr>
            <w:tcW w:w="1134" w:type="dxa"/>
          </w:tcPr>
          <w:p w:rsidR="005C17EE" w:rsidRPr="00E30253" w:rsidRDefault="005C17EE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Нефтопродукти </w:t>
            </w:r>
            <w:r w:rsidR="007A1225">
              <w:rPr>
                <w:rFonts w:ascii="Times New Roman" w:hAnsi="Times New Roman" w:cs="Times New Roman"/>
                <w:color w:val="000000"/>
              </w:rPr>
              <w:t>(</w:t>
            </w:r>
            <w:r w:rsidR="007A1225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="007A122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CF3780" w:rsidRDefault="009A3643" w:rsidP="007A1225">
            <w:pPr>
              <w:jc w:val="center"/>
            </w:pPr>
            <w:r w:rsidRPr="00CF3780">
              <w:rPr>
                <w:rFonts w:ascii="Times New Roman" w:hAnsi="Times New Roman" w:cs="Times New Roman"/>
                <w:lang w:val="en-US"/>
              </w:rPr>
              <w:t>&lt;</w:t>
            </w:r>
            <w:r w:rsidR="007A1225">
              <w:rPr>
                <w:rFonts w:ascii="Times New Roman" w:hAnsi="Times New Roman" w:cs="Times New Roman"/>
              </w:rPr>
              <w:t>0,03</w:t>
            </w:r>
            <w:r w:rsidRPr="00CF378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701" w:type="dxa"/>
          </w:tcPr>
          <w:p w:rsidR="009A3643" w:rsidRPr="007A1225" w:rsidRDefault="005C17EE" w:rsidP="005C17EE">
            <w:pPr>
              <w:jc w:val="center"/>
            </w:pPr>
            <w:r w:rsidRPr="00CF3780">
              <w:rPr>
                <w:rFonts w:ascii="Times New Roman" w:hAnsi="Times New Roman" w:cs="Times New Roman"/>
                <w:lang w:val="en-US"/>
              </w:rPr>
              <w:t>41</w:t>
            </w:r>
            <w:r w:rsidR="00CF3780">
              <w:rPr>
                <w:rFonts w:ascii="Times New Roman" w:hAnsi="Times New Roman" w:cs="Times New Roman"/>
              </w:rPr>
              <w:t>.</w:t>
            </w:r>
            <w:r w:rsidR="007A1225">
              <w:rPr>
                <w:rFonts w:ascii="Times New Roman" w:hAnsi="Times New Roman" w:cs="Times New Roman"/>
                <w:lang w:val="en-US"/>
              </w:rPr>
              <w:t>66</w:t>
            </w:r>
            <w:r w:rsidR="009A3643" w:rsidRPr="00CF3780">
              <w:rPr>
                <w:rFonts w:ascii="Times New Roman" w:hAnsi="Times New Roman" w:cs="Times New Roman"/>
              </w:rPr>
              <w:t xml:space="preserve"> </w:t>
            </w:r>
            <w:r w:rsidR="009A3643" w:rsidRPr="00CF3780">
              <w:rPr>
                <w:rFonts w:ascii="Times New Roman" w:hAnsi="Times New Roman" w:cs="Times New Roman"/>
                <w:u w:val="single"/>
              </w:rPr>
              <w:t>+</w:t>
            </w:r>
            <w:r w:rsidR="009A3643" w:rsidRPr="00CF3780">
              <w:rPr>
                <w:rFonts w:ascii="Times New Roman" w:hAnsi="Times New Roman" w:cs="Times New Roman"/>
              </w:rPr>
              <w:t xml:space="preserve"> </w:t>
            </w:r>
            <w:r w:rsidRPr="00CF3780">
              <w:rPr>
                <w:rFonts w:ascii="Times New Roman" w:hAnsi="Times New Roman" w:cs="Times New Roman"/>
                <w:lang w:val="en-US"/>
              </w:rPr>
              <w:t>3</w:t>
            </w:r>
            <w:r w:rsidR="007A1225">
              <w:rPr>
                <w:rFonts w:ascii="Times New Roman" w:hAnsi="Times New Roman" w:cs="Times New Roman"/>
              </w:rPr>
              <w:t>,</w:t>
            </w:r>
            <w:r w:rsidRPr="00CF3780">
              <w:rPr>
                <w:rFonts w:ascii="Times New Roman" w:hAnsi="Times New Roman" w:cs="Times New Roman"/>
                <w:lang w:val="en-US"/>
              </w:rPr>
              <w:t>93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Pr="00E3025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CF3780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&lt;2*</w:t>
            </w:r>
          </w:p>
        </w:tc>
        <w:tc>
          <w:tcPr>
            <w:tcW w:w="1701" w:type="dxa"/>
          </w:tcPr>
          <w:p w:rsidR="009A3643" w:rsidRPr="00CF3780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="00CF3780" w:rsidRPr="00CF3780">
              <w:rPr>
                <w:rFonts w:ascii="Times New Roman" w:hAnsi="Times New Roman" w:cs="Times New Roman"/>
              </w:rPr>
              <w:t xml:space="preserve">  (**)</w:t>
            </w:r>
            <w:r w:rsidR="00EC21DB" w:rsidRPr="00CF378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7EE" w:rsidRPr="00E30253" w:rsidTr="007911A7">
        <w:tc>
          <w:tcPr>
            <w:tcW w:w="1985" w:type="dxa"/>
          </w:tcPr>
          <w:p w:rsidR="005C17EE" w:rsidRDefault="005C17EE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Флуориди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5C17EE" w:rsidRPr="00E30253" w:rsidRDefault="005C17EE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C17EE" w:rsidRPr="005C17EE" w:rsidRDefault="005C17EE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&lt;0.1</w:t>
            </w:r>
            <w:r w:rsidRPr="005C17EE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701" w:type="dxa"/>
          </w:tcPr>
          <w:p w:rsidR="005C17EE" w:rsidRPr="005C17EE" w:rsidRDefault="005C17EE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&lt;0.1</w:t>
            </w:r>
            <w:r w:rsidRPr="005C17EE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134" w:type="dxa"/>
          </w:tcPr>
          <w:p w:rsidR="005C17EE" w:rsidRPr="00E30253" w:rsidRDefault="005C17EE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F65BF6" w:rsidRDefault="005C17EE" w:rsidP="005C17EE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16.94</w:t>
            </w:r>
            <w:r w:rsidR="009A3643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04</w:t>
            </w:r>
          </w:p>
        </w:tc>
        <w:tc>
          <w:tcPr>
            <w:tcW w:w="1701" w:type="dxa"/>
          </w:tcPr>
          <w:p w:rsidR="009A3643" w:rsidRPr="00F65BF6" w:rsidRDefault="005C17EE" w:rsidP="005C17EE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16.7</w:t>
            </w:r>
            <w:r w:rsidR="009A3643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9A3643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03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3643" w:rsidRPr="00E30253" w:rsidTr="007911A7">
        <w:tc>
          <w:tcPr>
            <w:tcW w:w="1985" w:type="dxa"/>
          </w:tcPr>
          <w:p w:rsidR="009A3643" w:rsidRDefault="009A3643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9A3643" w:rsidRPr="00E30253" w:rsidRDefault="009A3643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A3643" w:rsidRPr="005A23F1" w:rsidRDefault="005C17EE" w:rsidP="005C17EE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14.63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3643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1.67</w:t>
            </w:r>
          </w:p>
        </w:tc>
        <w:tc>
          <w:tcPr>
            <w:tcW w:w="1701" w:type="dxa"/>
          </w:tcPr>
          <w:p w:rsidR="009A3643" w:rsidRPr="005A23F1" w:rsidRDefault="005C17EE" w:rsidP="005C17EE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14.54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A3643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9A3643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1.80</w:t>
            </w:r>
          </w:p>
        </w:tc>
        <w:tc>
          <w:tcPr>
            <w:tcW w:w="1134" w:type="dxa"/>
          </w:tcPr>
          <w:p w:rsidR="009A3643" w:rsidRPr="00E30253" w:rsidRDefault="009A3643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5FF6" w:rsidRPr="00E30253" w:rsidTr="007911A7">
        <w:tc>
          <w:tcPr>
            <w:tcW w:w="1985" w:type="dxa"/>
          </w:tcPr>
          <w:p w:rsidR="00635FF6" w:rsidRDefault="00635FF6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5FF6" w:rsidRPr="00E30253" w:rsidRDefault="00635FF6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5FF6" w:rsidRPr="00E30253" w:rsidRDefault="00635FF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5FF6" w:rsidRPr="005A23F1" w:rsidRDefault="00635FF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7.40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0.94</w:t>
            </w:r>
          </w:p>
        </w:tc>
        <w:tc>
          <w:tcPr>
            <w:tcW w:w="1701" w:type="dxa"/>
          </w:tcPr>
          <w:p w:rsidR="00635FF6" w:rsidRPr="005A23F1" w:rsidRDefault="00635FF6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7.43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1.46</w:t>
            </w:r>
          </w:p>
        </w:tc>
        <w:tc>
          <w:tcPr>
            <w:tcW w:w="1134" w:type="dxa"/>
          </w:tcPr>
          <w:p w:rsidR="00635FF6" w:rsidRPr="00E30253" w:rsidRDefault="00635FF6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  <w:shd w:val="clear" w:color="auto" w:fill="BFBFBF" w:themeFill="background1" w:themeFillShade="BF"/>
          </w:tcPr>
          <w:p w:rsidR="00C842D0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C842D0" w:rsidRPr="00D70168" w:rsidRDefault="00C842D0" w:rsidP="00C842D0">
            <w:pPr>
              <w:jc w:val="center"/>
              <w:rPr>
                <w:rFonts w:ascii="Times New Roman" w:hAnsi="Times New Roman" w:cs="Times New Roman"/>
                <w:color w:val="000000"/>
                <w:u w:val="single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Водно ниво</w:t>
            </w:r>
          </w:p>
        </w:tc>
        <w:tc>
          <w:tcPr>
            <w:tcW w:w="1701" w:type="dxa"/>
            <w:vMerge w:val="restart"/>
          </w:tcPr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  <w:p w:rsidR="00C842D0" w:rsidRPr="00370238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 xml:space="preserve">Мониторингов кладенец </w:t>
            </w:r>
          </w:p>
          <w:p w:rsidR="00C842D0" w:rsidRPr="008B6E98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color w:val="000000"/>
                <w:lang w:val="en-US"/>
              </w:rPr>
            </w:pPr>
            <w:r w:rsidRPr="00370238"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vMerge w:val="restart"/>
          </w:tcPr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  <w:r w:rsidRPr="00E30253">
              <w:rPr>
                <w:rFonts w:ascii="Times New Roman" w:hAnsi="Times New Roman" w:cs="Times New Roman"/>
              </w:rPr>
              <w:t>Не е регла-ментирано</w:t>
            </w:r>
          </w:p>
        </w:tc>
        <w:tc>
          <w:tcPr>
            <w:tcW w:w="1701" w:type="dxa"/>
          </w:tcPr>
          <w:p w:rsidR="00C842D0" w:rsidRPr="00D94987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4.30</w:t>
            </w:r>
          </w:p>
        </w:tc>
        <w:tc>
          <w:tcPr>
            <w:tcW w:w="1701" w:type="dxa"/>
          </w:tcPr>
          <w:p w:rsidR="00C842D0" w:rsidRPr="00DB10F5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5.60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Активна реакция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Pr="00D94987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6.38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701" w:type="dxa"/>
          </w:tcPr>
          <w:p w:rsidR="00C842D0" w:rsidRPr="00D94987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6.10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 w:rsidRPr="00EC125E">
              <w:rPr>
                <w:rFonts w:ascii="Times New Roman" w:hAnsi="Times New Roman" w:cs="Times New Roman"/>
                <w:color w:val="000000"/>
              </w:rPr>
              <w:t xml:space="preserve"> 0,1</w:t>
            </w:r>
            <w:r w:rsidR="00C842D0">
              <w:rPr>
                <w:rFonts w:ascii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Електропрово-димост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S cm</w:t>
            </w:r>
            <w:r w:rsidRPr="002A2A59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316</w:t>
            </w:r>
            <w:r w:rsidR="00C842D0">
              <w:rPr>
                <w:rFonts w:ascii="Times New Roman" w:hAnsi="Times New Roman" w:cs="Times New Roman"/>
                <w:color w:val="000000"/>
                <w:lang w:val="en-US"/>
              </w:rPr>
              <w:t>. 0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701" w:type="dxa"/>
          </w:tcPr>
          <w:p w:rsidR="00C842D0" w:rsidRDefault="00636EB2" w:rsidP="00636EB2"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    295</w:t>
            </w:r>
            <w:r w:rsidR="00C842D0">
              <w:rPr>
                <w:rFonts w:ascii="Times New Roman" w:hAnsi="Times New Roman" w:cs="Times New Roman"/>
                <w:color w:val="000000"/>
                <w:lang w:val="en-US"/>
              </w:rPr>
              <w:t>.0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Обща твърдост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en-US"/>
              </w:rPr>
              <w:t>mgeqv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3.15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C842D0">
              <w:rPr>
                <w:rFonts w:ascii="Times New Roman" w:hAnsi="Times New Roman" w:cs="Times New Roman"/>
                <w:color w:val="000000"/>
                <w:lang w:val="en-US"/>
              </w:rPr>
              <w:t>0.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1701" w:type="dxa"/>
          </w:tcPr>
          <w:p w:rsidR="00C842D0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  <w:r w:rsidR="0067633A"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 w:rsidR="00C842D0">
              <w:rPr>
                <w:rFonts w:ascii="Times New Roman" w:hAnsi="Times New Roman" w:cs="Times New Roman"/>
                <w:color w:val="000000"/>
                <w:lang w:val="en-US"/>
              </w:rPr>
              <w:t>0.16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Фосфати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0.50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0.04</w:t>
            </w: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3.40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Pr="00EC125E">
              <w:rPr>
                <w:rFonts w:ascii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0.48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Арсен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Pr="00DB10F5" w:rsidRDefault="00C842D0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&lt;5*</w:t>
            </w:r>
          </w:p>
        </w:tc>
        <w:tc>
          <w:tcPr>
            <w:tcW w:w="1701" w:type="dxa"/>
          </w:tcPr>
          <w:p w:rsidR="00C842D0" w:rsidRPr="00DB10F5" w:rsidRDefault="00C842D0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&lt;5*</w:t>
            </w:r>
          </w:p>
        </w:tc>
        <w:tc>
          <w:tcPr>
            <w:tcW w:w="1134" w:type="dxa"/>
          </w:tcPr>
          <w:p w:rsidR="00C842D0" w:rsidRPr="00DB10F5" w:rsidRDefault="00C842D0" w:rsidP="00C842D0">
            <w:pPr>
              <w:jc w:val="center"/>
              <w:rPr>
                <w:lang w:val="en-US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Кадмий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Default="00C842D0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701" w:type="dxa"/>
          </w:tcPr>
          <w:p w:rsidR="00C842D0" w:rsidRDefault="00C842D0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&lt;1.1*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Олово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Default="00C842D0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&lt;5.3*</w:t>
            </w:r>
          </w:p>
        </w:tc>
        <w:tc>
          <w:tcPr>
            <w:tcW w:w="1701" w:type="dxa"/>
          </w:tcPr>
          <w:p w:rsidR="00C842D0" w:rsidRPr="008B6E98" w:rsidRDefault="00636EB2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232.3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842D0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C842D0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42D0" w:rsidRPr="00E30253" w:rsidTr="007911A7">
        <w:tc>
          <w:tcPr>
            <w:tcW w:w="1985" w:type="dxa"/>
          </w:tcPr>
          <w:p w:rsidR="00C842D0" w:rsidRPr="00E30253" w:rsidRDefault="00C842D0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Живак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C842D0" w:rsidRPr="00E30253" w:rsidRDefault="00C842D0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842D0" w:rsidRDefault="00C842D0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701" w:type="dxa"/>
          </w:tcPr>
          <w:p w:rsidR="00C842D0" w:rsidRDefault="00C842D0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&lt;1*</w:t>
            </w:r>
          </w:p>
        </w:tc>
        <w:tc>
          <w:tcPr>
            <w:tcW w:w="1134" w:type="dxa"/>
          </w:tcPr>
          <w:p w:rsidR="00C842D0" w:rsidRPr="00E30253" w:rsidRDefault="00C842D0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Амониев йон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Pr="008B6E98" w:rsidRDefault="00636EB2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19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0.79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0.08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lastRenderedPageBreak/>
              <w:t xml:space="preserve">Хлориди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41.0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6.8</w:t>
            </w:r>
          </w:p>
        </w:tc>
        <w:tc>
          <w:tcPr>
            <w:tcW w:w="1134" w:type="dxa"/>
          </w:tcPr>
          <w:p w:rsidR="00636EB2" w:rsidRPr="00E30253" w:rsidRDefault="00636EB2" w:rsidP="002969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Сулфати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60.5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9.5</w:t>
            </w:r>
          </w:p>
        </w:tc>
        <w:tc>
          <w:tcPr>
            <w:tcW w:w="1701" w:type="dxa"/>
          </w:tcPr>
          <w:p w:rsidR="00636EB2" w:rsidRDefault="00636EB2" w:rsidP="00636EB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133.6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13.4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>Перманганатна окисляемост</w:t>
            </w:r>
          </w:p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(mg</w:t>
            </w:r>
            <w:r>
              <w:rPr>
                <w:rFonts w:ascii="Times New Roman" w:hAnsi="Times New Roman" w:cs="Times New Roman"/>
                <w:color w:val="000000"/>
              </w:rPr>
              <w:t xml:space="preserve"> О</w:t>
            </w:r>
            <w:r w:rsidRPr="002A2A59"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1.62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0,0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701" w:type="dxa"/>
          </w:tcPr>
          <w:p w:rsidR="00636EB2" w:rsidRPr="008B6E98" w:rsidRDefault="00636EB2" w:rsidP="00C842D0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7.96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Нитрати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&lt;0.9*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Нитрити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&lt;0.01*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Мед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Pr="00251306" w:rsidRDefault="00636EB2" w:rsidP="00C842D0">
            <w:pPr>
              <w:jc w:val="center"/>
            </w:pPr>
            <w:r w:rsidRPr="00251306"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&lt;0.0083*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Никел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Селен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Хром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&lt;4.9*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Алуминий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7.4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0.3</w:t>
            </w: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24.5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1.5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Желязо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842D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&lt;5*</w:t>
            </w: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18.3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0.5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Манган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307.6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2.1</w:t>
            </w:r>
          </w:p>
        </w:tc>
        <w:tc>
          <w:tcPr>
            <w:tcW w:w="1701" w:type="dxa"/>
          </w:tcPr>
          <w:p w:rsidR="00636EB2" w:rsidRDefault="00636EB2" w:rsidP="002969C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291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 w:rsidRPr="00E30253">
              <w:rPr>
                <w:rFonts w:ascii="Times New Roman" w:hAnsi="Times New Roman" w:cs="Times New Roman"/>
                <w:color w:val="000000"/>
              </w:rPr>
              <w:t xml:space="preserve">Цинк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636EB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0.0165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0.0001</w:t>
            </w:r>
          </w:p>
        </w:tc>
        <w:tc>
          <w:tcPr>
            <w:tcW w:w="1701" w:type="dxa"/>
          </w:tcPr>
          <w:p w:rsidR="00636EB2" w:rsidRDefault="00636EB2" w:rsidP="00636EB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0.0209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0.0004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CF3780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Нефтопродукти </w:t>
            </w:r>
            <w:r w:rsidR="00CF3780">
              <w:rPr>
                <w:rFonts w:ascii="Times New Roman" w:hAnsi="Times New Roman" w:cs="Times New Roman"/>
                <w:color w:val="000000"/>
              </w:rPr>
              <w:t>(</w:t>
            </w:r>
            <w:r w:rsidR="00CF3780">
              <w:rPr>
                <w:rFonts w:ascii="Times New Roman" w:hAnsi="Times New Roman" w:cs="Times New Roman"/>
                <w:color w:val="000000"/>
                <w:lang w:val="en-US"/>
              </w:rPr>
              <w:t>mg/l</w:t>
            </w:r>
            <w:r w:rsidR="00CF3780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CF3780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</w:t>
            </w:r>
            <w:r w:rsidR="00CF3780">
              <w:rPr>
                <w:rFonts w:ascii="Times New Roman" w:hAnsi="Times New Roman" w:cs="Times New Roman"/>
                <w:color w:val="000000"/>
              </w:rPr>
              <w:t>0,03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*</w:t>
            </w:r>
          </w:p>
        </w:tc>
        <w:tc>
          <w:tcPr>
            <w:tcW w:w="1701" w:type="dxa"/>
          </w:tcPr>
          <w:p w:rsidR="00636EB2" w:rsidRPr="007A1225" w:rsidRDefault="00636EB2" w:rsidP="00636EB2">
            <w:pPr>
              <w:jc w:val="center"/>
            </w:pPr>
            <w:r w:rsidRPr="00CF3780">
              <w:rPr>
                <w:rFonts w:ascii="Times New Roman" w:hAnsi="Times New Roman" w:cs="Times New Roman"/>
                <w:lang w:val="en-US"/>
              </w:rPr>
              <w:t>1</w:t>
            </w:r>
            <w:r w:rsidR="00CF3780">
              <w:rPr>
                <w:rFonts w:ascii="Times New Roman" w:hAnsi="Times New Roman" w:cs="Times New Roman"/>
              </w:rPr>
              <w:t>.</w:t>
            </w:r>
            <w:r w:rsidR="007A1225">
              <w:rPr>
                <w:rFonts w:ascii="Times New Roman" w:hAnsi="Times New Roman" w:cs="Times New Roman"/>
                <w:lang w:val="en-US"/>
              </w:rPr>
              <w:t>24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 w:rsidRPr="00CF3780">
              <w:rPr>
                <w:rFonts w:ascii="Times New Roman" w:hAnsi="Times New Roman" w:cs="Times New Roman"/>
                <w:u w:val="single"/>
              </w:rPr>
              <w:t>+</w:t>
            </w:r>
            <w:r w:rsidRPr="00CF3780">
              <w:rPr>
                <w:rFonts w:ascii="Times New Roman" w:hAnsi="Times New Roman" w:cs="Times New Roman"/>
              </w:rPr>
              <w:t xml:space="preserve"> </w:t>
            </w:r>
            <w:r w:rsidR="00CF3780">
              <w:rPr>
                <w:rFonts w:ascii="Times New Roman" w:hAnsi="Times New Roman" w:cs="Times New Roman"/>
              </w:rPr>
              <w:t>0,</w:t>
            </w:r>
            <w:r w:rsidRPr="00CF3780">
              <w:rPr>
                <w:rFonts w:ascii="Times New Roman" w:hAnsi="Times New Roman" w:cs="Times New Roman"/>
                <w:lang w:val="en-US"/>
              </w:rPr>
              <w:t>41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Pr="00E30253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Общи цианиди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</w:t>
            </w:r>
            <w:r>
              <w:rPr>
                <w:rFonts w:ascii="Symbol" w:hAnsi="Symbol" w:cs="Times New Roman"/>
                <w:color w:val="000000"/>
                <w:lang w:val="en-US"/>
              </w:rPr>
              <w:t>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Pr="00636EB2" w:rsidRDefault="00636EB2" w:rsidP="00636EB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16.0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0.1</w:t>
            </w:r>
          </w:p>
        </w:tc>
        <w:tc>
          <w:tcPr>
            <w:tcW w:w="1701" w:type="dxa"/>
          </w:tcPr>
          <w:p w:rsidR="00636EB2" w:rsidRPr="00CF3780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CF3780">
              <w:rPr>
                <w:rFonts w:ascii="Times New Roman" w:hAnsi="Times New Roman" w:cs="Times New Roman"/>
                <w:lang w:val="en-US"/>
              </w:rPr>
              <w:t>&lt;20*</w:t>
            </w:r>
            <w:r w:rsidR="00CF3780" w:rsidRPr="00CF3780">
              <w:rPr>
                <w:rFonts w:ascii="Times New Roman" w:hAnsi="Times New Roman" w:cs="Times New Roman"/>
              </w:rPr>
              <w:t xml:space="preserve"> (**)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Флуориди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Default="00636EB2" w:rsidP="00636EB2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0.20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0.01</w:t>
            </w:r>
          </w:p>
        </w:tc>
        <w:tc>
          <w:tcPr>
            <w:tcW w:w="1701" w:type="dxa"/>
          </w:tcPr>
          <w:p w:rsidR="00636EB2" w:rsidRPr="005C17EE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&lt;0.1</w:t>
            </w:r>
            <w:r w:rsidRPr="005C17EE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Натрий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Pr="00F65BF6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13.39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</w:t>
            </w:r>
            <w:r w:rsidR="0067633A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701" w:type="dxa"/>
          </w:tcPr>
          <w:p w:rsidR="00636EB2" w:rsidRPr="00F65BF6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12.13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02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Калций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Pr="005A23F1" w:rsidRDefault="00636EB2" w:rsidP="0067633A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37.75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7633A">
              <w:rPr>
                <w:rFonts w:ascii="Times New Roman" w:hAnsi="Times New Roman" w:cs="Times New Roman"/>
                <w:color w:val="000000"/>
                <w:lang w:val="en-US"/>
              </w:rPr>
              <w:t>3.91</w:t>
            </w:r>
          </w:p>
        </w:tc>
        <w:tc>
          <w:tcPr>
            <w:tcW w:w="1701" w:type="dxa"/>
          </w:tcPr>
          <w:p w:rsidR="00636EB2" w:rsidRPr="005A23F1" w:rsidRDefault="0067633A" w:rsidP="0067633A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37.5</w:t>
            </w:r>
            <w:r w:rsidR="00636E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36EB2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636E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4.14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6EB2" w:rsidRPr="00E30253" w:rsidTr="007911A7">
        <w:tc>
          <w:tcPr>
            <w:tcW w:w="1985" w:type="dxa"/>
          </w:tcPr>
          <w:p w:rsidR="00636EB2" w:rsidRDefault="00636EB2" w:rsidP="00C842D0">
            <w:pPr>
              <w:pStyle w:val="aa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Магнезий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(mg/l)</w:t>
            </w: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701" w:type="dxa"/>
            <w:vMerge/>
          </w:tcPr>
          <w:p w:rsidR="00636EB2" w:rsidRPr="00E30253" w:rsidRDefault="00636EB2" w:rsidP="00C842D0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36EB2" w:rsidRPr="005A23F1" w:rsidRDefault="0067633A" w:rsidP="0067633A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15.4</w:t>
            </w:r>
            <w:r w:rsidR="00636EB2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 w:rsidR="00636EB2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636E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2.4</w:t>
            </w:r>
          </w:p>
        </w:tc>
        <w:tc>
          <w:tcPr>
            <w:tcW w:w="1701" w:type="dxa"/>
          </w:tcPr>
          <w:p w:rsidR="00636EB2" w:rsidRPr="005A23F1" w:rsidRDefault="0067633A" w:rsidP="0067633A">
            <w:pPr>
              <w:pStyle w:val="aa"/>
              <w:spacing w:after="120"/>
              <w:ind w:left="0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14.47</w:t>
            </w:r>
            <w:r w:rsidR="00636EB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36EB2" w:rsidRPr="00EC125E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 w:rsidR="00636EB2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2.05</w:t>
            </w:r>
          </w:p>
        </w:tc>
        <w:tc>
          <w:tcPr>
            <w:tcW w:w="1134" w:type="dxa"/>
          </w:tcPr>
          <w:p w:rsidR="00636EB2" w:rsidRPr="00E30253" w:rsidRDefault="00636EB2" w:rsidP="00C842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911A7" w:rsidRPr="00CF3780" w:rsidRDefault="007911A7" w:rsidP="007911A7">
      <w:pPr>
        <w:pStyle w:val="31"/>
        <w:spacing w:after="0" w:line="240" w:lineRule="auto"/>
        <w:ind w:left="709"/>
        <w:rPr>
          <w:rFonts w:ascii="Times New Roman" w:hAnsi="Times New Roman" w:cs="Times New Roman"/>
          <w:noProof/>
          <w:sz w:val="22"/>
          <w:szCs w:val="22"/>
          <w:highlight w:val="yellow"/>
        </w:rPr>
      </w:pPr>
      <w:r w:rsidRPr="00CF3780">
        <w:rPr>
          <w:rFonts w:ascii="Times New Roman" w:hAnsi="Times New Roman" w:cs="Times New Roman"/>
          <w:noProof/>
          <w:sz w:val="22"/>
          <w:szCs w:val="22"/>
        </w:rPr>
        <w:t>* граница на количествено определяне</w:t>
      </w:r>
    </w:p>
    <w:p w:rsidR="00C842D0" w:rsidRPr="00CF3780" w:rsidRDefault="00CF3780" w:rsidP="00B5569F">
      <w:pPr>
        <w:spacing w:after="0"/>
        <w:ind w:left="709"/>
        <w:jc w:val="both"/>
        <w:rPr>
          <w:rFonts w:ascii="Times New Roman" w:hAnsi="Times New Roman" w:cs="Times New Roman"/>
        </w:rPr>
      </w:pPr>
      <w:r w:rsidRPr="00CF3780">
        <w:rPr>
          <w:rFonts w:ascii="Times New Roman" w:hAnsi="Times New Roman" w:cs="Times New Roman"/>
        </w:rPr>
        <w:t>(**) използване на различен метод за анализ</w:t>
      </w:r>
    </w:p>
    <w:p w:rsidR="00A22DBD" w:rsidRDefault="00A22DBD" w:rsidP="00B5569F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7C70C2" w:rsidRPr="00B5569F" w:rsidRDefault="007C70C2" w:rsidP="00B5569F">
      <w:pPr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5569F">
        <w:rPr>
          <w:rFonts w:ascii="Times New Roman" w:hAnsi="Times New Roman" w:cs="Times New Roman"/>
          <w:sz w:val="24"/>
          <w:szCs w:val="24"/>
          <w:lang w:eastAsia="bg-BG"/>
        </w:rPr>
        <w:t>Извършено е двукратно пробонабиране, преди влизане на инсталациите в работен режим.</w:t>
      </w:r>
    </w:p>
    <w:p w:rsidR="00C038F1" w:rsidRPr="00B5569F" w:rsidRDefault="007C70C2" w:rsidP="00B5569F">
      <w:pPr>
        <w:spacing w:after="0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B5569F">
        <w:rPr>
          <w:rFonts w:ascii="Times New Roman" w:hAnsi="Times New Roman" w:cs="Times New Roman"/>
          <w:sz w:val="24"/>
          <w:szCs w:val="24"/>
          <w:lang w:eastAsia="bg-BG"/>
        </w:rPr>
        <w:t xml:space="preserve">Първото пробонабиране е извършено преди </w:t>
      </w:r>
      <w:r w:rsidRPr="00B5569F">
        <w:rPr>
          <w:rFonts w:ascii="Times New Roman" w:hAnsi="Times New Roman" w:cs="Times New Roman"/>
          <w:sz w:val="24"/>
          <w:szCs w:val="24"/>
        </w:rPr>
        <w:t>въвеждане в експлоатация на Регионално депо за неопасни отпадъци</w:t>
      </w:r>
      <w:r w:rsidR="00000D77">
        <w:rPr>
          <w:rFonts w:ascii="Times New Roman" w:hAnsi="Times New Roman" w:cs="Times New Roman"/>
          <w:sz w:val="24"/>
          <w:szCs w:val="24"/>
        </w:rPr>
        <w:t xml:space="preserve"> </w:t>
      </w:r>
      <w:r w:rsidRPr="00B5569F">
        <w:rPr>
          <w:rFonts w:ascii="Times New Roman" w:hAnsi="Times New Roman" w:cs="Times New Roman"/>
          <w:sz w:val="24"/>
          <w:szCs w:val="24"/>
        </w:rPr>
        <w:t xml:space="preserve">Разлог </w:t>
      </w:r>
      <w:r w:rsidR="00832F9C">
        <w:rPr>
          <w:rFonts w:ascii="Times New Roman" w:hAnsi="Times New Roman" w:cs="Times New Roman"/>
          <w:sz w:val="24"/>
          <w:szCs w:val="24"/>
        </w:rPr>
        <w:t xml:space="preserve"> -  на 27.03.2017г. </w:t>
      </w:r>
      <w:r w:rsidRPr="00B5569F">
        <w:rPr>
          <w:rFonts w:ascii="Times New Roman" w:hAnsi="Times New Roman" w:cs="Times New Roman"/>
          <w:sz w:val="24"/>
          <w:szCs w:val="24"/>
        </w:rPr>
        <w:t xml:space="preserve">(Решение за ползване № СТ-05-363/28.03.2017г.на Дирекция национален строителен контрол). </w:t>
      </w:r>
      <w:r w:rsidR="00B5569F">
        <w:rPr>
          <w:rFonts w:ascii="Times New Roman" w:eastAsia="Calibri" w:hAnsi="Times New Roman" w:cs="Times New Roman"/>
          <w:bCs/>
          <w:sz w:val="24"/>
          <w:szCs w:val="24"/>
          <w:shd w:val="clear" w:color="auto" w:fill="FEFEFE"/>
        </w:rPr>
        <w:t>В</w:t>
      </w:r>
      <w:r w:rsidR="00B5569F" w:rsidRPr="00B5569F">
        <w:rPr>
          <w:rFonts w:ascii="Times New Roman" w:eastAsia="Calibri" w:hAnsi="Times New Roman" w:cs="Times New Roman"/>
          <w:bCs/>
          <w:sz w:val="24"/>
          <w:szCs w:val="24"/>
          <w:shd w:val="clear" w:color="auto" w:fill="FEFEFE"/>
        </w:rPr>
        <w:t xml:space="preserve"> някои от мониторинговите  кладенци</w:t>
      </w:r>
      <w:r w:rsidR="00B5569F" w:rsidRPr="00B5569F">
        <w:rPr>
          <w:rFonts w:ascii="Times New Roman" w:hAnsi="Times New Roman" w:cs="Times New Roman"/>
          <w:sz w:val="24"/>
          <w:szCs w:val="24"/>
        </w:rPr>
        <w:t xml:space="preserve"> </w:t>
      </w:r>
      <w:r w:rsidR="00B5569F">
        <w:rPr>
          <w:rFonts w:ascii="Times New Roman" w:eastAsia="Calibri" w:hAnsi="Times New Roman" w:cs="Times New Roman"/>
          <w:sz w:val="24"/>
          <w:szCs w:val="24"/>
        </w:rPr>
        <w:t>е у</w:t>
      </w:r>
      <w:r w:rsidRPr="00B5569F">
        <w:rPr>
          <w:rFonts w:ascii="Times New Roman" w:eastAsia="Calibri" w:hAnsi="Times New Roman" w:cs="Times New Roman"/>
          <w:sz w:val="24"/>
          <w:szCs w:val="24"/>
        </w:rPr>
        <w:t xml:space="preserve">становено несъответствие на </w:t>
      </w:r>
      <w:r w:rsidRPr="00B5569F">
        <w:rPr>
          <w:rFonts w:ascii="Times New Roman" w:eastAsia="Calibri" w:hAnsi="Times New Roman" w:cs="Times New Roman"/>
          <w:bCs/>
          <w:sz w:val="24"/>
          <w:szCs w:val="24"/>
          <w:highlight w:val="white"/>
          <w:shd w:val="clear" w:color="auto" w:fill="FEFEFE"/>
        </w:rPr>
        <w:t>концентрациите на манган и арсен</w:t>
      </w:r>
      <w:r w:rsidRPr="00B5569F">
        <w:rPr>
          <w:rFonts w:ascii="Times New Roman" w:eastAsia="Calibri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B5569F">
        <w:rPr>
          <w:rFonts w:ascii="Times New Roman" w:hAnsi="Times New Roman" w:cs="Times New Roman"/>
          <w:sz w:val="24"/>
          <w:szCs w:val="24"/>
        </w:rPr>
        <w:t xml:space="preserve">със </w:t>
      </w:r>
      <w:r w:rsidRPr="00B5569F">
        <w:rPr>
          <w:rFonts w:ascii="Times New Roman" w:eastAsia="Calibri" w:hAnsi="Times New Roman" w:cs="Times New Roman"/>
          <w:sz w:val="24"/>
          <w:szCs w:val="24"/>
        </w:rPr>
        <w:t>стандартите за качество, съгласно Приложение №1 от Наредба №1/</w:t>
      </w:r>
      <w:r w:rsidR="00832F9C">
        <w:rPr>
          <w:rFonts w:ascii="Times New Roman" w:eastAsia="Calibri" w:hAnsi="Times New Roman" w:cs="Times New Roman"/>
          <w:sz w:val="24"/>
          <w:szCs w:val="24"/>
        </w:rPr>
        <w:t>10</w:t>
      </w:r>
      <w:r w:rsidRPr="00B5569F">
        <w:rPr>
          <w:rFonts w:ascii="Times New Roman" w:eastAsia="Calibri" w:hAnsi="Times New Roman" w:cs="Times New Roman"/>
          <w:sz w:val="24"/>
          <w:szCs w:val="24"/>
        </w:rPr>
        <w:t>.10.2007г. за проучване, ползван</w:t>
      </w:r>
      <w:r w:rsidR="00832F9C">
        <w:rPr>
          <w:rFonts w:ascii="Times New Roman" w:eastAsia="Calibri" w:hAnsi="Times New Roman" w:cs="Times New Roman"/>
          <w:sz w:val="24"/>
          <w:szCs w:val="24"/>
        </w:rPr>
        <w:t xml:space="preserve">е и опазване на подземните води </w:t>
      </w:r>
      <w:r w:rsidR="00BC57B7">
        <w:rPr>
          <w:rFonts w:ascii="Times New Roman" w:eastAsia="Calibri" w:hAnsi="Times New Roman" w:cs="Times New Roman"/>
          <w:b/>
          <w:sz w:val="24"/>
          <w:szCs w:val="24"/>
        </w:rPr>
        <w:t>(Таблица 6</w:t>
      </w:r>
      <w:r w:rsidR="00832F9C" w:rsidRPr="00832F9C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832F9C">
        <w:rPr>
          <w:rFonts w:ascii="Times New Roman" w:eastAsia="Calibri" w:hAnsi="Times New Roman" w:cs="Times New Roman"/>
          <w:sz w:val="24"/>
          <w:szCs w:val="24"/>
        </w:rPr>
        <w:t>.</w:t>
      </w:r>
      <w:r w:rsidRPr="00832F9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EC21D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В </w:t>
      </w:r>
      <w:r w:rsidR="00EC21DB" w:rsidRPr="00EC21DB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КР 519-Н0/2015г</w:t>
      </w:r>
      <w:r w:rsidR="00EC21D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няма установени гранични стойности на показателите за качество на подземните води. </w:t>
      </w:r>
      <w:r w:rsidR="00147FCF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По предписание на БД”Западнобеломорски район” 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е извършено</w:t>
      </w:r>
      <w:r w:rsidR="00147FCF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повторно пробонабиране преди започване приемането на отпадъци на площадката на депото.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Проведено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е на 10.05.2017г.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(депото влиза в работен режим на 01.06.2017.)</w:t>
      </w:r>
      <w:r w:rsidR="00EC21DB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</w:t>
      </w:r>
      <w:r w:rsidR="00147FCF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Установява се 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отново </w:t>
      </w:r>
      <w:r w:rsidR="00780B3A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завишение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н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а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показателите арсен и</w:t>
      </w:r>
      <w:r w:rsidR="00147FCF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манган. Установява се 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повишено съдържание </w:t>
      </w:r>
      <w:r w:rsid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и на показателите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:</w:t>
      </w:r>
      <w:r w:rsidR="00C038F1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нефтопродукти и </w:t>
      </w:r>
      <w:r w:rsidR="00147FCF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олово</w:t>
      </w:r>
      <w:r w:rsidR="00832F9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832F9C" w:rsidRPr="00832F9C">
        <w:rPr>
          <w:rFonts w:ascii="Times New Roman" w:eastAsia="Calibri" w:hAnsi="Times New Roman" w:cs="Times New Roman"/>
          <w:b/>
          <w:sz w:val="24"/>
          <w:szCs w:val="24"/>
        </w:rPr>
        <w:t>(Т</w:t>
      </w:r>
      <w:r w:rsidR="00BC57B7">
        <w:rPr>
          <w:rFonts w:ascii="Times New Roman" w:eastAsia="Calibri" w:hAnsi="Times New Roman" w:cs="Times New Roman"/>
          <w:b/>
          <w:sz w:val="24"/>
          <w:szCs w:val="24"/>
        </w:rPr>
        <w:t>аблица 6</w:t>
      </w:r>
      <w:r w:rsidR="00832F9C" w:rsidRPr="00832F9C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832F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B6058" w:rsidRDefault="00911A66" w:rsidP="00B5569F">
      <w:pPr>
        <w:spacing w:after="0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Извършена е съвместна проверка от РИОСВ-Благоевград и БД”Западнобеломорски район” на площадката на депото и района около него за установяване на причини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те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за замърсяване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то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. Не са установени такива. Мониторинговите кладенци са обезопасени срещу външно проникване, площадката на депото се охранява. </w:t>
      </w:r>
    </w:p>
    <w:p w:rsidR="00000D77" w:rsidRDefault="00DF4270" w:rsidP="00B5569F">
      <w:pPr>
        <w:spacing w:after="0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На 10.08.2017г. е извършено контролно измерване от екип на </w:t>
      </w:r>
      <w:r w:rsidR="005B6058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БД„</w:t>
      </w:r>
      <w:r w:rsidR="00000D77" w:rsidRP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Западнобеломорски район </w:t>
      </w:r>
      <w:r w:rsidR="005B6058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” и 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РИОСВ-Благоевград. Нефтопродукти се установяват сам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в мониторингов пунк</w:t>
      </w:r>
      <w:r w:rsidR="00832F9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т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lastRenderedPageBreak/>
        <w:t xml:space="preserve">П4, 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в много по-малки концентрации </w:t>
      </w:r>
      <w:r w:rsidR="00000D77" w:rsidRP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(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к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ладенец П4 се 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намира в най-високата част на площадката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и е предвиден като контролен пункт при провеждане на мониторинга на подземните води, т.к там не се очаква въздействие от клетките за депонир</w:t>
      </w:r>
      <w:r w:rsidR="00832F9C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а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не</w:t>
      </w:r>
      <w:r w:rsidR="00000D77" w:rsidRP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)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.</w:t>
      </w:r>
    </w:p>
    <w:p w:rsidR="00911A66" w:rsidRDefault="00DF4270" w:rsidP="00B5569F">
      <w:pPr>
        <w:spacing w:after="0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Съдържанието на олово не превишава  нормите по Наредба №1/01.10.2007г.</w:t>
      </w:r>
      <w:r w:rsidR="002C440D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Няма съществена пр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омяна в съдържанието на манган – потвърждава се завишеното му съдържание. </w:t>
      </w:r>
      <w:r w:rsidR="002C440D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Арсен се установява сам</w:t>
      </w:r>
      <w:r w:rsidR="00780B3A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>о</w:t>
      </w:r>
      <w:r w:rsidR="00000D77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в</w:t>
      </w:r>
      <w:r w:rsidR="002C440D"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 мониторингов пункт П3, където е констатирано най-високо съдържание и при предходните измервания.</w:t>
      </w:r>
    </w:p>
    <w:p w:rsidR="00000D77" w:rsidRDefault="00000D77" w:rsidP="00B5569F">
      <w:pPr>
        <w:spacing w:after="0"/>
        <w:ind w:left="709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</w:p>
    <w:p w:rsidR="005B6058" w:rsidRPr="00000D77" w:rsidRDefault="005B6058" w:rsidP="009E385E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  <w:r w:rsidRP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Таблица </w:t>
      </w:r>
      <w:r w:rsid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с резултатите от</w:t>
      </w:r>
      <w:r w:rsidRP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извършени</w:t>
      </w:r>
      <w:r w:rsidR="00242F5E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те</w:t>
      </w:r>
      <w:r w:rsidRP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контролни измервания от БД</w:t>
      </w:r>
      <w:r w:rsidR="00000D77" w:rsidRPr="00000D77">
        <w:t xml:space="preserve"> </w:t>
      </w:r>
      <w:r w:rsidR="002020C2">
        <w:t>„</w:t>
      </w:r>
      <w:proofErr w:type="spellStart"/>
      <w:r w:rsidR="00000D77" w:rsidRP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Западнобеломорски</w:t>
      </w:r>
      <w:proofErr w:type="spellEnd"/>
      <w:r w:rsidR="00000D77" w:rsidRP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 xml:space="preserve"> район </w:t>
      </w:r>
      <w:r w:rsidRPr="00000D77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  <w:t>” и РИОСВ-Благоевград</w:t>
      </w:r>
    </w:p>
    <w:tbl>
      <w:tblPr>
        <w:tblW w:w="9681" w:type="dxa"/>
        <w:tblInd w:w="77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70"/>
        <w:gridCol w:w="848"/>
        <w:gridCol w:w="1393"/>
        <w:gridCol w:w="1417"/>
        <w:gridCol w:w="1418"/>
        <w:gridCol w:w="1417"/>
        <w:gridCol w:w="1418"/>
      </w:tblGrid>
      <w:tr w:rsidR="005B6058" w:rsidRPr="005B6058" w:rsidTr="005B6058">
        <w:trPr>
          <w:trHeight w:val="300"/>
        </w:trPr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5284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Показа</w:t>
            </w:r>
          </w:p>
          <w:p w:rsidR="00665284" w:rsidRDefault="00665284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665284" w:rsidRDefault="00665284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тел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Мерна единица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Пиезометър - П1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Пиезометър - П2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Пиезометър - П3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Пиезометър - П4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Пиезометър - П5</w:t>
            </w:r>
          </w:p>
        </w:tc>
      </w:tr>
      <w:tr w:rsidR="005B6058" w:rsidRPr="005B6058" w:rsidTr="005B6058">
        <w:trPr>
          <w:trHeight w:val="765"/>
        </w:trPr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Резултати от изпитването, (стойност)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Резултати от изпитването, (стойност)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Резултати от изпитването, (стойност)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Резултати от изпитването, (стойност)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Резултати от изпитването, (стойност)</w:t>
            </w:r>
          </w:p>
        </w:tc>
      </w:tr>
      <w:tr w:rsidR="005B6058" w:rsidRPr="005B6058" w:rsidTr="005B6058">
        <w:trPr>
          <w:trHeight w:val="780"/>
        </w:trPr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058" w:rsidRPr="005B6058" w:rsidRDefault="005B6058" w:rsidP="005B60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дата на пробовземане</w:t>
            </w: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10.08.2017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дата на пробовземане 10.08.2017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дата на пробовземане</w:t>
            </w: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10.08.2017 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дата на пробовземане</w:t>
            </w: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10.08.2017 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дата на пробовземане-</w:t>
            </w:r>
            <w:r w:rsidRPr="005B60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10.08.2017 г.</w:t>
            </w:r>
          </w:p>
        </w:tc>
      </w:tr>
      <w:tr w:rsidR="005B6058" w:rsidRPr="005B6058" w:rsidTr="005B6058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Нефтопродукти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mg/l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&lt;0,1*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&lt;0,1*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&lt;0,1*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0,25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0,04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&lt;0,1*</w:t>
            </w:r>
          </w:p>
        </w:tc>
      </w:tr>
      <w:tr w:rsidR="005B6058" w:rsidRPr="005B6058" w:rsidTr="005B6058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Арсен/As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&lt;0,5*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2,6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69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&lt;0,5*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&lt;0,5*</w:t>
            </w:r>
          </w:p>
        </w:tc>
      </w:tr>
      <w:tr w:rsidR="005B6058" w:rsidRPr="005B6058" w:rsidTr="005B6058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Олово/Pb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4,2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&lt;1*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&lt;1*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&lt;1*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3,7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0,2</w:t>
            </w:r>
          </w:p>
        </w:tc>
      </w:tr>
      <w:tr w:rsidR="005B6058" w:rsidRPr="005B6058" w:rsidTr="005B6058">
        <w:trPr>
          <w:trHeight w:val="300"/>
        </w:trPr>
        <w:tc>
          <w:tcPr>
            <w:tcW w:w="1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Манган/Mn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µg/l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163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140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26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>31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 xml:space="preserve"> 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058" w:rsidRPr="005B6058" w:rsidRDefault="005B6058" w:rsidP="005B6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340 </w:t>
            </w:r>
            <w:r w:rsidRPr="005B6058">
              <w:rPr>
                <w:rFonts w:ascii="Times New Roman" w:eastAsia="Times New Roman" w:hAnsi="Times New Roman" w:cs="Times New Roman"/>
                <w:u w:val="single"/>
                <w:lang w:eastAsia="bg-BG"/>
              </w:rPr>
              <w:t>+</w:t>
            </w:r>
            <w:r w:rsidRPr="005B6058">
              <w:rPr>
                <w:rFonts w:ascii="Times New Roman" w:eastAsia="Times New Roman" w:hAnsi="Times New Roman" w:cs="Times New Roman"/>
                <w:lang w:eastAsia="bg-BG"/>
              </w:rPr>
              <w:t xml:space="preserve"> 20</w:t>
            </w:r>
          </w:p>
        </w:tc>
      </w:tr>
    </w:tbl>
    <w:p w:rsidR="005B6058" w:rsidRDefault="00242F5E" w:rsidP="00242F5E">
      <w:pPr>
        <w:spacing w:after="0"/>
        <w:jc w:val="both"/>
        <w:rPr>
          <w:rFonts w:ascii="Times New Roman" w:hAnsi="Times New Roman" w:cs="Times New Roman"/>
          <w:bCs/>
          <w:shd w:val="clear" w:color="auto" w:fill="FEFEFE"/>
        </w:rPr>
      </w:pPr>
      <w:r>
        <w:rPr>
          <w:rFonts w:ascii="Times New Roman" w:hAnsi="Times New Roman" w:cs="Times New Roman"/>
          <w:bCs/>
          <w:shd w:val="clear" w:color="auto" w:fill="FEFEFE"/>
        </w:rPr>
        <w:t xml:space="preserve">            </w:t>
      </w:r>
      <w:r w:rsidRPr="00242F5E">
        <w:rPr>
          <w:rFonts w:ascii="Times New Roman" w:hAnsi="Times New Roman" w:cs="Times New Roman"/>
          <w:bCs/>
          <w:shd w:val="clear" w:color="auto" w:fill="FEFEFE"/>
        </w:rPr>
        <w:t>* граница на количествено определяне</w:t>
      </w:r>
    </w:p>
    <w:p w:rsidR="002020C2" w:rsidRDefault="002020C2" w:rsidP="00B5569F">
      <w:pPr>
        <w:spacing w:after="0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569F" w:rsidRPr="00EC21DB" w:rsidRDefault="002C440D" w:rsidP="00B5569F">
      <w:pPr>
        <w:spacing w:after="0"/>
        <w:ind w:left="709" w:firstLine="709"/>
        <w:jc w:val="both"/>
        <w:rPr>
          <w:sz w:val="24"/>
          <w:szCs w:val="24"/>
        </w:rPr>
      </w:pPr>
      <w:r w:rsidRPr="00B5569F">
        <w:rPr>
          <w:rFonts w:ascii="Times New Roman" w:hAnsi="Times New Roman" w:cs="Times New Roman"/>
          <w:sz w:val="24"/>
          <w:szCs w:val="24"/>
        </w:rPr>
        <w:t>Във връзка с установеното  нехарактерно замърсяване на подземните води в района на Регионално депо з</w:t>
      </w:r>
      <w:r w:rsidR="00242F5E">
        <w:rPr>
          <w:rFonts w:ascii="Times New Roman" w:hAnsi="Times New Roman" w:cs="Times New Roman"/>
          <w:sz w:val="24"/>
          <w:szCs w:val="24"/>
        </w:rPr>
        <w:t>а неопасни отпадъци – гр.Разлог</w:t>
      </w:r>
      <w:r w:rsidRPr="00B5569F">
        <w:rPr>
          <w:rFonts w:ascii="Times New Roman" w:hAnsi="Times New Roman" w:cs="Times New Roman"/>
          <w:sz w:val="24"/>
          <w:szCs w:val="24"/>
        </w:rPr>
        <w:t xml:space="preserve"> </w:t>
      </w:r>
      <w:r w:rsidR="007A1225">
        <w:rPr>
          <w:rFonts w:ascii="Times New Roman" w:hAnsi="Times New Roman" w:cs="Times New Roman"/>
          <w:sz w:val="24"/>
          <w:szCs w:val="24"/>
        </w:rPr>
        <w:t xml:space="preserve"> </w:t>
      </w:r>
      <w:r w:rsidRPr="00B5569F">
        <w:rPr>
          <w:rFonts w:ascii="Times New Roman" w:hAnsi="Times New Roman" w:cs="Times New Roman"/>
          <w:sz w:val="24"/>
          <w:szCs w:val="24"/>
        </w:rPr>
        <w:t xml:space="preserve">е предоставена на БД </w:t>
      </w:r>
      <w:r w:rsidRPr="00B5569F"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  <w:t xml:space="preserve">”Западнобеломорски район” </w:t>
      </w:r>
      <w:r w:rsidR="00B5569F" w:rsidRPr="00B5569F">
        <w:rPr>
          <w:rFonts w:ascii="Times New Roman" w:hAnsi="Times New Roman" w:cs="Times New Roman"/>
          <w:sz w:val="24"/>
          <w:szCs w:val="24"/>
        </w:rPr>
        <w:t>допълнителна информация, в т.ч. доклад за предварителни геоложки и хидрогеоложки проучвания, местоположение и конструкция на мониторинговите</w:t>
      </w:r>
      <w:r w:rsidR="007A1225">
        <w:rPr>
          <w:rFonts w:ascii="Times New Roman" w:hAnsi="Times New Roman" w:cs="Times New Roman"/>
          <w:sz w:val="24"/>
          <w:szCs w:val="24"/>
        </w:rPr>
        <w:t xml:space="preserve"> кладенци</w:t>
      </w:r>
      <w:r w:rsidR="00B5569F" w:rsidRPr="00B5569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70C2" w:rsidRDefault="00780B3A" w:rsidP="00832F9C">
      <w:pPr>
        <w:spacing w:after="0"/>
        <w:ind w:left="709" w:firstLine="709"/>
        <w:jc w:val="both"/>
        <w:rPr>
          <w:rFonts w:ascii="Times New Roman" w:hAnsi="Times New Roman" w:cs="Times New Roman"/>
        </w:rPr>
      </w:pPr>
      <w:r w:rsidRPr="00832F9C">
        <w:rPr>
          <w:rFonts w:ascii="Times New Roman" w:hAnsi="Times New Roman" w:cs="Times New Roman"/>
          <w:sz w:val="24"/>
          <w:szCs w:val="24"/>
        </w:rPr>
        <w:t>Съгласно Комплексното разрешително, честотата на мониторинга на подземните води е определена на веднъж на пет год</w:t>
      </w:r>
      <w:r w:rsidR="00832F9C">
        <w:rPr>
          <w:rFonts w:ascii="Times New Roman" w:hAnsi="Times New Roman" w:cs="Times New Roman"/>
          <w:sz w:val="24"/>
          <w:szCs w:val="24"/>
        </w:rPr>
        <w:t>ни</w:t>
      </w:r>
      <w:r w:rsidRPr="00832F9C">
        <w:rPr>
          <w:rFonts w:ascii="Times New Roman" w:hAnsi="Times New Roman" w:cs="Times New Roman"/>
          <w:sz w:val="24"/>
          <w:szCs w:val="24"/>
        </w:rPr>
        <w:t>. През настоящата 2018год.</w:t>
      </w:r>
      <w:r w:rsidR="00EC21DB">
        <w:rPr>
          <w:rFonts w:ascii="Times New Roman" w:hAnsi="Times New Roman" w:cs="Times New Roman"/>
          <w:sz w:val="24"/>
          <w:szCs w:val="24"/>
        </w:rPr>
        <w:t>,</w:t>
      </w:r>
      <w:r w:rsidRPr="00832F9C">
        <w:rPr>
          <w:rFonts w:ascii="Times New Roman" w:hAnsi="Times New Roman" w:cs="Times New Roman"/>
          <w:sz w:val="24"/>
          <w:szCs w:val="24"/>
        </w:rPr>
        <w:t xml:space="preserve"> </w:t>
      </w:r>
      <w:r w:rsidR="007A1225">
        <w:rPr>
          <w:rFonts w:ascii="Times New Roman" w:hAnsi="Times New Roman" w:cs="Times New Roman"/>
          <w:sz w:val="24"/>
          <w:szCs w:val="24"/>
        </w:rPr>
        <w:t>в рамките на</w:t>
      </w:r>
      <w:r w:rsidR="00EC21DB">
        <w:rPr>
          <w:rFonts w:ascii="Times New Roman" w:hAnsi="Times New Roman" w:cs="Times New Roman"/>
          <w:sz w:val="24"/>
          <w:szCs w:val="24"/>
        </w:rPr>
        <w:t xml:space="preserve"> първата</w:t>
      </w:r>
      <w:r w:rsidRPr="00832F9C">
        <w:rPr>
          <w:rFonts w:ascii="Times New Roman" w:hAnsi="Times New Roman" w:cs="Times New Roman"/>
          <w:sz w:val="24"/>
          <w:szCs w:val="24"/>
        </w:rPr>
        <w:t xml:space="preserve"> календарна година от експлоатация на депото ще бъде извършен</w:t>
      </w:r>
      <w:r w:rsidR="00832F9C">
        <w:rPr>
          <w:rFonts w:ascii="Times New Roman" w:hAnsi="Times New Roman" w:cs="Times New Roman"/>
          <w:sz w:val="24"/>
          <w:szCs w:val="24"/>
        </w:rPr>
        <w:t>о</w:t>
      </w:r>
      <w:r w:rsidR="00832F9C" w:rsidRPr="00832F9C">
        <w:rPr>
          <w:rFonts w:ascii="Times New Roman" w:hAnsi="Times New Roman" w:cs="Times New Roman"/>
          <w:sz w:val="24"/>
          <w:szCs w:val="24"/>
        </w:rPr>
        <w:t xml:space="preserve"> </w:t>
      </w:r>
      <w:r w:rsidR="00832F9C">
        <w:rPr>
          <w:rFonts w:ascii="Times New Roman" w:hAnsi="Times New Roman" w:cs="Times New Roman"/>
          <w:sz w:val="24"/>
          <w:szCs w:val="24"/>
        </w:rPr>
        <w:t>пробовземане и анализ</w:t>
      </w:r>
      <w:r w:rsidR="00832F9C" w:rsidRPr="00832F9C">
        <w:rPr>
          <w:rFonts w:ascii="Times New Roman" w:hAnsi="Times New Roman" w:cs="Times New Roman"/>
          <w:sz w:val="24"/>
          <w:szCs w:val="24"/>
        </w:rPr>
        <w:t xml:space="preserve"> н</w:t>
      </w:r>
      <w:r w:rsidR="00EC21DB">
        <w:rPr>
          <w:rFonts w:ascii="Times New Roman" w:hAnsi="Times New Roman" w:cs="Times New Roman"/>
          <w:sz w:val="24"/>
          <w:szCs w:val="24"/>
        </w:rPr>
        <w:t>а</w:t>
      </w:r>
      <w:r w:rsidR="00832F9C" w:rsidRPr="00832F9C">
        <w:rPr>
          <w:rFonts w:ascii="Times New Roman" w:hAnsi="Times New Roman" w:cs="Times New Roman"/>
          <w:sz w:val="24"/>
          <w:szCs w:val="24"/>
        </w:rPr>
        <w:t xml:space="preserve"> подземните води. </w:t>
      </w:r>
      <w:r w:rsidR="007A1225">
        <w:rPr>
          <w:rFonts w:ascii="Times New Roman" w:hAnsi="Times New Roman" w:cs="Times New Roman"/>
          <w:sz w:val="24"/>
          <w:szCs w:val="24"/>
        </w:rPr>
        <w:t>Планирани са  през месец май</w:t>
      </w:r>
      <w:r w:rsidR="00832F9C" w:rsidRPr="00832F9C">
        <w:rPr>
          <w:rFonts w:ascii="Times New Roman" w:hAnsi="Times New Roman" w:cs="Times New Roman"/>
          <w:sz w:val="24"/>
          <w:szCs w:val="24"/>
        </w:rPr>
        <w:t xml:space="preserve"> 2018 година</w:t>
      </w:r>
      <w:r w:rsidR="00832F9C">
        <w:rPr>
          <w:rFonts w:ascii="Times New Roman" w:hAnsi="Times New Roman" w:cs="Times New Roman"/>
        </w:rPr>
        <w:t>.</w:t>
      </w:r>
    </w:p>
    <w:p w:rsidR="00EC21DB" w:rsidRDefault="00EC21DB" w:rsidP="00832F9C">
      <w:pPr>
        <w:spacing w:after="0"/>
        <w:ind w:left="709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</w:p>
    <w:p w:rsidR="002020C2" w:rsidRPr="002020C2" w:rsidRDefault="002020C2" w:rsidP="00832F9C">
      <w:pPr>
        <w:spacing w:after="0"/>
        <w:ind w:left="709"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</w:rPr>
      </w:pPr>
    </w:p>
    <w:p w:rsidR="00A22DBD" w:rsidRPr="00A22DBD" w:rsidRDefault="00A22DBD" w:rsidP="00A22DBD">
      <w:pPr>
        <w:tabs>
          <w:tab w:val="left" w:pos="4188"/>
        </w:tabs>
        <w:spacing w:after="0"/>
        <w:ind w:left="709"/>
        <w:jc w:val="both"/>
        <w:rPr>
          <w:rFonts w:ascii="Times New Roman" w:hAnsi="Times New Roman" w:cs="Times New Roman"/>
          <w:color w:val="000000"/>
        </w:rPr>
      </w:pPr>
      <w:r w:rsidRPr="00242F5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Таблица </w:t>
      </w:r>
      <w:r w:rsidR="00A63565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7</w:t>
      </w:r>
      <w:r w:rsidRPr="00A22DBD">
        <w:rPr>
          <w:rFonts w:ascii="Times New Roman" w:hAnsi="Times New Roman" w:cs="Times New Roman"/>
          <w:b/>
          <w:color w:val="000000"/>
          <w:sz w:val="24"/>
          <w:szCs w:val="24"/>
        </w:rPr>
        <w:t>. Опазване на почви</w:t>
      </w:r>
      <w:r w:rsidR="003F5E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</w:p>
    <w:tbl>
      <w:tblPr>
        <w:tblW w:w="9611" w:type="dxa"/>
        <w:tblInd w:w="861" w:type="dxa"/>
        <w:tblLayout w:type="fixed"/>
        <w:tblLook w:val="0000"/>
      </w:tblPr>
      <w:tblGrid>
        <w:gridCol w:w="1799"/>
        <w:gridCol w:w="1984"/>
        <w:gridCol w:w="1560"/>
        <w:gridCol w:w="1574"/>
        <w:gridCol w:w="1560"/>
        <w:gridCol w:w="1134"/>
      </w:tblGrid>
      <w:tr w:rsidR="003F5E68" w:rsidRPr="00A22DBD" w:rsidTr="00242F5E">
        <w:trPr>
          <w:trHeight w:val="801"/>
        </w:trPr>
        <w:tc>
          <w:tcPr>
            <w:tcW w:w="17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Показател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D9D9D9" w:themeFill="background1" w:themeFillShade="D9"/>
          </w:tcPr>
          <w:p w:rsidR="003F5E68" w:rsidRPr="00A22DBD" w:rsidRDefault="003F5E68" w:rsidP="003F5E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 xml:space="preserve">Концентрация в почвите (базово състояние) съгласно </w:t>
            </w:r>
            <w:r w:rsidR="002020C2">
              <w:rPr>
                <w:rFonts w:ascii="Times New Roman" w:hAnsi="Times New Roman" w:cs="Times New Roman"/>
                <w:color w:val="000000"/>
              </w:rPr>
              <w:t>КР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Пробовземна точка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A43E69" w:rsidP="00A22DBD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Резултати </w:t>
            </w:r>
            <w:r w:rsidR="003F5E68">
              <w:rPr>
                <w:rFonts w:ascii="Times New Roman" w:hAnsi="Times New Roman" w:cs="Times New Roman"/>
                <w:color w:val="000000"/>
              </w:rPr>
              <w:t>от мониторинга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Честота на мониторинг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Съответствие</w:t>
            </w:r>
          </w:p>
        </w:tc>
      </w:tr>
      <w:tr w:rsidR="003F5E68" w:rsidRPr="00A22DBD" w:rsidTr="00242F5E">
        <w:trPr>
          <w:trHeight w:val="916"/>
        </w:trPr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43E69" w:rsidRDefault="003F5E68" w:rsidP="003F5E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43E69">
              <w:rPr>
                <w:rFonts w:ascii="Times New Roman" w:hAnsi="Times New Roman" w:cs="Times New Roman"/>
                <w:b/>
                <w:color w:val="000000"/>
              </w:rPr>
              <w:t>Дата на пробовземане 27.03.2017г.</w:t>
            </w: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3F5E68" w:rsidRPr="00A22DBD" w:rsidRDefault="003F5E68" w:rsidP="00A22DBD">
            <w:pPr>
              <w:pStyle w:val="aa"/>
              <w:spacing w:after="0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BFBFBF" w:themeFill="background1" w:themeFillShade="BF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22DBD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DBD" w:rsidRPr="00A22DBD" w:rsidRDefault="00A22DBD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pH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DBD" w:rsidRPr="003F5E68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6,90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DBD" w:rsidRDefault="00A22DBD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ПМ 1</w:t>
            </w:r>
          </w:p>
          <w:p w:rsidR="00A22DBD" w:rsidRPr="00A22DBD" w:rsidRDefault="00A22DBD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DBD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DBD" w:rsidRPr="00A22DBD" w:rsidRDefault="00A22DBD" w:rsidP="003F5E68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BD" w:rsidRPr="00A22DBD" w:rsidRDefault="00A22DBD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3F5E6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3F5E6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23,51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Цинк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3F5E6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85,6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Желязо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3F5E6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35462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495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1B5B96" w:rsidRDefault="00A43E69" w:rsidP="00A22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Хром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3F5E6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Олово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11,76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Кадмий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3F5E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0.9*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Никел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3F5E6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24.71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Живак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3F5E68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0.3*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1B5B96" w:rsidRDefault="00A43E69" w:rsidP="00A22DB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Нефтопродукти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3F5E68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0.1*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Арсен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3F5E68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12.5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1B5B96">
              <w:rPr>
                <w:rFonts w:ascii="Times New Roman" w:hAnsi="Times New Roman" w:cs="Times New Roman"/>
                <w:color w:val="000000"/>
              </w:rPr>
              <w:t>ПМ 1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5E68" w:rsidRPr="00A22DBD" w:rsidTr="00242F5E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Default="003F5E68" w:rsidP="003F5E6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pH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6,33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33,9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Цинк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130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Желязо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63160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561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Хром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107,4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Олово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7,91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rPr>
          <w:trHeight w:val="660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Кадмий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6961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0.9*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Никел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6961F5" w:rsidRDefault="00A43E69" w:rsidP="006961F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44,9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Живак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0.3*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22DBD">
            <w:pPr>
              <w:jc w:val="center"/>
            </w:pPr>
            <w:r w:rsidRPr="00C24D59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rPr>
          <w:trHeight w:val="514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Нефтопродукти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0.1*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spacing w:line="240" w:lineRule="auto"/>
              <w:jc w:val="center"/>
            </w:pPr>
            <w:r w:rsidRPr="00D2065F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9F4DC2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Арсен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43E6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18,85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6961F5">
            <w:pPr>
              <w:spacing w:line="240" w:lineRule="auto"/>
              <w:jc w:val="center"/>
            </w:pPr>
            <w:r w:rsidRPr="00D2065F">
              <w:rPr>
                <w:rFonts w:ascii="Times New Roman" w:hAnsi="Times New Roman" w:cs="Times New Roman"/>
                <w:color w:val="000000"/>
              </w:rPr>
              <w:t>ПМ 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9345A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9F4DC2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6961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F5E68" w:rsidRPr="00A22DBD" w:rsidTr="00242F5E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Default="003F5E68" w:rsidP="003F5E68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3F5E68" w:rsidRPr="00A22DBD" w:rsidRDefault="003F5E68" w:rsidP="00A22DB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rPr>
          <w:trHeight w:val="414"/>
        </w:trPr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pH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6,17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2065F">
              <w:rPr>
                <w:rFonts w:ascii="Times New Roman" w:hAnsi="Times New Roman" w:cs="Times New Roman"/>
                <w:color w:val="000000"/>
              </w:rPr>
              <w:t xml:space="preserve">ПМ 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Мед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48,82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Цинк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215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Желязо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99822 </w:t>
            </w:r>
            <w:r w:rsidRPr="003F5E68">
              <w:rPr>
                <w:rFonts w:ascii="Times New Roman" w:hAnsi="Times New Roman" w:cs="Times New Roman"/>
                <w:color w:val="000000"/>
                <w:u w:val="single"/>
              </w:rPr>
              <w:t>+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513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lastRenderedPageBreak/>
              <w:t>Хром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117,9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>
              <w:rPr>
                <w:rFonts w:ascii="Times New Roman" w:hAnsi="Times New Roman" w:cs="Times New Roman"/>
                <w:color w:val="000000"/>
              </w:rPr>
              <w:t>0,3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Олово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10,85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Кадмий</w:t>
            </w:r>
            <w:r>
              <w:rPr>
                <w:rFonts w:ascii="Times New Roman" w:hAnsi="Times New Roman" w:cs="Times New Roman"/>
                <w:color w:val="000000"/>
              </w:rPr>
              <w:t xml:space="preserve">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43E6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&lt; 0.9*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Никел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6961F5" w:rsidRDefault="00A43E69" w:rsidP="00A43E6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</w:rPr>
              <w:t>45,0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Живак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0.3*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Нефтопродукти</w:t>
            </w:r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lang w:val="en-US"/>
              </w:rPr>
              <w:t>&lt; 0.1*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43E69" w:rsidRPr="00A22DBD" w:rsidTr="00A43E69"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22DBD">
              <w:rPr>
                <w:rFonts w:ascii="Times New Roman" w:hAnsi="Times New Roman" w:cs="Times New Roman"/>
                <w:color w:val="000000"/>
              </w:rPr>
              <w:t>Арсен</w:t>
            </w:r>
            <w:r>
              <w:rPr>
                <w:rFonts w:ascii="Times New Roman" w:hAnsi="Times New Roman" w:cs="Times New Roman"/>
                <w:color w:val="000000"/>
              </w:rPr>
              <w:t xml:space="preserve">      (</w:t>
            </w:r>
            <w:r>
              <w:rPr>
                <w:rFonts w:ascii="Times New Roman" w:hAnsi="Times New Roman" w:cs="Times New Roman"/>
                <w:color w:val="000000"/>
                <w:lang w:val="en-US"/>
              </w:rPr>
              <w:t>mg/kg</w:t>
            </w:r>
            <w:r w:rsidRPr="003F5E68">
              <w:rPr>
                <w:rFonts w:ascii="Times New Roman" w:hAnsi="Times New Roman" w:cs="Times New Roman"/>
                <w:color w:val="000000"/>
                <w:vertAlign w:val="superscript"/>
                <w:lang w:val="en-US"/>
              </w:rPr>
              <w:t>-1</w:t>
            </w:r>
            <w:r w:rsidRPr="006961F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3F5E68" w:rsidRDefault="00A43E69" w:rsidP="00A43E6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</w:rPr>
              <w:t>5,82</w:t>
            </w:r>
            <w:r w:rsidRPr="00EF61F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EF61F1">
              <w:rPr>
                <w:rFonts w:ascii="Times New Roman" w:hAnsi="Times New Roman" w:cs="Times New Roman"/>
                <w:color w:val="000000"/>
                <w:u w:val="single"/>
              </w:rPr>
              <w:t xml:space="preserve">+ </w:t>
            </w:r>
            <w:r w:rsidRPr="00EF61F1">
              <w:rPr>
                <w:rFonts w:ascii="Times New Roman" w:hAnsi="Times New Roman" w:cs="Times New Roman"/>
                <w:color w:val="000000"/>
              </w:rPr>
              <w:t>0,</w:t>
            </w:r>
            <w:r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  <w:jc w:val="center"/>
            </w:pPr>
            <w:r w:rsidRPr="000A14D5">
              <w:rPr>
                <w:rFonts w:ascii="Times New Roman" w:hAnsi="Times New Roman" w:cs="Times New Roman"/>
                <w:color w:val="000000"/>
              </w:rPr>
              <w:t>ПМ 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43E69" w:rsidRDefault="00A43E69" w:rsidP="00A43E69">
            <w:pPr>
              <w:spacing w:line="240" w:lineRule="auto"/>
            </w:pPr>
            <w:r w:rsidRPr="00AE0A7F">
              <w:rPr>
                <w:rFonts w:ascii="Times New Roman" w:hAnsi="Times New Roman" w:cs="Times New Roman"/>
                <w:color w:val="000000"/>
              </w:rPr>
              <w:t>Веднъж на десет години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3E69" w:rsidRPr="00A22DBD" w:rsidRDefault="00A43E69" w:rsidP="00A43E6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3F5E68" w:rsidRDefault="00242F5E" w:rsidP="00A22DB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Pr="00242F5E">
        <w:rPr>
          <w:rFonts w:ascii="Times New Roman" w:hAnsi="Times New Roman" w:cs="Times New Roman"/>
          <w:color w:val="000000"/>
        </w:rPr>
        <w:t>* граница на количествено определяне</w:t>
      </w:r>
    </w:p>
    <w:p w:rsidR="00242F5E" w:rsidRDefault="00242F5E" w:rsidP="00A22DBD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7C70C2" w:rsidRPr="003F5E68" w:rsidRDefault="003F5E68" w:rsidP="003F5E68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EFEFE"/>
        </w:rPr>
      </w:pPr>
      <w:r w:rsidRPr="003F5E68">
        <w:rPr>
          <w:rFonts w:ascii="Times New Roman" w:hAnsi="Times New Roman" w:cs="Times New Roman"/>
          <w:color w:val="000000"/>
          <w:sz w:val="24"/>
          <w:szCs w:val="24"/>
        </w:rPr>
        <w:t>През 2017 год. са извършени анализи на почвата само за определяне на базово състояние</w:t>
      </w:r>
      <w:r>
        <w:rPr>
          <w:rFonts w:ascii="Times New Roman" w:hAnsi="Times New Roman" w:cs="Times New Roman"/>
          <w:color w:val="000000"/>
          <w:sz w:val="24"/>
          <w:szCs w:val="24"/>
        </w:rPr>
        <w:t>. Мониторинг на почвите ще бъде извършен в края на първата календарна година от експлоатационния период на Регионалното депо (м.май 2018г.).</w:t>
      </w:r>
    </w:p>
    <w:p w:rsidR="002020C2" w:rsidRDefault="002020C2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0C2" w:rsidRDefault="002020C2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20C2" w:rsidRDefault="002020C2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74B61" w:rsidRPr="00374B61" w:rsidRDefault="00374B61" w:rsidP="00374B61">
      <w:pPr>
        <w:shd w:val="clear" w:color="auto" w:fill="FFFFFF"/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РЕЧНИК НА ИЗПОЛЗВАНИТЕ ТЕРМИНИ</w:t>
      </w:r>
    </w:p>
    <w:p w:rsidR="00374B61" w:rsidRP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КР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Комплексно разрешително</w:t>
      </w:r>
    </w:p>
    <w:p w:rsidR="00374B61" w:rsidRP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ЗООС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Закон за опазване на околната среда</w:t>
      </w:r>
    </w:p>
    <w:p w:rsidR="00374B61" w:rsidRP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СУОС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Система за управление на околната среда</w:t>
      </w:r>
    </w:p>
    <w:p w:rsidR="00374B61" w:rsidRP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РД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Регионално депо</w:t>
      </w:r>
    </w:p>
    <w:p w:rsid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РИОСВ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>Регионална инспекция по околна среда и водите</w:t>
      </w:r>
    </w:p>
    <w:p w:rsidR="00374B61" w:rsidRPr="00374B61" w:rsidRDefault="00374B61" w:rsidP="00374B61">
      <w:pPr>
        <w:shd w:val="clear" w:color="auto" w:fill="FFFFFF"/>
        <w:autoSpaceDE w:val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БД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Басейнова дирекция</w:t>
      </w:r>
    </w:p>
    <w:p w:rsidR="00374B61" w:rsidRDefault="00374B61" w:rsidP="00374B61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374B61">
        <w:rPr>
          <w:rFonts w:ascii="Times New Roman" w:hAnsi="Times New Roman" w:cs="Times New Roman"/>
          <w:color w:val="000000"/>
          <w:sz w:val="24"/>
          <w:szCs w:val="24"/>
        </w:rPr>
        <w:t>ГДОС</w:t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374B61">
        <w:rPr>
          <w:rFonts w:ascii="Times New Roman" w:hAnsi="Times New Roman" w:cs="Times New Roman"/>
          <w:color w:val="000000"/>
          <w:sz w:val="24"/>
          <w:szCs w:val="24"/>
        </w:rPr>
        <w:tab/>
        <w:t>Годишен доклад по околна среда</w:t>
      </w:r>
    </w:p>
    <w:p w:rsidR="00FD5C5C" w:rsidRDefault="00FD5C5C" w:rsidP="00374B61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ПСИВ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Пречиствателна станция за инфилтрирани води</w:t>
      </w:r>
    </w:p>
    <w:p w:rsidR="00FD5C5C" w:rsidRPr="00374B61" w:rsidRDefault="00FD5C5C" w:rsidP="00374B61">
      <w:pPr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МПСОВ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Мобилн</w:t>
      </w:r>
      <w:r w:rsidR="008B1D06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пречиствателна станция за отпадъчни води</w:t>
      </w:r>
    </w:p>
    <w:p w:rsidR="00374B61" w:rsidRPr="00374B61" w:rsidRDefault="00374B61" w:rsidP="00374B61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7C70C2" w:rsidRPr="00A22DBD" w:rsidRDefault="007C70C2" w:rsidP="00374B61">
      <w:pPr>
        <w:spacing w:after="0" w:line="240" w:lineRule="auto"/>
        <w:ind w:firstLine="708"/>
        <w:rPr>
          <w:rFonts w:ascii="Times New Roman" w:hAnsi="Times New Roman" w:cs="Times New Roman"/>
          <w:lang w:eastAsia="bg-BG"/>
        </w:rPr>
      </w:pPr>
    </w:p>
    <w:sectPr w:rsidR="007C70C2" w:rsidRPr="00A22DBD" w:rsidSect="00855C93">
      <w:headerReference w:type="default" r:id="rId9"/>
      <w:footerReference w:type="default" r:id="rId10"/>
      <w:pgSz w:w="11906" w:h="16838" w:code="9"/>
      <w:pgMar w:top="720" w:right="720" w:bottom="720" w:left="720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A6B" w:rsidRDefault="008F3A6B" w:rsidP="003603C3">
      <w:pPr>
        <w:spacing w:after="0" w:line="240" w:lineRule="auto"/>
      </w:pPr>
      <w:r>
        <w:separator/>
      </w:r>
    </w:p>
  </w:endnote>
  <w:endnote w:type="continuationSeparator" w:id="0">
    <w:p w:rsidR="008F3A6B" w:rsidRDefault="008F3A6B" w:rsidP="00360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Да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5A" w:rsidRDefault="0018365A">
    <w:pPr>
      <w:pStyle w:val="a5"/>
      <w:jc w:val="center"/>
    </w:pPr>
  </w:p>
  <w:p w:rsidR="0018365A" w:rsidRDefault="0018365A" w:rsidP="008A64E5">
    <w:pPr>
      <w:pStyle w:val="a5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Годишен доклад по околна среда за изпълнение на дейностите през 2017г., за които е предоставено</w:t>
    </w:r>
  </w:p>
  <w:p w:rsidR="0018365A" w:rsidRPr="003603C3" w:rsidRDefault="0018365A" w:rsidP="008A64E5">
    <w:pPr>
      <w:pStyle w:val="a5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 xml:space="preserve"> комплексно разре</w:t>
    </w:r>
    <w:r>
      <w:rPr>
        <w:rFonts w:ascii="Times New Roman" w:hAnsi="Times New Roman" w:cs="Times New Roman"/>
        <w:sz w:val="16"/>
        <w:szCs w:val="16"/>
      </w:rPr>
      <w:t>шително №519-Н0/2015г. на О</w:t>
    </w:r>
    <w:r w:rsidRPr="003603C3">
      <w:rPr>
        <w:rFonts w:ascii="Times New Roman" w:hAnsi="Times New Roman" w:cs="Times New Roman"/>
        <w:sz w:val="16"/>
        <w:szCs w:val="16"/>
      </w:rPr>
      <w:t>бщина Разлог</w:t>
    </w:r>
  </w:p>
  <w:p w:rsidR="0018365A" w:rsidRDefault="0018365A">
    <w:pPr>
      <w:pStyle w:val="a5"/>
      <w:jc w:val="center"/>
    </w:pPr>
    <w:sdt>
      <w:sdtPr>
        <w:rPr>
          <w:vanish/>
          <w:highlight w:val="yellow"/>
        </w:rPr>
        <w:id w:val="108191676"/>
        <w:docPartObj>
          <w:docPartGallery w:val="Page Numbers (Bottom of Page)"/>
          <w:docPartUnique/>
        </w:docPartObj>
      </w:sdtPr>
      <w:sdtContent>
        <w:fldSimple w:instr=" PAGE   \* MERGEFORMAT ">
          <w:r w:rsidR="00FA2A07">
            <w:rPr>
              <w:noProof/>
            </w:rPr>
            <w:t>14</w:t>
          </w:r>
        </w:fldSimple>
      </w:sdtContent>
    </w:sdt>
  </w:p>
  <w:p w:rsidR="0018365A" w:rsidRPr="003603C3" w:rsidRDefault="0018365A" w:rsidP="003603C3">
    <w:pPr>
      <w:pStyle w:val="a5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A6B" w:rsidRDefault="008F3A6B" w:rsidP="003603C3">
      <w:pPr>
        <w:spacing w:after="0" w:line="240" w:lineRule="auto"/>
      </w:pPr>
      <w:r>
        <w:separator/>
      </w:r>
    </w:p>
  </w:footnote>
  <w:footnote w:type="continuationSeparator" w:id="0">
    <w:p w:rsidR="008F3A6B" w:rsidRDefault="008F3A6B" w:rsidP="003603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65A" w:rsidRDefault="0018365A" w:rsidP="003603C3">
    <w:pPr>
      <w:pStyle w:val="a3"/>
      <w:ind w:left="340" w:right="113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РЕГИОНАЛНО ДЕПО ЗА НЕОПАСНИ ОТПАДЪЦИ – РАЗЛ</w:t>
    </w:r>
    <w:r>
      <w:rPr>
        <w:rFonts w:ascii="Times New Roman" w:hAnsi="Times New Roman" w:cs="Times New Roman"/>
        <w:sz w:val="16"/>
        <w:szCs w:val="16"/>
      </w:rPr>
      <w:t>О</w:t>
    </w:r>
    <w:r w:rsidRPr="003603C3">
      <w:rPr>
        <w:rFonts w:ascii="Times New Roman" w:hAnsi="Times New Roman" w:cs="Times New Roman"/>
        <w:sz w:val="16"/>
        <w:szCs w:val="16"/>
      </w:rPr>
      <w:t xml:space="preserve">Г, </w:t>
    </w:r>
  </w:p>
  <w:p w:rsidR="0018365A" w:rsidRDefault="0018365A" w:rsidP="003603C3">
    <w:pPr>
      <w:pStyle w:val="a3"/>
      <w:ind w:left="340" w:right="113"/>
      <w:jc w:val="center"/>
      <w:rPr>
        <w:rFonts w:ascii="Times New Roman" w:hAnsi="Times New Roman" w:cs="Times New Roman"/>
        <w:sz w:val="16"/>
        <w:szCs w:val="16"/>
      </w:rPr>
    </w:pPr>
    <w:r w:rsidRPr="003603C3">
      <w:rPr>
        <w:rFonts w:ascii="Times New Roman" w:hAnsi="Times New Roman" w:cs="Times New Roman"/>
        <w:sz w:val="16"/>
        <w:szCs w:val="16"/>
      </w:rPr>
      <w:t>ОБСЛУЖВАЩО</w:t>
    </w:r>
    <w:r>
      <w:rPr>
        <w:rFonts w:ascii="Times New Roman" w:hAnsi="Times New Roman" w:cs="Times New Roman"/>
        <w:sz w:val="16"/>
        <w:szCs w:val="16"/>
      </w:rPr>
      <w:t xml:space="preserve"> О</w:t>
    </w:r>
    <w:r w:rsidRPr="003603C3">
      <w:rPr>
        <w:rFonts w:ascii="Times New Roman" w:hAnsi="Times New Roman" w:cs="Times New Roman"/>
        <w:sz w:val="16"/>
        <w:szCs w:val="16"/>
      </w:rPr>
      <w:t>БЩИНИТЕ РАЗЛОГ, БАНСКО, БЕЛИЦА И ЯКОРУДА</w:t>
    </w:r>
    <w:r>
      <w:rPr>
        <w:rFonts w:ascii="Times New Roman" w:hAnsi="Times New Roman" w:cs="Times New Roman"/>
        <w:sz w:val="16"/>
        <w:szCs w:val="16"/>
      </w:rPr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CD5867E0"/>
    <w:name w:val="WW8Num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7"/>
    <w:multiLevelType w:val="singleLevel"/>
    <w:tmpl w:val="00000007"/>
    <w:name w:val="WW8Num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>
    <w:nsid w:val="00000008"/>
    <w:multiLevelType w:val="singleLevel"/>
    <w:tmpl w:val="00000008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</w:abstractNum>
  <w:abstractNum w:abstractNumId="4">
    <w:nsid w:val="0000000B"/>
    <w:multiLevelType w:val="singleLevel"/>
    <w:tmpl w:val="0000000B"/>
    <w:lvl w:ilvl="0">
      <w:numFmt w:val="bullet"/>
      <w:suff w:val="nothing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1957066"/>
    <w:multiLevelType w:val="hybridMultilevel"/>
    <w:tmpl w:val="9398D8D0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2B91606"/>
    <w:multiLevelType w:val="hybridMultilevel"/>
    <w:tmpl w:val="330821F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3102254"/>
    <w:multiLevelType w:val="hybridMultilevel"/>
    <w:tmpl w:val="5A70EC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79D558A"/>
    <w:multiLevelType w:val="hybridMultilevel"/>
    <w:tmpl w:val="C85CFB9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6B226C"/>
    <w:multiLevelType w:val="hybridMultilevel"/>
    <w:tmpl w:val="525CE8D6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B60B29"/>
    <w:multiLevelType w:val="hybridMultilevel"/>
    <w:tmpl w:val="CC100BC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D4C5C10"/>
    <w:multiLevelType w:val="hybridMultilevel"/>
    <w:tmpl w:val="4420D5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BF1037"/>
    <w:multiLevelType w:val="hybridMultilevel"/>
    <w:tmpl w:val="29D40FD4"/>
    <w:lvl w:ilvl="0" w:tplc="518CDBCE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>
    <w:nsid w:val="12870A95"/>
    <w:multiLevelType w:val="hybridMultilevel"/>
    <w:tmpl w:val="7104FE7C"/>
    <w:lvl w:ilvl="0" w:tplc="518CDBCE">
      <w:numFmt w:val="bullet"/>
      <w:lvlText w:val="-"/>
      <w:lvlJc w:val="left"/>
      <w:pPr>
        <w:ind w:left="1114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4E13DD1"/>
    <w:multiLevelType w:val="hybridMultilevel"/>
    <w:tmpl w:val="14F0B93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84549F"/>
    <w:multiLevelType w:val="hybridMultilevel"/>
    <w:tmpl w:val="65DAB24A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6">
    <w:nsid w:val="262339B2"/>
    <w:multiLevelType w:val="hybridMultilevel"/>
    <w:tmpl w:val="51F83120"/>
    <w:lvl w:ilvl="0" w:tplc="0000000B">
      <w:numFmt w:val="bullet"/>
      <w:suff w:val="nothing"/>
      <w:lvlText w:val="•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530ACF"/>
    <w:multiLevelType w:val="hybridMultilevel"/>
    <w:tmpl w:val="8D7E8CD2"/>
    <w:lvl w:ilvl="0" w:tplc="518CDBCE">
      <w:numFmt w:val="bullet"/>
      <w:lvlText w:val="-"/>
      <w:lvlJc w:val="left"/>
      <w:pPr>
        <w:ind w:left="1834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301A052C"/>
    <w:multiLevelType w:val="hybridMultilevel"/>
    <w:tmpl w:val="B186E91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377A0066"/>
    <w:multiLevelType w:val="hybridMultilevel"/>
    <w:tmpl w:val="33E07294"/>
    <w:lvl w:ilvl="0" w:tplc="0402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4736E7"/>
    <w:multiLevelType w:val="hybridMultilevel"/>
    <w:tmpl w:val="0DE085E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1E3A6B"/>
    <w:multiLevelType w:val="hybridMultilevel"/>
    <w:tmpl w:val="AE00A6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D5E80"/>
    <w:multiLevelType w:val="hybridMultilevel"/>
    <w:tmpl w:val="19369240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>
    <w:nsid w:val="513D44A1"/>
    <w:multiLevelType w:val="hybridMultilevel"/>
    <w:tmpl w:val="2118001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504A8B"/>
    <w:multiLevelType w:val="hybridMultilevel"/>
    <w:tmpl w:val="8840748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9734E3"/>
    <w:multiLevelType w:val="hybridMultilevel"/>
    <w:tmpl w:val="345869F2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675004"/>
    <w:multiLevelType w:val="hybridMultilevel"/>
    <w:tmpl w:val="E3C8EA9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485104"/>
    <w:multiLevelType w:val="hybridMultilevel"/>
    <w:tmpl w:val="BFA246C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22024A3"/>
    <w:multiLevelType w:val="hybridMultilevel"/>
    <w:tmpl w:val="7178A3E2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BA27EBD"/>
    <w:multiLevelType w:val="hybridMultilevel"/>
    <w:tmpl w:val="A19E9104"/>
    <w:lvl w:ilvl="0" w:tplc="518CDBCE">
      <w:numFmt w:val="bullet"/>
      <w:lvlText w:val="-"/>
      <w:lvlJc w:val="left"/>
      <w:pPr>
        <w:ind w:left="40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FE3A56"/>
    <w:multiLevelType w:val="hybridMultilevel"/>
    <w:tmpl w:val="5EB0E266"/>
    <w:lvl w:ilvl="0" w:tplc="0000000B">
      <w:numFmt w:val="bullet"/>
      <w:suff w:val="nothing"/>
      <w:lvlText w:val="•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2F8737B"/>
    <w:multiLevelType w:val="singleLevel"/>
    <w:tmpl w:val="00BEE452"/>
    <w:lvl w:ilvl="0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761976E8"/>
    <w:multiLevelType w:val="hybridMultilevel"/>
    <w:tmpl w:val="FE12B7B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7C3818"/>
    <w:multiLevelType w:val="multilevel"/>
    <w:tmpl w:val="365E0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583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u w:val="single"/>
      </w:rPr>
    </w:lvl>
  </w:abstractNum>
  <w:abstractNum w:abstractNumId="34">
    <w:nsid w:val="7DDF1D88"/>
    <w:multiLevelType w:val="hybridMultilevel"/>
    <w:tmpl w:val="1F86BA92"/>
    <w:lvl w:ilvl="0" w:tplc="040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3"/>
  </w:num>
  <w:num w:numId="6">
    <w:abstractNumId w:val="25"/>
  </w:num>
  <w:num w:numId="7">
    <w:abstractNumId w:val="18"/>
  </w:num>
  <w:num w:numId="8">
    <w:abstractNumId w:val="7"/>
  </w:num>
  <w:num w:numId="9">
    <w:abstractNumId w:val="20"/>
  </w:num>
  <w:num w:numId="10">
    <w:abstractNumId w:val="27"/>
  </w:num>
  <w:num w:numId="11">
    <w:abstractNumId w:val="22"/>
  </w:num>
  <w:num w:numId="12">
    <w:abstractNumId w:val="19"/>
  </w:num>
  <w:num w:numId="13">
    <w:abstractNumId w:val="26"/>
  </w:num>
  <w:num w:numId="14">
    <w:abstractNumId w:val="24"/>
  </w:num>
  <w:num w:numId="15">
    <w:abstractNumId w:val="30"/>
  </w:num>
  <w:num w:numId="16">
    <w:abstractNumId w:val="16"/>
  </w:num>
  <w:num w:numId="17">
    <w:abstractNumId w:val="9"/>
  </w:num>
  <w:num w:numId="18">
    <w:abstractNumId w:val="0"/>
  </w:num>
  <w:num w:numId="19">
    <w:abstractNumId w:val="31"/>
  </w:num>
  <w:num w:numId="20">
    <w:abstractNumId w:val="34"/>
  </w:num>
  <w:num w:numId="21">
    <w:abstractNumId w:val="32"/>
  </w:num>
  <w:num w:numId="22">
    <w:abstractNumId w:val="6"/>
  </w:num>
  <w:num w:numId="23">
    <w:abstractNumId w:val="28"/>
  </w:num>
  <w:num w:numId="24">
    <w:abstractNumId w:val="10"/>
  </w:num>
  <w:num w:numId="25">
    <w:abstractNumId w:val="21"/>
  </w:num>
  <w:num w:numId="26">
    <w:abstractNumId w:val="8"/>
  </w:num>
  <w:num w:numId="27">
    <w:abstractNumId w:val="11"/>
  </w:num>
  <w:num w:numId="28">
    <w:abstractNumId w:val="14"/>
  </w:num>
  <w:num w:numId="29">
    <w:abstractNumId w:val="2"/>
  </w:num>
  <w:num w:numId="30">
    <w:abstractNumId w:val="12"/>
  </w:num>
  <w:num w:numId="31">
    <w:abstractNumId w:val="29"/>
  </w:num>
  <w:num w:numId="32">
    <w:abstractNumId w:val="17"/>
  </w:num>
  <w:num w:numId="33">
    <w:abstractNumId w:val="33"/>
  </w:num>
  <w:num w:numId="34">
    <w:abstractNumId w:val="13"/>
  </w:num>
  <w:num w:numId="3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/>
  <w:rsids>
    <w:rsidRoot w:val="00390F31"/>
    <w:rsid w:val="00000618"/>
    <w:rsid w:val="00000D77"/>
    <w:rsid w:val="00001DAC"/>
    <w:rsid w:val="00001DEA"/>
    <w:rsid w:val="00003D8A"/>
    <w:rsid w:val="00005905"/>
    <w:rsid w:val="000063EB"/>
    <w:rsid w:val="00007E23"/>
    <w:rsid w:val="00010D14"/>
    <w:rsid w:val="00023462"/>
    <w:rsid w:val="000241DA"/>
    <w:rsid w:val="0002560C"/>
    <w:rsid w:val="000264D8"/>
    <w:rsid w:val="00043569"/>
    <w:rsid w:val="00050371"/>
    <w:rsid w:val="00053E2B"/>
    <w:rsid w:val="0005406D"/>
    <w:rsid w:val="00067006"/>
    <w:rsid w:val="00067123"/>
    <w:rsid w:val="00071F45"/>
    <w:rsid w:val="000738DA"/>
    <w:rsid w:val="00076930"/>
    <w:rsid w:val="00076CD4"/>
    <w:rsid w:val="00076FDA"/>
    <w:rsid w:val="00083A4E"/>
    <w:rsid w:val="00087B6A"/>
    <w:rsid w:val="000A372E"/>
    <w:rsid w:val="000A77AC"/>
    <w:rsid w:val="000B564D"/>
    <w:rsid w:val="000B77F4"/>
    <w:rsid w:val="000C4F66"/>
    <w:rsid w:val="000D0CB1"/>
    <w:rsid w:val="000D0E79"/>
    <w:rsid w:val="000F1614"/>
    <w:rsid w:val="000F1E79"/>
    <w:rsid w:val="001030DB"/>
    <w:rsid w:val="00104DDC"/>
    <w:rsid w:val="00114E6D"/>
    <w:rsid w:val="001261E1"/>
    <w:rsid w:val="0012790F"/>
    <w:rsid w:val="00131C56"/>
    <w:rsid w:val="0014466D"/>
    <w:rsid w:val="00147FCF"/>
    <w:rsid w:val="001502EF"/>
    <w:rsid w:val="0015290F"/>
    <w:rsid w:val="001538EB"/>
    <w:rsid w:val="0015393F"/>
    <w:rsid w:val="00154375"/>
    <w:rsid w:val="00154B57"/>
    <w:rsid w:val="001641B0"/>
    <w:rsid w:val="00164603"/>
    <w:rsid w:val="00166488"/>
    <w:rsid w:val="00176C4E"/>
    <w:rsid w:val="00180A11"/>
    <w:rsid w:val="0018365A"/>
    <w:rsid w:val="001912B4"/>
    <w:rsid w:val="001A0490"/>
    <w:rsid w:val="001A4BEA"/>
    <w:rsid w:val="001A7CBD"/>
    <w:rsid w:val="001B2667"/>
    <w:rsid w:val="001B4FDC"/>
    <w:rsid w:val="001B7C2B"/>
    <w:rsid w:val="001C5D81"/>
    <w:rsid w:val="001F097F"/>
    <w:rsid w:val="001F4138"/>
    <w:rsid w:val="002020C2"/>
    <w:rsid w:val="002118BF"/>
    <w:rsid w:val="00211F77"/>
    <w:rsid w:val="00216FEF"/>
    <w:rsid w:val="00217B17"/>
    <w:rsid w:val="00223D6C"/>
    <w:rsid w:val="00224D5B"/>
    <w:rsid w:val="00225F08"/>
    <w:rsid w:val="00226D16"/>
    <w:rsid w:val="002416D9"/>
    <w:rsid w:val="00241F4B"/>
    <w:rsid w:val="00242F5E"/>
    <w:rsid w:val="0024405B"/>
    <w:rsid w:val="0024796D"/>
    <w:rsid w:val="00251306"/>
    <w:rsid w:val="002513E8"/>
    <w:rsid w:val="00251419"/>
    <w:rsid w:val="00254F79"/>
    <w:rsid w:val="00256D26"/>
    <w:rsid w:val="00265BE5"/>
    <w:rsid w:val="00282990"/>
    <w:rsid w:val="0028353C"/>
    <w:rsid w:val="00290BA7"/>
    <w:rsid w:val="00293F2F"/>
    <w:rsid w:val="00295297"/>
    <w:rsid w:val="00295C8A"/>
    <w:rsid w:val="002969C5"/>
    <w:rsid w:val="00297C3F"/>
    <w:rsid w:val="002A2A59"/>
    <w:rsid w:val="002A63BA"/>
    <w:rsid w:val="002B32D7"/>
    <w:rsid w:val="002C440D"/>
    <w:rsid w:val="002C49B6"/>
    <w:rsid w:val="002D5F0D"/>
    <w:rsid w:val="002E0803"/>
    <w:rsid w:val="002E20E8"/>
    <w:rsid w:val="002E4304"/>
    <w:rsid w:val="002F0C06"/>
    <w:rsid w:val="002F0E7E"/>
    <w:rsid w:val="00316693"/>
    <w:rsid w:val="00322E0A"/>
    <w:rsid w:val="00322F22"/>
    <w:rsid w:val="003358E3"/>
    <w:rsid w:val="00337EA0"/>
    <w:rsid w:val="00343679"/>
    <w:rsid w:val="003603C3"/>
    <w:rsid w:val="00364AF9"/>
    <w:rsid w:val="00370238"/>
    <w:rsid w:val="00374B61"/>
    <w:rsid w:val="0038142F"/>
    <w:rsid w:val="00390F31"/>
    <w:rsid w:val="003912BB"/>
    <w:rsid w:val="003935F4"/>
    <w:rsid w:val="00394081"/>
    <w:rsid w:val="003A2C3A"/>
    <w:rsid w:val="003A3DD4"/>
    <w:rsid w:val="003B1494"/>
    <w:rsid w:val="003B498A"/>
    <w:rsid w:val="003B6BF4"/>
    <w:rsid w:val="003B6C35"/>
    <w:rsid w:val="003B6C52"/>
    <w:rsid w:val="003B75A8"/>
    <w:rsid w:val="003C08BE"/>
    <w:rsid w:val="003C5D4E"/>
    <w:rsid w:val="003C694E"/>
    <w:rsid w:val="003D7DDA"/>
    <w:rsid w:val="003E13DA"/>
    <w:rsid w:val="003E2A5B"/>
    <w:rsid w:val="003E3A90"/>
    <w:rsid w:val="003E3FD4"/>
    <w:rsid w:val="003F00D2"/>
    <w:rsid w:val="003F0567"/>
    <w:rsid w:val="003F5E68"/>
    <w:rsid w:val="00411F1B"/>
    <w:rsid w:val="004140B6"/>
    <w:rsid w:val="00415B4B"/>
    <w:rsid w:val="00416E71"/>
    <w:rsid w:val="004378C0"/>
    <w:rsid w:val="004401C4"/>
    <w:rsid w:val="00442637"/>
    <w:rsid w:val="00442AE1"/>
    <w:rsid w:val="00447220"/>
    <w:rsid w:val="0045145A"/>
    <w:rsid w:val="00461DDE"/>
    <w:rsid w:val="00465283"/>
    <w:rsid w:val="00465722"/>
    <w:rsid w:val="00474437"/>
    <w:rsid w:val="00475A56"/>
    <w:rsid w:val="00482CC4"/>
    <w:rsid w:val="00484BD3"/>
    <w:rsid w:val="004A0AEF"/>
    <w:rsid w:val="004A2B62"/>
    <w:rsid w:val="004A7C04"/>
    <w:rsid w:val="004C7173"/>
    <w:rsid w:val="004D2450"/>
    <w:rsid w:val="004D24F1"/>
    <w:rsid w:val="004D6262"/>
    <w:rsid w:val="004E124B"/>
    <w:rsid w:val="004F6EF1"/>
    <w:rsid w:val="005037CA"/>
    <w:rsid w:val="00520A2D"/>
    <w:rsid w:val="00532702"/>
    <w:rsid w:val="00536DF4"/>
    <w:rsid w:val="0054694D"/>
    <w:rsid w:val="005567C4"/>
    <w:rsid w:val="00560DD9"/>
    <w:rsid w:val="00567A72"/>
    <w:rsid w:val="00570AB8"/>
    <w:rsid w:val="00570C32"/>
    <w:rsid w:val="005712DD"/>
    <w:rsid w:val="00572642"/>
    <w:rsid w:val="005752C3"/>
    <w:rsid w:val="00581265"/>
    <w:rsid w:val="00587188"/>
    <w:rsid w:val="005940DE"/>
    <w:rsid w:val="00597378"/>
    <w:rsid w:val="005A23F1"/>
    <w:rsid w:val="005A3A5B"/>
    <w:rsid w:val="005B09C3"/>
    <w:rsid w:val="005B0CB6"/>
    <w:rsid w:val="005B0DC8"/>
    <w:rsid w:val="005B6058"/>
    <w:rsid w:val="005C17EE"/>
    <w:rsid w:val="005C7C8A"/>
    <w:rsid w:val="005D2483"/>
    <w:rsid w:val="00601AB1"/>
    <w:rsid w:val="00604CD9"/>
    <w:rsid w:val="00605E40"/>
    <w:rsid w:val="00611574"/>
    <w:rsid w:val="00612FB6"/>
    <w:rsid w:val="0061542C"/>
    <w:rsid w:val="00615F48"/>
    <w:rsid w:val="00617BD6"/>
    <w:rsid w:val="00634BA1"/>
    <w:rsid w:val="00635FF6"/>
    <w:rsid w:val="00636EB2"/>
    <w:rsid w:val="0063726F"/>
    <w:rsid w:val="00642FF1"/>
    <w:rsid w:val="00646890"/>
    <w:rsid w:val="006472D3"/>
    <w:rsid w:val="006517A8"/>
    <w:rsid w:val="006607A3"/>
    <w:rsid w:val="00663FA8"/>
    <w:rsid w:val="00664812"/>
    <w:rsid w:val="00665284"/>
    <w:rsid w:val="00665603"/>
    <w:rsid w:val="0067633A"/>
    <w:rsid w:val="00680196"/>
    <w:rsid w:val="00684F3D"/>
    <w:rsid w:val="00690847"/>
    <w:rsid w:val="006922DE"/>
    <w:rsid w:val="006961F5"/>
    <w:rsid w:val="006975E0"/>
    <w:rsid w:val="006A3AA8"/>
    <w:rsid w:val="006B2D46"/>
    <w:rsid w:val="006B4807"/>
    <w:rsid w:val="006B4F88"/>
    <w:rsid w:val="006C23A5"/>
    <w:rsid w:val="006C7A5B"/>
    <w:rsid w:val="006D0A97"/>
    <w:rsid w:val="006E604F"/>
    <w:rsid w:val="006F0356"/>
    <w:rsid w:val="006F0586"/>
    <w:rsid w:val="006F75C7"/>
    <w:rsid w:val="00701F21"/>
    <w:rsid w:val="00706B77"/>
    <w:rsid w:val="00715AB9"/>
    <w:rsid w:val="00715F91"/>
    <w:rsid w:val="0072053A"/>
    <w:rsid w:val="00722C63"/>
    <w:rsid w:val="0073526A"/>
    <w:rsid w:val="00740380"/>
    <w:rsid w:val="00740493"/>
    <w:rsid w:val="00755500"/>
    <w:rsid w:val="007556F7"/>
    <w:rsid w:val="00756A76"/>
    <w:rsid w:val="00757D7A"/>
    <w:rsid w:val="00771AFF"/>
    <w:rsid w:val="007776BC"/>
    <w:rsid w:val="00780B3A"/>
    <w:rsid w:val="00781561"/>
    <w:rsid w:val="007850D6"/>
    <w:rsid w:val="00790506"/>
    <w:rsid w:val="007911A7"/>
    <w:rsid w:val="007A1225"/>
    <w:rsid w:val="007A2513"/>
    <w:rsid w:val="007A3A9C"/>
    <w:rsid w:val="007A4684"/>
    <w:rsid w:val="007C062A"/>
    <w:rsid w:val="007C0D41"/>
    <w:rsid w:val="007C70C2"/>
    <w:rsid w:val="007D3373"/>
    <w:rsid w:val="007F28AF"/>
    <w:rsid w:val="00801D8F"/>
    <w:rsid w:val="00803049"/>
    <w:rsid w:val="00804C7F"/>
    <w:rsid w:val="00810890"/>
    <w:rsid w:val="0081363C"/>
    <w:rsid w:val="00832F9C"/>
    <w:rsid w:val="008357C2"/>
    <w:rsid w:val="00835C71"/>
    <w:rsid w:val="00835FF5"/>
    <w:rsid w:val="0083663C"/>
    <w:rsid w:val="00844460"/>
    <w:rsid w:val="00846787"/>
    <w:rsid w:val="00855C93"/>
    <w:rsid w:val="00861488"/>
    <w:rsid w:val="00877098"/>
    <w:rsid w:val="008A10D3"/>
    <w:rsid w:val="008A13EE"/>
    <w:rsid w:val="008A38E8"/>
    <w:rsid w:val="008A4E9C"/>
    <w:rsid w:val="008A64E5"/>
    <w:rsid w:val="008A6CF1"/>
    <w:rsid w:val="008B1D06"/>
    <w:rsid w:val="008B6E98"/>
    <w:rsid w:val="008C0372"/>
    <w:rsid w:val="008C0434"/>
    <w:rsid w:val="008C0CF3"/>
    <w:rsid w:val="008C3C11"/>
    <w:rsid w:val="008C4EF7"/>
    <w:rsid w:val="008C57BE"/>
    <w:rsid w:val="008C668A"/>
    <w:rsid w:val="008D42D1"/>
    <w:rsid w:val="008D5AA9"/>
    <w:rsid w:val="008D6904"/>
    <w:rsid w:val="008D7BB4"/>
    <w:rsid w:val="008E0CBC"/>
    <w:rsid w:val="008E309C"/>
    <w:rsid w:val="008F115C"/>
    <w:rsid w:val="008F3A6B"/>
    <w:rsid w:val="008F3B5B"/>
    <w:rsid w:val="00906E92"/>
    <w:rsid w:val="00911A66"/>
    <w:rsid w:val="00914475"/>
    <w:rsid w:val="0092346E"/>
    <w:rsid w:val="009345A5"/>
    <w:rsid w:val="00934E5E"/>
    <w:rsid w:val="00935272"/>
    <w:rsid w:val="00947D7B"/>
    <w:rsid w:val="00957B15"/>
    <w:rsid w:val="0096421D"/>
    <w:rsid w:val="00980EA6"/>
    <w:rsid w:val="0098174E"/>
    <w:rsid w:val="00981F8B"/>
    <w:rsid w:val="00990132"/>
    <w:rsid w:val="00997044"/>
    <w:rsid w:val="009A02A6"/>
    <w:rsid w:val="009A3643"/>
    <w:rsid w:val="009A4A66"/>
    <w:rsid w:val="009A681E"/>
    <w:rsid w:val="009B3F09"/>
    <w:rsid w:val="009B7ADE"/>
    <w:rsid w:val="009C16D8"/>
    <w:rsid w:val="009D4336"/>
    <w:rsid w:val="009D5CD1"/>
    <w:rsid w:val="009E0AD1"/>
    <w:rsid w:val="009E228B"/>
    <w:rsid w:val="009E385E"/>
    <w:rsid w:val="009E6D07"/>
    <w:rsid w:val="009E7F80"/>
    <w:rsid w:val="009F21EB"/>
    <w:rsid w:val="009F2641"/>
    <w:rsid w:val="009F58E1"/>
    <w:rsid w:val="00A01639"/>
    <w:rsid w:val="00A03860"/>
    <w:rsid w:val="00A15577"/>
    <w:rsid w:val="00A22DBD"/>
    <w:rsid w:val="00A24A0D"/>
    <w:rsid w:val="00A34B26"/>
    <w:rsid w:val="00A43E69"/>
    <w:rsid w:val="00A4511D"/>
    <w:rsid w:val="00A45409"/>
    <w:rsid w:val="00A63565"/>
    <w:rsid w:val="00A73907"/>
    <w:rsid w:val="00A9411F"/>
    <w:rsid w:val="00AA21AA"/>
    <w:rsid w:val="00AA6707"/>
    <w:rsid w:val="00AB1251"/>
    <w:rsid w:val="00AB2A63"/>
    <w:rsid w:val="00AB73FC"/>
    <w:rsid w:val="00AC0B89"/>
    <w:rsid w:val="00AD22D8"/>
    <w:rsid w:val="00AD3284"/>
    <w:rsid w:val="00AD4958"/>
    <w:rsid w:val="00AE0897"/>
    <w:rsid w:val="00AE6D1B"/>
    <w:rsid w:val="00AF34EA"/>
    <w:rsid w:val="00AF43B6"/>
    <w:rsid w:val="00B01DE3"/>
    <w:rsid w:val="00B055FE"/>
    <w:rsid w:val="00B269A7"/>
    <w:rsid w:val="00B3149E"/>
    <w:rsid w:val="00B31B56"/>
    <w:rsid w:val="00B32F4B"/>
    <w:rsid w:val="00B34A5D"/>
    <w:rsid w:val="00B35573"/>
    <w:rsid w:val="00B4606F"/>
    <w:rsid w:val="00B470BC"/>
    <w:rsid w:val="00B5569F"/>
    <w:rsid w:val="00B63D30"/>
    <w:rsid w:val="00B654D2"/>
    <w:rsid w:val="00B732A0"/>
    <w:rsid w:val="00B7443A"/>
    <w:rsid w:val="00B900B0"/>
    <w:rsid w:val="00B9224A"/>
    <w:rsid w:val="00BA714E"/>
    <w:rsid w:val="00BB1604"/>
    <w:rsid w:val="00BB6142"/>
    <w:rsid w:val="00BB6305"/>
    <w:rsid w:val="00BC178F"/>
    <w:rsid w:val="00BC1CC5"/>
    <w:rsid w:val="00BC57B7"/>
    <w:rsid w:val="00BD25F1"/>
    <w:rsid w:val="00BD589B"/>
    <w:rsid w:val="00BD5AAC"/>
    <w:rsid w:val="00BE2241"/>
    <w:rsid w:val="00BF0D9E"/>
    <w:rsid w:val="00BF11B8"/>
    <w:rsid w:val="00BF35D1"/>
    <w:rsid w:val="00BF53B7"/>
    <w:rsid w:val="00C02BEB"/>
    <w:rsid w:val="00C038F1"/>
    <w:rsid w:val="00C14526"/>
    <w:rsid w:val="00C268ED"/>
    <w:rsid w:val="00C30712"/>
    <w:rsid w:val="00C35B57"/>
    <w:rsid w:val="00C36610"/>
    <w:rsid w:val="00C4089C"/>
    <w:rsid w:val="00C428B9"/>
    <w:rsid w:val="00C47F46"/>
    <w:rsid w:val="00C7365E"/>
    <w:rsid w:val="00C74D2A"/>
    <w:rsid w:val="00C74FCE"/>
    <w:rsid w:val="00C80DB4"/>
    <w:rsid w:val="00C81BC2"/>
    <w:rsid w:val="00C842D0"/>
    <w:rsid w:val="00C84D7E"/>
    <w:rsid w:val="00C920B5"/>
    <w:rsid w:val="00CA1A3D"/>
    <w:rsid w:val="00CB2387"/>
    <w:rsid w:val="00CB4AB3"/>
    <w:rsid w:val="00CC2183"/>
    <w:rsid w:val="00CC4126"/>
    <w:rsid w:val="00CC7545"/>
    <w:rsid w:val="00CD3E22"/>
    <w:rsid w:val="00CE03B4"/>
    <w:rsid w:val="00CE146A"/>
    <w:rsid w:val="00CE33C9"/>
    <w:rsid w:val="00CE3CC8"/>
    <w:rsid w:val="00CE416D"/>
    <w:rsid w:val="00CF3780"/>
    <w:rsid w:val="00CF545D"/>
    <w:rsid w:val="00CF7BE2"/>
    <w:rsid w:val="00D00B14"/>
    <w:rsid w:val="00D04AB9"/>
    <w:rsid w:val="00D05997"/>
    <w:rsid w:val="00D07437"/>
    <w:rsid w:val="00D105C4"/>
    <w:rsid w:val="00D17A93"/>
    <w:rsid w:val="00D26BE8"/>
    <w:rsid w:val="00D323A7"/>
    <w:rsid w:val="00D44354"/>
    <w:rsid w:val="00D51127"/>
    <w:rsid w:val="00D52339"/>
    <w:rsid w:val="00D52561"/>
    <w:rsid w:val="00D61283"/>
    <w:rsid w:val="00D6591F"/>
    <w:rsid w:val="00D674C4"/>
    <w:rsid w:val="00D71785"/>
    <w:rsid w:val="00D730D1"/>
    <w:rsid w:val="00D73373"/>
    <w:rsid w:val="00D806AE"/>
    <w:rsid w:val="00D908E7"/>
    <w:rsid w:val="00D92873"/>
    <w:rsid w:val="00D93070"/>
    <w:rsid w:val="00D94987"/>
    <w:rsid w:val="00D949F5"/>
    <w:rsid w:val="00DA4933"/>
    <w:rsid w:val="00DA5619"/>
    <w:rsid w:val="00DB08CD"/>
    <w:rsid w:val="00DB10F5"/>
    <w:rsid w:val="00DB1593"/>
    <w:rsid w:val="00DB286F"/>
    <w:rsid w:val="00DB3A42"/>
    <w:rsid w:val="00DC1436"/>
    <w:rsid w:val="00DD189C"/>
    <w:rsid w:val="00DE41D9"/>
    <w:rsid w:val="00DF2D43"/>
    <w:rsid w:val="00DF4270"/>
    <w:rsid w:val="00DF4670"/>
    <w:rsid w:val="00DF7332"/>
    <w:rsid w:val="00E014F5"/>
    <w:rsid w:val="00E015FA"/>
    <w:rsid w:val="00E110C9"/>
    <w:rsid w:val="00E15570"/>
    <w:rsid w:val="00E17000"/>
    <w:rsid w:val="00E30253"/>
    <w:rsid w:val="00E33E2A"/>
    <w:rsid w:val="00E353BA"/>
    <w:rsid w:val="00E401B3"/>
    <w:rsid w:val="00E451BB"/>
    <w:rsid w:val="00E4540A"/>
    <w:rsid w:val="00E45B2E"/>
    <w:rsid w:val="00E50A8A"/>
    <w:rsid w:val="00E5775A"/>
    <w:rsid w:val="00E60A28"/>
    <w:rsid w:val="00E65636"/>
    <w:rsid w:val="00E65BEF"/>
    <w:rsid w:val="00E76391"/>
    <w:rsid w:val="00E86FF2"/>
    <w:rsid w:val="00E871E3"/>
    <w:rsid w:val="00E87B91"/>
    <w:rsid w:val="00E91B92"/>
    <w:rsid w:val="00E93961"/>
    <w:rsid w:val="00E948D6"/>
    <w:rsid w:val="00E95DFC"/>
    <w:rsid w:val="00EA0CDA"/>
    <w:rsid w:val="00EA3CE5"/>
    <w:rsid w:val="00EA7CD6"/>
    <w:rsid w:val="00EC125E"/>
    <w:rsid w:val="00EC20C6"/>
    <w:rsid w:val="00EC21DB"/>
    <w:rsid w:val="00EF358C"/>
    <w:rsid w:val="00EF398F"/>
    <w:rsid w:val="00EF4DF2"/>
    <w:rsid w:val="00F02D3E"/>
    <w:rsid w:val="00F104BB"/>
    <w:rsid w:val="00F17386"/>
    <w:rsid w:val="00F27A08"/>
    <w:rsid w:val="00F35CC8"/>
    <w:rsid w:val="00F44E30"/>
    <w:rsid w:val="00F46C72"/>
    <w:rsid w:val="00F4715C"/>
    <w:rsid w:val="00F5185B"/>
    <w:rsid w:val="00F65BF6"/>
    <w:rsid w:val="00F7294A"/>
    <w:rsid w:val="00F73BE0"/>
    <w:rsid w:val="00F84E9F"/>
    <w:rsid w:val="00FA1D10"/>
    <w:rsid w:val="00FA2A07"/>
    <w:rsid w:val="00FA2BA3"/>
    <w:rsid w:val="00FA4EC2"/>
    <w:rsid w:val="00FB519A"/>
    <w:rsid w:val="00FC03F8"/>
    <w:rsid w:val="00FC1C1C"/>
    <w:rsid w:val="00FC51A4"/>
    <w:rsid w:val="00FC5B8D"/>
    <w:rsid w:val="00FD1619"/>
    <w:rsid w:val="00FD5C5C"/>
    <w:rsid w:val="00FE10E5"/>
    <w:rsid w:val="00FE2E40"/>
    <w:rsid w:val="00FF0021"/>
    <w:rsid w:val="00FF7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  <o:rules v:ext="edit">
        <o:r id="V:Rule7" type="connector" idref="#_x0000_s1030"/>
        <o:r id="V:Rule8" type="connector" idref="#_x0000_s1033"/>
        <o:r id="V:Rule9" type="connector" idref="#_x0000_s1032"/>
        <o:r id="V:Rule10" type="connector" idref="#_x0000_s1036"/>
        <o:r id="V:Rule11" type="connector" idref="#_x0000_s1031"/>
        <o:r id="V:Rule1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F45"/>
  </w:style>
  <w:style w:type="paragraph" w:styleId="1">
    <w:name w:val="heading 1"/>
    <w:basedOn w:val="a"/>
    <w:next w:val="a"/>
    <w:link w:val="10"/>
    <w:qFormat/>
    <w:rsid w:val="00E15570"/>
    <w:pPr>
      <w:keepNext/>
      <w:tabs>
        <w:tab w:val="num" w:pos="612"/>
      </w:tabs>
      <w:suppressAutoHyphens/>
      <w:spacing w:after="0" w:line="240" w:lineRule="auto"/>
      <w:ind w:left="61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03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603C3"/>
  </w:style>
  <w:style w:type="paragraph" w:styleId="a5">
    <w:name w:val="footer"/>
    <w:basedOn w:val="a"/>
    <w:link w:val="a6"/>
    <w:uiPriority w:val="99"/>
    <w:unhideWhenUsed/>
    <w:rsid w:val="003603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603C3"/>
  </w:style>
  <w:style w:type="paragraph" w:styleId="a7">
    <w:name w:val="Balloon Text"/>
    <w:basedOn w:val="a"/>
    <w:link w:val="a8"/>
    <w:uiPriority w:val="99"/>
    <w:semiHidden/>
    <w:unhideWhenUsed/>
    <w:rsid w:val="00360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3603C3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rsid w:val="00E1557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9">
    <w:name w:val="Hyperlink"/>
    <w:rsid w:val="00E1557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F358C"/>
    <w:pPr>
      <w:ind w:left="720"/>
      <w:contextualSpacing/>
    </w:pPr>
  </w:style>
  <w:style w:type="table" w:styleId="ab">
    <w:name w:val="Table Grid"/>
    <w:basedOn w:val="a1"/>
    <w:uiPriority w:val="59"/>
    <w:rsid w:val="008C0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CE03B4"/>
    <w:pPr>
      <w:overflowPunct w:val="0"/>
      <w:autoSpaceDE w:val="0"/>
      <w:autoSpaceDN w:val="0"/>
      <w:adjustRightInd w:val="0"/>
      <w:spacing w:after="0" w:line="312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ad">
    <w:name w:val="Основен текст Знак"/>
    <w:basedOn w:val="a0"/>
    <w:link w:val="ac"/>
    <w:rsid w:val="00CE03B4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">
    <w:name w:val="Body Text 3"/>
    <w:basedOn w:val="a"/>
    <w:link w:val="30"/>
    <w:uiPriority w:val="99"/>
    <w:semiHidden/>
    <w:unhideWhenUsed/>
    <w:rsid w:val="003F00D2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uiPriority w:val="99"/>
    <w:semiHidden/>
    <w:rsid w:val="003F00D2"/>
    <w:rPr>
      <w:sz w:val="16"/>
      <w:szCs w:val="16"/>
    </w:rPr>
  </w:style>
  <w:style w:type="paragraph" w:customStyle="1" w:styleId="Bullet">
    <w:name w:val="Bullet"/>
    <w:basedOn w:val="a"/>
    <w:rsid w:val="00C268ED"/>
    <w:pPr>
      <w:numPr>
        <w:numId w:val="19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21">
    <w:name w:val="Body Text 2"/>
    <w:basedOn w:val="a"/>
    <w:link w:val="22"/>
    <w:rsid w:val="001641B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22">
    <w:name w:val="Основен текст 2 Знак"/>
    <w:basedOn w:val="a0"/>
    <w:link w:val="21"/>
    <w:rsid w:val="001641B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21">
    <w:name w:val="Body Text 21"/>
    <w:basedOn w:val="a"/>
    <w:rsid w:val="005B0CB6"/>
    <w:pPr>
      <w:widowControl w:val="0"/>
      <w:suppressAutoHyphens/>
      <w:overflowPunct w:val="0"/>
      <w:autoSpaceDE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лавие 2 Знак"/>
    <w:basedOn w:val="a0"/>
    <w:link w:val="2"/>
    <w:uiPriority w:val="9"/>
    <w:semiHidden/>
    <w:rsid w:val="00050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Body Text Indent 3"/>
    <w:basedOn w:val="a"/>
    <w:link w:val="32"/>
    <w:uiPriority w:val="99"/>
    <w:semiHidden/>
    <w:unhideWhenUsed/>
    <w:rsid w:val="00663FA8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basedOn w:val="a0"/>
    <w:link w:val="31"/>
    <w:uiPriority w:val="99"/>
    <w:semiHidden/>
    <w:rsid w:val="00663FA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o.razlog@gmail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D900B-9464-4F52-91B4-3E0AAA275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6914</TotalTime>
  <Pages>34</Pages>
  <Words>10332</Words>
  <Characters>58895</Characters>
  <Application>Microsoft Office Word</Application>
  <DocSecurity>0</DocSecurity>
  <Lines>490</Lines>
  <Paragraphs>138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69089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2018-04-27T04:39:00Z</cp:lastPrinted>
  <dcterms:created xsi:type="dcterms:W3CDTF">2018-03-02T11:37:00Z</dcterms:created>
  <dcterms:modified xsi:type="dcterms:W3CDTF">2018-04-27T04:45:00Z</dcterms:modified>
</cp:coreProperties>
</file>